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D4" w:rsidRPr="00552CFB" w:rsidRDefault="00841BD4" w:rsidP="00D92D79">
      <w:pPr>
        <w:pStyle w:val="afc"/>
        <w:rPr>
          <w:rFonts w:ascii="Times New Roman" w:hAnsi="Times New Roman" w:cs="Times New Roman"/>
          <w:sz w:val="24"/>
          <w:szCs w:val="24"/>
        </w:rPr>
      </w:pPr>
      <w:bookmarkStart w:id="0" w:name="block-4017745"/>
    </w:p>
    <w:p w:rsidR="00841BD4" w:rsidRPr="00552CFB" w:rsidRDefault="00841BD4" w:rsidP="00D92D79">
      <w:pPr>
        <w:pStyle w:val="afc"/>
        <w:rPr>
          <w:rFonts w:ascii="Times New Roman" w:hAnsi="Times New Roman" w:cs="Times New Roman"/>
          <w:sz w:val="24"/>
          <w:szCs w:val="24"/>
        </w:rPr>
      </w:pPr>
    </w:p>
    <w:p w:rsidR="00854102" w:rsidRPr="003E6A10" w:rsidRDefault="00854102" w:rsidP="00854102">
      <w:pPr>
        <w:pStyle w:val="u-2-msonormal"/>
        <w:spacing w:before="0" w:beforeAutospacing="0" w:after="0" w:afterAutospacing="0"/>
        <w:ind w:firstLine="540"/>
        <w:jc w:val="center"/>
        <w:textAlignment w:val="center"/>
      </w:pPr>
      <w:r w:rsidRPr="003E6A10">
        <w:t>муниципальное бюджетное общеобразовательное учреждение</w:t>
      </w:r>
    </w:p>
    <w:p w:rsidR="00854102" w:rsidRPr="003E6A10" w:rsidRDefault="00854102" w:rsidP="00854102">
      <w:pPr>
        <w:pStyle w:val="u-2-msonormal"/>
        <w:spacing w:before="0" w:beforeAutospacing="0" w:after="0" w:afterAutospacing="0"/>
        <w:ind w:firstLine="540"/>
        <w:jc w:val="center"/>
        <w:textAlignment w:val="center"/>
      </w:pPr>
      <w:r w:rsidRPr="003E6A10">
        <w:t>Костомукшского городского округа</w:t>
      </w:r>
    </w:p>
    <w:p w:rsidR="00854102" w:rsidRPr="003E6A10" w:rsidRDefault="00854102" w:rsidP="00854102">
      <w:pPr>
        <w:pStyle w:val="u-2-msonormal"/>
        <w:spacing w:before="0" w:beforeAutospacing="0" w:after="0" w:afterAutospacing="0"/>
        <w:ind w:firstLine="540"/>
        <w:jc w:val="center"/>
        <w:textAlignment w:val="center"/>
      </w:pPr>
      <w:r w:rsidRPr="003E6A10">
        <w:t>«Средняя общеобразовательная школа № 1 с углубленным изучением иностранного языка имени Я.В. Ругоева»</w:t>
      </w: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854102" w:rsidRPr="003E6A10" w:rsidTr="00662125">
        <w:trPr>
          <w:jc w:val="center"/>
        </w:trPr>
        <w:tc>
          <w:tcPr>
            <w:tcW w:w="3284" w:type="dxa"/>
          </w:tcPr>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РАССМОТРЕНА</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на заседании школьного</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 xml:space="preserve">методического совета </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 xml:space="preserve">протокол от </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от «___» _____2023 г. №___</w:t>
            </w:r>
          </w:p>
          <w:p w:rsidR="00854102" w:rsidRPr="003E6A10" w:rsidRDefault="00854102" w:rsidP="00662125">
            <w:pPr>
              <w:pStyle w:val="u-2-msonormal"/>
              <w:spacing w:before="0" w:beforeAutospacing="0" w:after="0" w:afterAutospacing="0"/>
              <w:textAlignment w:val="center"/>
              <w:rPr>
                <w:lang w:eastAsia="en-US"/>
              </w:rPr>
            </w:pP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Руководитель ШМС ___________________</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 xml:space="preserve">               (Л.П. Петрасова)</w:t>
            </w:r>
          </w:p>
        </w:tc>
        <w:tc>
          <w:tcPr>
            <w:tcW w:w="3285" w:type="dxa"/>
          </w:tcPr>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СОГЛАСОВАНА</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Заместитель директора по УВР:</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________________________</w:t>
            </w:r>
          </w:p>
          <w:p w:rsidR="00854102" w:rsidRPr="003E6A10" w:rsidRDefault="00854102" w:rsidP="00662125">
            <w:pPr>
              <w:pStyle w:val="u-2-msonormal"/>
              <w:spacing w:before="0" w:beforeAutospacing="0" w:after="0" w:afterAutospacing="0"/>
              <w:jc w:val="center"/>
              <w:textAlignment w:val="center"/>
              <w:rPr>
                <w:lang w:eastAsia="en-US"/>
              </w:rPr>
            </w:pPr>
            <w:r w:rsidRPr="003E6A10">
              <w:rPr>
                <w:lang w:eastAsia="en-US"/>
              </w:rPr>
              <w:t>(О.И. Кулеша)</w:t>
            </w:r>
          </w:p>
          <w:p w:rsidR="00854102" w:rsidRPr="003E6A10" w:rsidRDefault="00854102" w:rsidP="00662125">
            <w:pPr>
              <w:pStyle w:val="u-2-msonormal"/>
              <w:spacing w:before="0" w:beforeAutospacing="0" w:after="0" w:afterAutospacing="0"/>
              <w:textAlignment w:val="center"/>
              <w:rPr>
                <w:lang w:eastAsia="en-US"/>
              </w:rPr>
            </w:pP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 xml:space="preserve"> «___» __________2023 года</w:t>
            </w:r>
          </w:p>
          <w:p w:rsidR="00854102" w:rsidRPr="003E6A10" w:rsidRDefault="00854102" w:rsidP="00662125">
            <w:pPr>
              <w:pStyle w:val="u-2-msonormal"/>
              <w:spacing w:before="0" w:beforeAutospacing="0" w:after="0" w:afterAutospacing="0"/>
              <w:textAlignment w:val="center"/>
              <w:rPr>
                <w:lang w:eastAsia="en-US"/>
              </w:rPr>
            </w:pPr>
          </w:p>
          <w:p w:rsidR="00854102" w:rsidRPr="003E6A10" w:rsidRDefault="00854102" w:rsidP="00662125">
            <w:pPr>
              <w:pStyle w:val="u-2-msonormal"/>
              <w:spacing w:before="0" w:beforeAutospacing="0" w:after="0" w:afterAutospacing="0"/>
              <w:textAlignment w:val="center"/>
              <w:rPr>
                <w:lang w:eastAsia="en-US"/>
              </w:rPr>
            </w:pPr>
          </w:p>
        </w:tc>
        <w:tc>
          <w:tcPr>
            <w:tcW w:w="3285" w:type="dxa"/>
          </w:tcPr>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УТВЕРЖДЕНА</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Директор МБОУ КГО «СОШ №1 им.Я.В.Ругоева»:</w:t>
            </w: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________________________</w:t>
            </w:r>
          </w:p>
          <w:p w:rsidR="00854102" w:rsidRPr="003E6A10" w:rsidRDefault="00854102" w:rsidP="00662125">
            <w:pPr>
              <w:pStyle w:val="u-2-msonormal"/>
              <w:spacing w:before="0" w:beforeAutospacing="0" w:after="0" w:afterAutospacing="0"/>
              <w:jc w:val="center"/>
              <w:textAlignment w:val="center"/>
              <w:rPr>
                <w:lang w:eastAsia="en-US"/>
              </w:rPr>
            </w:pPr>
            <w:r w:rsidRPr="003E6A10">
              <w:rPr>
                <w:lang w:eastAsia="en-US"/>
              </w:rPr>
              <w:t>(Н.Ю. Федотова)</w:t>
            </w:r>
          </w:p>
          <w:p w:rsidR="00854102" w:rsidRPr="003E6A10" w:rsidRDefault="00854102" w:rsidP="00662125">
            <w:pPr>
              <w:pStyle w:val="u-2-msonormal"/>
              <w:spacing w:before="0" w:beforeAutospacing="0" w:after="0" w:afterAutospacing="0"/>
              <w:textAlignment w:val="center"/>
              <w:rPr>
                <w:lang w:eastAsia="en-US"/>
              </w:rPr>
            </w:pPr>
          </w:p>
          <w:p w:rsidR="00854102" w:rsidRPr="003E6A10" w:rsidRDefault="00854102" w:rsidP="00662125">
            <w:pPr>
              <w:pStyle w:val="u-2-msonormal"/>
              <w:spacing w:before="0" w:beforeAutospacing="0" w:after="0" w:afterAutospacing="0"/>
              <w:textAlignment w:val="center"/>
              <w:rPr>
                <w:lang w:eastAsia="en-US"/>
              </w:rPr>
            </w:pPr>
            <w:r w:rsidRPr="003E6A10">
              <w:rPr>
                <w:lang w:eastAsia="en-US"/>
              </w:rPr>
              <w:t>приказ от «___» ___2023г. №____</w:t>
            </w:r>
          </w:p>
          <w:p w:rsidR="00854102" w:rsidRPr="003E6A10" w:rsidRDefault="00854102" w:rsidP="00662125">
            <w:pPr>
              <w:pStyle w:val="u-2-msonormal"/>
              <w:spacing w:before="0" w:beforeAutospacing="0" w:after="0" w:afterAutospacing="0"/>
              <w:textAlignment w:val="center"/>
              <w:rPr>
                <w:lang w:eastAsia="en-US"/>
              </w:rPr>
            </w:pPr>
          </w:p>
        </w:tc>
      </w:tr>
    </w:tbl>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pStyle w:val="u-2-msonormal"/>
        <w:spacing w:before="0" w:beforeAutospacing="0" w:after="0" w:afterAutospacing="0"/>
        <w:textAlignment w:val="center"/>
        <w:rPr>
          <w:b/>
        </w:rPr>
      </w:pPr>
    </w:p>
    <w:p w:rsidR="00854102" w:rsidRPr="003E6A10" w:rsidRDefault="00854102" w:rsidP="00854102">
      <w:pPr>
        <w:pStyle w:val="u-2-msonormal"/>
        <w:spacing w:before="0" w:beforeAutospacing="0" w:after="0" w:afterAutospacing="0"/>
        <w:ind w:firstLine="540"/>
        <w:jc w:val="center"/>
        <w:textAlignment w:val="center"/>
        <w:rPr>
          <w:b/>
        </w:rPr>
      </w:pPr>
    </w:p>
    <w:p w:rsidR="00854102" w:rsidRPr="003E6A10" w:rsidRDefault="00854102" w:rsidP="00854102">
      <w:pPr>
        <w:jc w:val="center"/>
        <w:rPr>
          <w:rFonts w:ascii="Times New Roman" w:hAnsi="Times New Roman" w:cs="Times New Roman"/>
          <w:b/>
          <w:sz w:val="24"/>
          <w:szCs w:val="24"/>
        </w:rPr>
      </w:pPr>
      <w:r>
        <w:rPr>
          <w:rFonts w:ascii="Times New Roman" w:hAnsi="Times New Roman" w:cs="Times New Roman"/>
          <w:b/>
          <w:sz w:val="24"/>
          <w:szCs w:val="24"/>
        </w:rPr>
        <w:t xml:space="preserve">РАБОЧАЯ </w:t>
      </w:r>
      <w:r w:rsidRPr="003E6A10">
        <w:rPr>
          <w:rFonts w:ascii="Times New Roman" w:hAnsi="Times New Roman" w:cs="Times New Roman"/>
          <w:b/>
          <w:sz w:val="24"/>
          <w:szCs w:val="24"/>
        </w:rPr>
        <w:t xml:space="preserve">ПРОГРАММА </w:t>
      </w:r>
    </w:p>
    <w:p w:rsidR="00854102" w:rsidRPr="00854102" w:rsidRDefault="00854102" w:rsidP="00854102">
      <w:pPr>
        <w:jc w:val="center"/>
        <w:rPr>
          <w:rFonts w:ascii="Times New Roman" w:hAnsi="Times New Roman" w:cs="Times New Roman"/>
          <w:b/>
          <w:sz w:val="24"/>
          <w:szCs w:val="24"/>
          <w:lang w:val="ru-RU"/>
        </w:rPr>
      </w:pPr>
      <w:r w:rsidRPr="00854102">
        <w:rPr>
          <w:rFonts w:ascii="Times New Roman" w:hAnsi="Times New Roman" w:cs="Times New Roman"/>
          <w:b/>
          <w:sz w:val="24"/>
          <w:szCs w:val="24"/>
          <w:lang w:val="ru-RU"/>
        </w:rPr>
        <w:t xml:space="preserve"> учебного предмета «</w:t>
      </w:r>
      <w:r>
        <w:rPr>
          <w:rFonts w:ascii="Times New Roman" w:hAnsi="Times New Roman" w:cs="Times New Roman"/>
          <w:b/>
          <w:color w:val="000000"/>
          <w:sz w:val="24"/>
          <w:szCs w:val="24"/>
          <w:lang w:val="ru-RU"/>
        </w:rPr>
        <w:t>Русский язык</w:t>
      </w:r>
      <w:r w:rsidRPr="00854102">
        <w:rPr>
          <w:rFonts w:ascii="Times New Roman" w:hAnsi="Times New Roman" w:cs="Times New Roman"/>
          <w:b/>
          <w:sz w:val="24"/>
          <w:szCs w:val="24"/>
          <w:lang w:val="ru-RU"/>
        </w:rPr>
        <w:t>»</w:t>
      </w:r>
    </w:p>
    <w:p w:rsidR="00854102" w:rsidRPr="00854102" w:rsidRDefault="00854102" w:rsidP="00854102">
      <w:pPr>
        <w:jc w:val="center"/>
        <w:rPr>
          <w:rFonts w:ascii="Times New Roman" w:hAnsi="Times New Roman" w:cs="Times New Roman"/>
          <w:b/>
          <w:sz w:val="24"/>
          <w:szCs w:val="24"/>
          <w:lang w:val="ru-RU"/>
        </w:rPr>
      </w:pPr>
      <w:r w:rsidRPr="00854102">
        <w:rPr>
          <w:rFonts w:ascii="Times New Roman" w:hAnsi="Times New Roman" w:cs="Times New Roman"/>
          <w:b/>
          <w:sz w:val="24"/>
          <w:szCs w:val="24"/>
          <w:lang w:val="ru-RU"/>
        </w:rPr>
        <w:t>основной образ</w:t>
      </w:r>
      <w:r>
        <w:rPr>
          <w:rFonts w:ascii="Times New Roman" w:hAnsi="Times New Roman" w:cs="Times New Roman"/>
          <w:b/>
          <w:sz w:val="24"/>
          <w:szCs w:val="24"/>
          <w:lang w:val="ru-RU"/>
        </w:rPr>
        <w:t xml:space="preserve">овательной программы основного </w:t>
      </w:r>
      <w:r w:rsidRPr="00854102">
        <w:rPr>
          <w:rFonts w:ascii="Times New Roman" w:hAnsi="Times New Roman" w:cs="Times New Roman"/>
          <w:b/>
          <w:sz w:val="24"/>
          <w:szCs w:val="24"/>
          <w:lang w:val="ru-RU"/>
        </w:rPr>
        <w:t>общего образования</w:t>
      </w:r>
    </w:p>
    <w:p w:rsidR="00854102" w:rsidRPr="003E6A10" w:rsidRDefault="00854102" w:rsidP="00854102">
      <w:pPr>
        <w:jc w:val="center"/>
        <w:rPr>
          <w:rFonts w:ascii="Times New Roman" w:hAnsi="Times New Roman" w:cs="Times New Roman"/>
          <w:b/>
          <w:sz w:val="24"/>
          <w:szCs w:val="24"/>
        </w:rPr>
      </w:pPr>
      <w:r w:rsidRPr="003E6A10">
        <w:rPr>
          <w:rFonts w:ascii="Times New Roman" w:hAnsi="Times New Roman" w:cs="Times New Roman"/>
          <w:b/>
          <w:sz w:val="24"/>
          <w:szCs w:val="24"/>
        </w:rPr>
        <w:t>(5-9 классы)</w:t>
      </w:r>
    </w:p>
    <w:p w:rsidR="00854102" w:rsidRPr="003E6A10" w:rsidRDefault="00854102" w:rsidP="00854102">
      <w:pPr>
        <w:jc w:val="center"/>
        <w:rPr>
          <w:rFonts w:ascii="Times New Roman" w:hAnsi="Times New Roman" w:cs="Times New Roman"/>
          <w:sz w:val="24"/>
          <w:szCs w:val="24"/>
        </w:rPr>
      </w:pPr>
      <w:r w:rsidRPr="003E6A10">
        <w:rPr>
          <w:rFonts w:ascii="Times New Roman" w:hAnsi="Times New Roman" w:cs="Times New Roman"/>
          <w:sz w:val="24"/>
          <w:szCs w:val="24"/>
        </w:rPr>
        <w:t>срок реализации программы -5 лет</w:t>
      </w:r>
    </w:p>
    <w:p w:rsidR="00854102" w:rsidRPr="003E6A10" w:rsidRDefault="00854102" w:rsidP="00854102">
      <w:pPr>
        <w:jc w:val="center"/>
        <w:rPr>
          <w:rFonts w:ascii="Times New Roman" w:hAnsi="Times New Roman" w:cs="Times New Roman"/>
          <w:b/>
          <w:sz w:val="24"/>
          <w:szCs w:val="24"/>
        </w:rPr>
      </w:pPr>
    </w:p>
    <w:p w:rsidR="00854102" w:rsidRPr="003E6A10" w:rsidRDefault="00854102" w:rsidP="00854102">
      <w:pPr>
        <w:rPr>
          <w:rFonts w:ascii="Times New Roman" w:hAnsi="Times New Roman" w:cs="Times New Roman"/>
          <w:sz w:val="24"/>
          <w:szCs w:val="24"/>
        </w:rPr>
      </w:pPr>
    </w:p>
    <w:p w:rsidR="00854102" w:rsidRPr="00854102" w:rsidRDefault="00854102" w:rsidP="00854102">
      <w:pPr>
        <w:jc w:val="right"/>
        <w:rPr>
          <w:rFonts w:ascii="Times New Roman" w:hAnsi="Times New Roman" w:cs="Times New Roman"/>
          <w:b/>
          <w:sz w:val="24"/>
          <w:szCs w:val="24"/>
          <w:lang w:val="ru-RU"/>
        </w:rPr>
      </w:pPr>
      <w:r w:rsidRPr="00854102">
        <w:rPr>
          <w:rFonts w:ascii="Times New Roman" w:hAnsi="Times New Roman" w:cs="Times New Roman"/>
          <w:b/>
          <w:sz w:val="24"/>
          <w:szCs w:val="24"/>
          <w:lang w:val="ru-RU"/>
        </w:rPr>
        <w:t>Автор-составитель:</w:t>
      </w:r>
    </w:p>
    <w:p w:rsidR="00854102" w:rsidRPr="00854102" w:rsidRDefault="00854102" w:rsidP="00854102">
      <w:pPr>
        <w:jc w:val="right"/>
        <w:rPr>
          <w:rFonts w:ascii="Times New Roman" w:hAnsi="Times New Roman" w:cs="Times New Roman"/>
          <w:sz w:val="24"/>
          <w:szCs w:val="24"/>
          <w:lang w:val="ru-RU"/>
        </w:rPr>
      </w:pPr>
      <w:r w:rsidRPr="00854102">
        <w:rPr>
          <w:rFonts w:ascii="Times New Roman" w:hAnsi="Times New Roman" w:cs="Times New Roman"/>
          <w:sz w:val="24"/>
          <w:szCs w:val="24"/>
          <w:lang w:val="ru-RU"/>
        </w:rPr>
        <w:t>учите</w:t>
      </w:r>
      <w:r>
        <w:rPr>
          <w:rFonts w:ascii="Times New Roman" w:hAnsi="Times New Roman" w:cs="Times New Roman"/>
          <w:sz w:val="24"/>
          <w:szCs w:val="24"/>
          <w:lang w:val="ru-RU"/>
        </w:rPr>
        <w:t>ль русского языка и литературы</w:t>
      </w:r>
    </w:p>
    <w:p w:rsidR="00854102" w:rsidRPr="00854102" w:rsidRDefault="00854102" w:rsidP="00854102">
      <w:pPr>
        <w:jc w:val="right"/>
        <w:rPr>
          <w:rFonts w:ascii="Times New Roman" w:hAnsi="Times New Roman" w:cs="Times New Roman"/>
          <w:sz w:val="24"/>
          <w:szCs w:val="24"/>
          <w:lang w:val="ru-RU"/>
        </w:rPr>
      </w:pPr>
      <w:r w:rsidRPr="00854102">
        <w:rPr>
          <w:rFonts w:ascii="Times New Roman" w:hAnsi="Times New Roman" w:cs="Times New Roman"/>
          <w:sz w:val="24"/>
          <w:szCs w:val="24"/>
          <w:lang w:val="ru-RU"/>
        </w:rPr>
        <w:t>высшей квалификационной категории</w:t>
      </w:r>
    </w:p>
    <w:p w:rsidR="00854102" w:rsidRPr="003E6A10" w:rsidRDefault="00854102" w:rsidP="00854102">
      <w:pPr>
        <w:pStyle w:val="u-2-msonormal"/>
        <w:spacing w:before="0" w:beforeAutospacing="0" w:after="0" w:afterAutospacing="0"/>
        <w:ind w:firstLine="540"/>
        <w:jc w:val="right"/>
        <w:textAlignment w:val="center"/>
      </w:pPr>
      <w:r>
        <w:t>Почебыт Татьяна Евгеньевна</w:t>
      </w:r>
    </w:p>
    <w:p w:rsidR="00854102" w:rsidRPr="003E6A10" w:rsidRDefault="00854102" w:rsidP="00854102">
      <w:pPr>
        <w:pStyle w:val="u-2-msonormal"/>
        <w:spacing w:before="0" w:beforeAutospacing="0" w:after="0" w:afterAutospacing="0"/>
        <w:ind w:firstLine="540"/>
        <w:jc w:val="right"/>
        <w:textAlignment w:val="center"/>
      </w:pPr>
    </w:p>
    <w:p w:rsidR="00854102" w:rsidRPr="003E6A10" w:rsidRDefault="00854102" w:rsidP="00854102">
      <w:pPr>
        <w:pStyle w:val="u-2-msonormal"/>
        <w:spacing w:before="0" w:beforeAutospacing="0" w:after="0" w:afterAutospacing="0"/>
        <w:ind w:firstLine="540"/>
        <w:jc w:val="center"/>
        <w:textAlignment w:val="center"/>
      </w:pPr>
    </w:p>
    <w:p w:rsidR="00854102" w:rsidRPr="003E6A10" w:rsidRDefault="00854102" w:rsidP="00854102">
      <w:pPr>
        <w:pStyle w:val="u-2-msonormal"/>
        <w:spacing w:before="0" w:beforeAutospacing="0" w:after="0" w:afterAutospacing="0"/>
        <w:ind w:firstLine="540"/>
        <w:jc w:val="center"/>
        <w:textAlignment w:val="center"/>
      </w:pPr>
    </w:p>
    <w:p w:rsidR="00854102" w:rsidRPr="003E6A10" w:rsidRDefault="00854102" w:rsidP="00854102">
      <w:pPr>
        <w:pStyle w:val="u-2-msonormal"/>
        <w:spacing w:before="0" w:beforeAutospacing="0" w:after="0" w:afterAutospacing="0"/>
        <w:ind w:firstLine="540"/>
        <w:jc w:val="center"/>
        <w:textAlignment w:val="center"/>
      </w:pPr>
    </w:p>
    <w:p w:rsidR="00854102" w:rsidRPr="003E6A10" w:rsidRDefault="00854102" w:rsidP="00854102">
      <w:pPr>
        <w:pStyle w:val="u-2-msonormal"/>
        <w:spacing w:before="0" w:beforeAutospacing="0" w:after="0" w:afterAutospacing="0"/>
        <w:ind w:firstLine="540"/>
        <w:jc w:val="center"/>
        <w:textAlignment w:val="center"/>
      </w:pPr>
    </w:p>
    <w:p w:rsidR="00854102" w:rsidRPr="003E6A10" w:rsidRDefault="00854102" w:rsidP="00854102">
      <w:pPr>
        <w:pStyle w:val="u-2-msonormal"/>
        <w:spacing w:before="0" w:beforeAutospacing="0" w:after="0" w:afterAutospacing="0"/>
        <w:ind w:firstLine="540"/>
        <w:jc w:val="center"/>
        <w:textAlignment w:val="center"/>
      </w:pPr>
    </w:p>
    <w:p w:rsidR="00854102" w:rsidRPr="003E6A10" w:rsidRDefault="00854102" w:rsidP="00854102">
      <w:pPr>
        <w:pStyle w:val="u-2-msonormal"/>
        <w:spacing w:before="0" w:beforeAutospacing="0" w:after="0" w:afterAutospacing="0"/>
        <w:ind w:firstLine="540"/>
        <w:jc w:val="center"/>
        <w:textAlignment w:val="center"/>
      </w:pPr>
      <w:r w:rsidRPr="003E6A10">
        <w:t>г. Костомукша</w:t>
      </w:r>
    </w:p>
    <w:p w:rsidR="00854102" w:rsidRPr="003E6A10" w:rsidRDefault="00854102" w:rsidP="00854102">
      <w:pPr>
        <w:pStyle w:val="u-2-msonormal"/>
        <w:spacing w:before="0" w:beforeAutospacing="0" w:after="0" w:afterAutospacing="0"/>
        <w:ind w:firstLine="540"/>
        <w:jc w:val="center"/>
        <w:textAlignment w:val="center"/>
      </w:pPr>
      <w:r w:rsidRPr="003E6A10">
        <w:t>2023</w:t>
      </w:r>
    </w:p>
    <w:p w:rsidR="00841BD4" w:rsidRPr="00854102" w:rsidRDefault="00841BD4" w:rsidP="00D92D79">
      <w:pPr>
        <w:pStyle w:val="afc"/>
        <w:rPr>
          <w:rFonts w:ascii="Times New Roman" w:hAnsi="Times New Roman" w:cs="Times New Roman"/>
          <w:color w:val="000000"/>
          <w:sz w:val="24"/>
          <w:szCs w:val="24"/>
        </w:rPr>
        <w:sectPr w:rsidR="00841BD4" w:rsidRPr="00854102" w:rsidSect="00CE6920">
          <w:footerReference w:type="default" r:id="rId8"/>
          <w:footerReference w:type="first" r:id="rId9"/>
          <w:pgSz w:w="11906" w:h="16383"/>
          <w:pgMar w:top="567" w:right="1134" w:bottom="567" w:left="1134" w:header="720" w:footer="720" w:gutter="0"/>
          <w:pgNumType w:start="1"/>
          <w:cols w:space="720"/>
          <w:titlePg/>
          <w:docGrid w:linePitch="299"/>
        </w:sectPr>
      </w:pPr>
    </w:p>
    <w:p w:rsidR="00841BD4" w:rsidRPr="00552CFB" w:rsidRDefault="00242312" w:rsidP="00D92D79">
      <w:pPr>
        <w:pStyle w:val="afc"/>
        <w:rPr>
          <w:rFonts w:ascii="Times New Roman" w:hAnsi="Times New Roman" w:cs="Times New Roman"/>
          <w:sz w:val="24"/>
          <w:szCs w:val="24"/>
        </w:rPr>
      </w:pPr>
      <w:bookmarkStart w:id="1" w:name="block-4017750"/>
      <w:bookmarkEnd w:id="0"/>
      <w:r w:rsidRPr="00552CFB">
        <w:rPr>
          <w:rFonts w:ascii="Times New Roman" w:hAnsi="Times New Roman" w:cs="Times New Roman"/>
          <w:b/>
          <w:color w:val="000000"/>
          <w:sz w:val="24"/>
          <w:szCs w:val="24"/>
        </w:rPr>
        <w:lastRenderedPageBreak/>
        <w:t>ПОЯСНИТЕЛЬН</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АЯ ЗАПИСКА</w:t>
      </w:r>
    </w:p>
    <w:p w:rsidR="00854102" w:rsidRDefault="00854102" w:rsidP="00D92D79">
      <w:pPr>
        <w:pStyle w:val="afc"/>
        <w:rPr>
          <w:rFonts w:ascii="Times New Roman" w:hAnsi="Times New Roman" w:cs="Times New Roman"/>
          <w:color w:val="000000"/>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ОБЩАЯ ХАРАКТЕРИСТИКА УЧЕБНОГО ПРЕДМЕТА «РУССКИЙ ЯЗЫК»</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Содержание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sz w:val="24"/>
          <w:szCs w:val="24"/>
        </w:rPr>
        <w:t>ЦЕЛИ ИЗУЧЕНИЯ УЧЕБНОГО ПРЕДМЕТА «РУССКИЙ ЯЗЫК»</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Изучение русского языка направлено на достижение следующих целей: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МЕСТО УЧЕБНОГО ПРЕДМЕТА «РУССКИЙ ЯЗЫК» В УЧЕБНОМ ПЛАНЕ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отведенных на изучение русского языка, составляет 714 часов: в 5 классе – 170 часов (5 часов в неделю), в 6 классе – 204 часа (6 часов в неделю), в 7 классе – 136 часов (4 часа в неделю), в 8 классе – 102 часа (3 часа в неделю), в 9 классе – 102 часа (3 часа в неделю).</w:t>
      </w:r>
    </w:p>
    <w:p w:rsidR="00AE2366" w:rsidRPr="00552CFB" w:rsidRDefault="005A514A"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Для реализации данной программы используется завершенная линия учебников для 5-9 классов под редакцией</w:t>
      </w:r>
      <w:r w:rsidR="00E83E08" w:rsidRPr="00552CFB">
        <w:rPr>
          <w:rFonts w:ascii="Times New Roman" w:hAnsi="Times New Roman" w:cs="Times New Roman"/>
          <w:color w:val="000000"/>
          <w:sz w:val="24"/>
          <w:szCs w:val="24"/>
        </w:rPr>
        <w:t xml:space="preserve"> </w:t>
      </w:r>
      <w:r w:rsidR="00E83E08" w:rsidRPr="00552CFB">
        <w:rPr>
          <w:rFonts w:ascii="Times New Roman" w:hAnsi="Times New Roman" w:cs="Times New Roman"/>
          <w:sz w:val="24"/>
          <w:szCs w:val="24"/>
        </w:rPr>
        <w:t xml:space="preserve">Т.А. </w:t>
      </w:r>
      <w:r w:rsidR="00E83E08" w:rsidRPr="00552CFB">
        <w:rPr>
          <w:rFonts w:ascii="Times New Roman" w:hAnsi="Times New Roman" w:cs="Times New Roman"/>
          <w:sz w:val="24"/>
          <w:szCs w:val="24"/>
          <w:shd w:val="clear" w:color="auto" w:fill="FFFFFF"/>
        </w:rPr>
        <w:t xml:space="preserve">Ладыженской. </w:t>
      </w:r>
      <w:r w:rsidRPr="00552CFB">
        <w:rPr>
          <w:rFonts w:ascii="Times New Roman" w:hAnsi="Times New Roman" w:cs="Times New Roman"/>
          <w:color w:val="000000"/>
          <w:sz w:val="24"/>
          <w:szCs w:val="24"/>
        </w:rPr>
        <w:t>Учебники подготовлены в соответствии с требованиями ФГОС основного общего образования и включены в Перечень учебников,</w:t>
      </w:r>
      <w:r w:rsidRPr="00552CFB">
        <w:rPr>
          <w:rStyle w:val="apple-converted-space"/>
          <w:rFonts w:ascii="Times New Roman" w:hAnsi="Times New Roman" w:cs="Times New Roman"/>
          <w:color w:val="000000"/>
          <w:sz w:val="24"/>
          <w:szCs w:val="24"/>
        </w:rPr>
        <w:t> </w:t>
      </w:r>
      <w:r w:rsidRPr="00552CFB">
        <w:rPr>
          <w:rFonts w:ascii="Times New Roman" w:hAnsi="Times New Roman" w:cs="Times New Roman"/>
          <w:color w:val="000000"/>
          <w:sz w:val="24"/>
          <w:szCs w:val="24"/>
        </w:rPr>
        <w:t>рекомендованных</w:t>
      </w:r>
      <w:r w:rsidRPr="00552CFB">
        <w:rPr>
          <w:rStyle w:val="apple-converted-space"/>
          <w:rFonts w:ascii="Times New Roman" w:hAnsi="Times New Roman" w:cs="Times New Roman"/>
          <w:color w:val="000000"/>
          <w:sz w:val="24"/>
          <w:szCs w:val="24"/>
        </w:rPr>
        <w:t> </w:t>
      </w:r>
      <w:r w:rsidRPr="00552CFB">
        <w:rPr>
          <w:rFonts w:ascii="Times New Roman" w:hAnsi="Times New Roman" w:cs="Times New Roman"/>
          <w:color w:val="000000"/>
          <w:sz w:val="24"/>
          <w:szCs w:val="24"/>
        </w:rPr>
        <w:t>для использования в образовательных учреждениях РФ.</w:t>
      </w:r>
    </w:p>
    <w:p w:rsidR="00854102" w:rsidRDefault="00854102" w:rsidP="00D92D79">
      <w:pPr>
        <w:pStyle w:val="afc"/>
        <w:rPr>
          <w:rStyle w:val="af0"/>
          <w:rFonts w:ascii="Times New Roman" w:hAnsi="Times New Roman" w:cs="Times New Roman"/>
          <w:b w:val="0"/>
          <w:sz w:val="24"/>
          <w:szCs w:val="24"/>
          <w:bdr w:val="none" w:sz="0" w:space="0" w:color="auto" w:frame="1"/>
          <w:shd w:val="clear" w:color="auto" w:fill="FFFFFF"/>
        </w:rPr>
      </w:pPr>
    </w:p>
    <w:p w:rsidR="009201E2" w:rsidRPr="00552CFB" w:rsidRDefault="00854102" w:rsidP="00D92D79">
      <w:pPr>
        <w:pStyle w:val="afc"/>
        <w:rPr>
          <w:rFonts w:ascii="Times New Roman" w:hAnsi="Times New Roman" w:cs="Times New Roman"/>
          <w:color w:val="000000"/>
          <w:sz w:val="24"/>
          <w:szCs w:val="24"/>
        </w:rPr>
      </w:pPr>
      <w:r>
        <w:rPr>
          <w:rStyle w:val="af0"/>
          <w:rFonts w:ascii="Times New Roman" w:hAnsi="Times New Roman" w:cs="Times New Roman"/>
          <w:b w:val="0"/>
          <w:sz w:val="24"/>
          <w:szCs w:val="24"/>
          <w:bdr w:val="none" w:sz="0" w:space="0" w:color="auto" w:frame="1"/>
          <w:shd w:val="clear" w:color="auto" w:fill="FFFFFF"/>
        </w:rPr>
        <w:t>Русский язык: 5 класс: учебник</w:t>
      </w:r>
      <w:r w:rsidR="009201E2" w:rsidRPr="00552CFB">
        <w:rPr>
          <w:rStyle w:val="af0"/>
          <w:rFonts w:ascii="Times New Roman" w:hAnsi="Times New Roman" w:cs="Times New Roman"/>
          <w:b w:val="0"/>
          <w:sz w:val="24"/>
          <w:szCs w:val="24"/>
          <w:bdr w:val="none" w:sz="0" w:space="0" w:color="auto" w:frame="1"/>
          <w:shd w:val="clear" w:color="auto" w:fill="FFFFFF"/>
        </w:rPr>
        <w:t>: в 2-х частях</w:t>
      </w:r>
      <w:r w:rsidR="009201E2" w:rsidRPr="00552CFB">
        <w:rPr>
          <w:rFonts w:ascii="Times New Roman" w:hAnsi="Times New Roman" w:cs="Times New Roman"/>
          <w:sz w:val="24"/>
          <w:szCs w:val="24"/>
        </w:rPr>
        <w:t xml:space="preserve"> / Т.А. </w:t>
      </w:r>
      <w:r w:rsidR="009201E2" w:rsidRPr="00552CFB">
        <w:rPr>
          <w:rFonts w:ascii="Times New Roman" w:hAnsi="Times New Roman" w:cs="Times New Roman"/>
          <w:sz w:val="24"/>
          <w:szCs w:val="24"/>
          <w:shd w:val="clear" w:color="auto" w:fill="FFFFFF"/>
        </w:rPr>
        <w:t>Ладыженская, М.Т. Баранов, Л.А. Тростенцова [и др</w:t>
      </w:r>
      <w:r>
        <w:rPr>
          <w:rFonts w:ascii="Times New Roman" w:hAnsi="Times New Roman" w:cs="Times New Roman"/>
          <w:sz w:val="24"/>
          <w:szCs w:val="24"/>
          <w:lang w:eastAsia="ru-RU"/>
        </w:rPr>
        <w:t>.].-</w:t>
      </w:r>
      <w:r w:rsidR="009201E2" w:rsidRPr="00552CFB">
        <w:rPr>
          <w:rFonts w:ascii="Times New Roman" w:hAnsi="Times New Roman" w:cs="Times New Roman"/>
          <w:sz w:val="24"/>
          <w:szCs w:val="24"/>
          <w:lang w:eastAsia="ru-RU"/>
        </w:rPr>
        <w:t>5-е изд., перераб.- Москва: Просвещение,2023</w:t>
      </w:r>
    </w:p>
    <w:p w:rsidR="00854102" w:rsidRDefault="00854102" w:rsidP="00D92D79">
      <w:pPr>
        <w:pStyle w:val="afc"/>
        <w:rPr>
          <w:rStyle w:val="af0"/>
          <w:rFonts w:ascii="Times New Roman" w:hAnsi="Times New Roman" w:cs="Times New Roman"/>
          <w:b w:val="0"/>
          <w:sz w:val="24"/>
          <w:szCs w:val="24"/>
          <w:bdr w:val="none" w:sz="0" w:space="0" w:color="auto" w:frame="1"/>
          <w:shd w:val="clear" w:color="auto" w:fill="FFFFFF"/>
        </w:rPr>
      </w:pPr>
    </w:p>
    <w:p w:rsidR="009201E2" w:rsidRPr="00552CFB" w:rsidRDefault="00854102" w:rsidP="00D92D79">
      <w:pPr>
        <w:pStyle w:val="afc"/>
        <w:rPr>
          <w:rFonts w:ascii="Times New Roman" w:hAnsi="Times New Roman" w:cs="Times New Roman"/>
          <w:sz w:val="24"/>
          <w:szCs w:val="24"/>
          <w:lang w:eastAsia="ru-RU"/>
        </w:rPr>
      </w:pPr>
      <w:r>
        <w:rPr>
          <w:rStyle w:val="af0"/>
          <w:rFonts w:ascii="Times New Roman" w:hAnsi="Times New Roman" w:cs="Times New Roman"/>
          <w:b w:val="0"/>
          <w:sz w:val="24"/>
          <w:szCs w:val="24"/>
          <w:bdr w:val="none" w:sz="0" w:space="0" w:color="auto" w:frame="1"/>
          <w:shd w:val="clear" w:color="auto" w:fill="FFFFFF"/>
        </w:rPr>
        <w:t>Русский язык:6 клас: учебник</w:t>
      </w:r>
      <w:r w:rsidR="009201E2" w:rsidRPr="00552CFB">
        <w:rPr>
          <w:rStyle w:val="af0"/>
          <w:rFonts w:ascii="Times New Roman" w:hAnsi="Times New Roman" w:cs="Times New Roman"/>
          <w:b w:val="0"/>
          <w:sz w:val="24"/>
          <w:szCs w:val="24"/>
          <w:bdr w:val="none" w:sz="0" w:space="0" w:color="auto" w:frame="1"/>
          <w:shd w:val="clear" w:color="auto" w:fill="FFFFFF"/>
        </w:rPr>
        <w:t>: в 2-х частях</w:t>
      </w:r>
      <w:r w:rsidR="009201E2" w:rsidRPr="00552CFB">
        <w:rPr>
          <w:rFonts w:ascii="Times New Roman" w:hAnsi="Times New Roman" w:cs="Times New Roman"/>
          <w:sz w:val="24"/>
          <w:szCs w:val="24"/>
        </w:rPr>
        <w:t xml:space="preserve"> / Т.А. </w:t>
      </w:r>
      <w:r w:rsidR="009201E2" w:rsidRPr="00552CFB">
        <w:rPr>
          <w:rFonts w:ascii="Times New Roman" w:hAnsi="Times New Roman" w:cs="Times New Roman"/>
          <w:sz w:val="24"/>
          <w:szCs w:val="24"/>
          <w:shd w:val="clear" w:color="auto" w:fill="FFFFFF"/>
        </w:rPr>
        <w:t>Ладыженская, М.Т. Баранов, Л.А. Тростенцова [и др</w:t>
      </w:r>
      <w:r>
        <w:rPr>
          <w:rFonts w:ascii="Times New Roman" w:hAnsi="Times New Roman" w:cs="Times New Roman"/>
          <w:sz w:val="24"/>
          <w:szCs w:val="24"/>
          <w:lang w:eastAsia="ru-RU"/>
        </w:rPr>
        <w:t>.].-</w:t>
      </w:r>
      <w:r w:rsidR="009201E2" w:rsidRPr="00552CFB">
        <w:rPr>
          <w:rFonts w:ascii="Times New Roman" w:hAnsi="Times New Roman" w:cs="Times New Roman"/>
          <w:sz w:val="24"/>
          <w:szCs w:val="24"/>
          <w:lang w:eastAsia="ru-RU"/>
        </w:rPr>
        <w:t>4-е изд., перераб.- Москва: Просвещение,</w:t>
      </w:r>
    </w:p>
    <w:p w:rsidR="00854102" w:rsidRDefault="00854102" w:rsidP="00D92D79">
      <w:pPr>
        <w:pStyle w:val="afc"/>
        <w:rPr>
          <w:rStyle w:val="af0"/>
          <w:rFonts w:ascii="Times New Roman" w:hAnsi="Times New Roman" w:cs="Times New Roman"/>
          <w:b w:val="0"/>
          <w:sz w:val="24"/>
          <w:szCs w:val="24"/>
          <w:bdr w:val="none" w:sz="0" w:space="0" w:color="auto" w:frame="1"/>
          <w:shd w:val="clear" w:color="auto" w:fill="FFFFFF"/>
        </w:rPr>
      </w:pPr>
    </w:p>
    <w:p w:rsidR="009201E2" w:rsidRPr="00552CFB" w:rsidRDefault="009201E2" w:rsidP="00D92D79">
      <w:pPr>
        <w:pStyle w:val="afc"/>
        <w:rPr>
          <w:rFonts w:ascii="Times New Roman" w:hAnsi="Times New Roman" w:cs="Times New Roman"/>
          <w:sz w:val="24"/>
          <w:szCs w:val="24"/>
          <w:shd w:val="clear" w:color="auto" w:fill="FFFFFF"/>
        </w:rPr>
      </w:pPr>
      <w:r w:rsidRPr="00552CFB">
        <w:rPr>
          <w:rStyle w:val="af0"/>
          <w:rFonts w:ascii="Times New Roman" w:hAnsi="Times New Roman" w:cs="Times New Roman"/>
          <w:b w:val="0"/>
          <w:sz w:val="24"/>
          <w:szCs w:val="24"/>
          <w:bdr w:val="none" w:sz="0" w:space="0" w:color="auto" w:frame="1"/>
          <w:shd w:val="clear" w:color="auto" w:fill="FFFFFF"/>
        </w:rPr>
        <w:t xml:space="preserve">Русский язык: 7 класс.: </w:t>
      </w:r>
      <w:r w:rsidR="004B11AE" w:rsidRPr="00552CFB">
        <w:rPr>
          <w:rStyle w:val="af0"/>
          <w:rFonts w:ascii="Times New Roman" w:hAnsi="Times New Roman" w:cs="Times New Roman"/>
          <w:b w:val="0"/>
          <w:sz w:val="24"/>
          <w:szCs w:val="24"/>
          <w:bdr w:val="none" w:sz="0" w:space="0" w:color="auto" w:frame="1"/>
          <w:shd w:val="clear" w:color="auto" w:fill="FFFFFF"/>
        </w:rPr>
        <w:t xml:space="preserve">учебник: </w:t>
      </w:r>
      <w:r w:rsidRPr="00552CFB">
        <w:rPr>
          <w:rStyle w:val="af0"/>
          <w:rFonts w:ascii="Times New Roman" w:hAnsi="Times New Roman" w:cs="Times New Roman"/>
          <w:b w:val="0"/>
          <w:sz w:val="24"/>
          <w:szCs w:val="24"/>
          <w:bdr w:val="none" w:sz="0" w:space="0" w:color="auto" w:frame="1"/>
          <w:shd w:val="clear" w:color="auto" w:fill="FFFFFF"/>
        </w:rPr>
        <w:t>в 2-х частях</w:t>
      </w:r>
      <w:r w:rsidRPr="00552CFB">
        <w:rPr>
          <w:rFonts w:ascii="Times New Roman" w:hAnsi="Times New Roman" w:cs="Times New Roman"/>
          <w:sz w:val="24"/>
          <w:szCs w:val="24"/>
          <w:shd w:val="clear" w:color="auto" w:fill="FFFFFF"/>
        </w:rPr>
        <w:t xml:space="preserve"> / </w:t>
      </w:r>
      <w:r w:rsidRPr="00552CFB">
        <w:rPr>
          <w:rFonts w:ascii="Times New Roman" w:hAnsi="Times New Roman" w:cs="Times New Roman"/>
          <w:sz w:val="24"/>
          <w:szCs w:val="24"/>
        </w:rPr>
        <w:t>[</w:t>
      </w:r>
      <w:r w:rsidRPr="00552CFB">
        <w:rPr>
          <w:rFonts w:ascii="Times New Roman" w:hAnsi="Times New Roman" w:cs="Times New Roman"/>
          <w:sz w:val="24"/>
          <w:szCs w:val="24"/>
          <w:shd w:val="clear" w:color="auto" w:fill="FFFFFF"/>
        </w:rPr>
        <w:t>М. Т.Баранов и др.]</w:t>
      </w:r>
      <w:r w:rsidRPr="00552CFB">
        <w:rPr>
          <w:rFonts w:ascii="Times New Roman" w:hAnsi="Times New Roman" w:cs="Times New Roman"/>
          <w:sz w:val="24"/>
          <w:szCs w:val="24"/>
        </w:rPr>
        <w:t xml:space="preserve"> — 3-е изд. — М.: Просвещение, 2021</w:t>
      </w:r>
    </w:p>
    <w:p w:rsidR="00854102" w:rsidRDefault="00854102" w:rsidP="00D92D79">
      <w:pPr>
        <w:pStyle w:val="afc"/>
        <w:rPr>
          <w:rStyle w:val="af0"/>
          <w:rFonts w:ascii="Times New Roman" w:hAnsi="Times New Roman" w:cs="Times New Roman"/>
          <w:b w:val="0"/>
          <w:sz w:val="24"/>
          <w:szCs w:val="24"/>
          <w:bdr w:val="none" w:sz="0" w:space="0" w:color="auto" w:frame="1"/>
          <w:shd w:val="clear" w:color="auto" w:fill="FFFFFF"/>
        </w:rPr>
      </w:pPr>
    </w:p>
    <w:p w:rsidR="00AE2366" w:rsidRPr="00552CFB" w:rsidRDefault="009201E2" w:rsidP="00D92D79">
      <w:pPr>
        <w:pStyle w:val="afc"/>
        <w:rPr>
          <w:rFonts w:ascii="Times New Roman" w:hAnsi="Times New Roman" w:cs="Times New Roman"/>
          <w:sz w:val="24"/>
          <w:szCs w:val="24"/>
        </w:rPr>
      </w:pPr>
      <w:r w:rsidRPr="00552CFB">
        <w:rPr>
          <w:rStyle w:val="af0"/>
          <w:rFonts w:ascii="Times New Roman" w:hAnsi="Times New Roman" w:cs="Times New Roman"/>
          <w:b w:val="0"/>
          <w:sz w:val="24"/>
          <w:szCs w:val="24"/>
          <w:bdr w:val="none" w:sz="0" w:space="0" w:color="auto" w:frame="1"/>
          <w:shd w:val="clear" w:color="auto" w:fill="FFFFFF"/>
        </w:rPr>
        <w:t>Русский язык: учебник: 8</w:t>
      </w:r>
      <w:r w:rsidR="00E05023" w:rsidRPr="00552CFB">
        <w:rPr>
          <w:rStyle w:val="af0"/>
          <w:rFonts w:ascii="Times New Roman" w:hAnsi="Times New Roman" w:cs="Times New Roman"/>
          <w:b w:val="0"/>
          <w:sz w:val="24"/>
          <w:szCs w:val="24"/>
          <w:bdr w:val="none" w:sz="0" w:space="0" w:color="auto" w:frame="1"/>
          <w:shd w:val="clear" w:color="auto" w:fill="FFFFFF"/>
        </w:rPr>
        <w:t xml:space="preserve"> класс </w:t>
      </w:r>
      <w:r w:rsidRPr="00552CFB">
        <w:rPr>
          <w:rFonts w:ascii="Times New Roman" w:hAnsi="Times New Roman" w:cs="Times New Roman"/>
          <w:sz w:val="24"/>
          <w:szCs w:val="24"/>
          <w:shd w:val="clear" w:color="auto" w:fill="FFFFFF"/>
        </w:rPr>
        <w:t xml:space="preserve">/ </w:t>
      </w:r>
      <w:r w:rsidR="00AE2366" w:rsidRPr="00552CFB">
        <w:rPr>
          <w:rFonts w:ascii="Times New Roman" w:hAnsi="Times New Roman" w:cs="Times New Roman"/>
          <w:sz w:val="24"/>
          <w:szCs w:val="24"/>
        </w:rPr>
        <w:t>[</w:t>
      </w:r>
      <w:r w:rsidR="00AE2366" w:rsidRPr="00552CFB">
        <w:rPr>
          <w:rFonts w:ascii="Times New Roman" w:hAnsi="Times New Roman" w:cs="Times New Roman"/>
          <w:bCs/>
          <w:sz w:val="24"/>
          <w:szCs w:val="24"/>
        </w:rPr>
        <w:t>Л. А. Тростенцова, Т. А. Ладыженская</w:t>
      </w:r>
      <w:r w:rsidR="00E05023" w:rsidRPr="00552CFB">
        <w:rPr>
          <w:rFonts w:ascii="Times New Roman" w:hAnsi="Times New Roman" w:cs="Times New Roman"/>
          <w:bCs/>
          <w:color w:val="333333"/>
          <w:sz w:val="24"/>
          <w:szCs w:val="24"/>
        </w:rPr>
        <w:t>,</w:t>
      </w:r>
      <w:r w:rsidR="00AE2366" w:rsidRPr="00552CFB">
        <w:rPr>
          <w:rFonts w:ascii="Times New Roman" w:hAnsi="Times New Roman" w:cs="Times New Roman"/>
          <w:bCs/>
          <w:color w:val="333333"/>
          <w:sz w:val="24"/>
          <w:szCs w:val="24"/>
        </w:rPr>
        <w:t xml:space="preserve"> </w:t>
      </w:r>
      <w:r w:rsidR="00E05023" w:rsidRPr="00552CFB">
        <w:rPr>
          <w:rFonts w:ascii="Times New Roman" w:hAnsi="Times New Roman" w:cs="Times New Roman"/>
          <w:bCs/>
          <w:sz w:val="24"/>
          <w:szCs w:val="24"/>
        </w:rPr>
        <w:t xml:space="preserve">А. Д. </w:t>
      </w:r>
      <w:r w:rsidR="00AE2366" w:rsidRPr="00552CFB">
        <w:rPr>
          <w:rFonts w:ascii="Times New Roman" w:hAnsi="Times New Roman" w:cs="Times New Roman"/>
          <w:bCs/>
          <w:sz w:val="24"/>
          <w:szCs w:val="24"/>
        </w:rPr>
        <w:t xml:space="preserve">Дейкина </w:t>
      </w:r>
      <w:r w:rsidRPr="00552CFB">
        <w:rPr>
          <w:rFonts w:ascii="Times New Roman" w:hAnsi="Times New Roman" w:cs="Times New Roman"/>
          <w:sz w:val="24"/>
          <w:szCs w:val="24"/>
          <w:shd w:val="clear" w:color="auto" w:fill="FFFFFF"/>
        </w:rPr>
        <w:t>и др.</w:t>
      </w:r>
      <w:r w:rsidR="00AE2366" w:rsidRPr="00552CFB">
        <w:rPr>
          <w:rFonts w:ascii="Times New Roman" w:hAnsi="Times New Roman" w:cs="Times New Roman"/>
          <w:sz w:val="24"/>
          <w:szCs w:val="24"/>
          <w:shd w:val="clear" w:color="auto" w:fill="FFFFFF"/>
        </w:rPr>
        <w:t xml:space="preserve">: науч. ред. Н М. </w:t>
      </w:r>
      <w:r w:rsidR="00E05023" w:rsidRPr="00552CFB">
        <w:rPr>
          <w:rFonts w:ascii="Times New Roman" w:hAnsi="Times New Roman" w:cs="Times New Roman"/>
          <w:sz w:val="24"/>
          <w:szCs w:val="24"/>
          <w:shd w:val="clear" w:color="auto" w:fill="FFFFFF"/>
        </w:rPr>
        <w:t>Шанский</w:t>
      </w:r>
      <w:r w:rsidRPr="00552CFB">
        <w:rPr>
          <w:rFonts w:ascii="Times New Roman" w:hAnsi="Times New Roman" w:cs="Times New Roman"/>
          <w:sz w:val="24"/>
          <w:szCs w:val="24"/>
          <w:shd w:val="clear" w:color="auto" w:fill="FFFFFF"/>
        </w:rPr>
        <w:t>]</w:t>
      </w:r>
      <w:r w:rsidR="00E05023" w:rsidRPr="00552CFB">
        <w:rPr>
          <w:rFonts w:ascii="Times New Roman" w:hAnsi="Times New Roman" w:cs="Times New Roman"/>
          <w:sz w:val="24"/>
          <w:szCs w:val="24"/>
        </w:rPr>
        <w:t xml:space="preserve"> — 5</w:t>
      </w:r>
      <w:r w:rsidRPr="00552CFB">
        <w:rPr>
          <w:rFonts w:ascii="Times New Roman" w:hAnsi="Times New Roman" w:cs="Times New Roman"/>
          <w:sz w:val="24"/>
          <w:szCs w:val="24"/>
        </w:rPr>
        <w:t xml:space="preserve">-е изд. — М.: Просвещение, </w:t>
      </w:r>
      <w:r w:rsidR="00E05023" w:rsidRPr="00552CFB">
        <w:rPr>
          <w:rFonts w:ascii="Times New Roman" w:hAnsi="Times New Roman" w:cs="Times New Roman"/>
          <w:sz w:val="24"/>
          <w:szCs w:val="24"/>
        </w:rPr>
        <w:t>2018</w:t>
      </w:r>
    </w:p>
    <w:p w:rsidR="00AE2366" w:rsidRPr="00552CFB" w:rsidRDefault="00E05023" w:rsidP="00D92D79">
      <w:pPr>
        <w:pStyle w:val="afc"/>
        <w:rPr>
          <w:rFonts w:ascii="Times New Roman" w:hAnsi="Times New Roman" w:cs="Times New Roman"/>
          <w:sz w:val="24"/>
          <w:szCs w:val="24"/>
        </w:rPr>
      </w:pPr>
      <w:r w:rsidRPr="00552CFB">
        <w:rPr>
          <w:rStyle w:val="af0"/>
          <w:rFonts w:ascii="Times New Roman" w:hAnsi="Times New Roman" w:cs="Times New Roman"/>
          <w:b w:val="0"/>
          <w:sz w:val="24"/>
          <w:szCs w:val="24"/>
          <w:bdr w:val="none" w:sz="0" w:space="0" w:color="auto" w:frame="1"/>
          <w:shd w:val="clear" w:color="auto" w:fill="FFFFFF"/>
        </w:rPr>
        <w:t>Русский язык: 9 класс</w:t>
      </w:r>
      <w:r w:rsidR="004B11AE" w:rsidRPr="00552CFB">
        <w:rPr>
          <w:rStyle w:val="af0"/>
          <w:rFonts w:ascii="Times New Roman" w:hAnsi="Times New Roman" w:cs="Times New Roman"/>
          <w:b w:val="0"/>
          <w:sz w:val="24"/>
          <w:szCs w:val="24"/>
          <w:bdr w:val="none" w:sz="0" w:space="0" w:color="auto" w:frame="1"/>
          <w:shd w:val="clear" w:color="auto" w:fill="FFFFFF"/>
        </w:rPr>
        <w:t xml:space="preserve">: учеб. для общеобразоват. организаций </w:t>
      </w:r>
      <w:r w:rsidRPr="00552CFB">
        <w:rPr>
          <w:rFonts w:ascii="Times New Roman" w:hAnsi="Times New Roman" w:cs="Times New Roman"/>
          <w:sz w:val="24"/>
          <w:szCs w:val="24"/>
          <w:shd w:val="clear" w:color="auto" w:fill="FFFFFF"/>
        </w:rPr>
        <w:t xml:space="preserve">/ </w:t>
      </w:r>
      <w:r w:rsidRPr="00552CFB">
        <w:rPr>
          <w:rFonts w:ascii="Times New Roman" w:hAnsi="Times New Roman" w:cs="Times New Roman"/>
          <w:sz w:val="24"/>
          <w:szCs w:val="24"/>
        </w:rPr>
        <w:t>[</w:t>
      </w:r>
      <w:r w:rsidR="004B11AE" w:rsidRPr="00552CFB">
        <w:rPr>
          <w:rFonts w:ascii="Times New Roman" w:hAnsi="Times New Roman" w:cs="Times New Roman"/>
          <w:bCs/>
          <w:sz w:val="24"/>
          <w:szCs w:val="24"/>
        </w:rPr>
        <w:t>С.Г.Бархударов]</w:t>
      </w:r>
      <w:r w:rsidR="004B11AE" w:rsidRPr="00552CFB">
        <w:rPr>
          <w:rFonts w:ascii="Times New Roman" w:hAnsi="Times New Roman" w:cs="Times New Roman"/>
          <w:sz w:val="24"/>
          <w:szCs w:val="24"/>
        </w:rPr>
        <w:t xml:space="preserve"> </w:t>
      </w:r>
      <w:r w:rsidRPr="00552CFB">
        <w:rPr>
          <w:rFonts w:ascii="Times New Roman" w:hAnsi="Times New Roman" w:cs="Times New Roman"/>
          <w:sz w:val="24"/>
          <w:szCs w:val="24"/>
        </w:rPr>
        <w:t>— М.: Просвещение, 2019</w:t>
      </w:r>
    </w:p>
    <w:p w:rsidR="0051309F" w:rsidRPr="00552CFB" w:rsidRDefault="009201E2" w:rsidP="0051309F">
      <w:pPr>
        <w:pStyle w:val="afc"/>
        <w:rPr>
          <w:rFonts w:ascii="Times New Roman" w:hAnsi="Times New Roman" w:cs="Times New Roman"/>
          <w:sz w:val="24"/>
          <w:szCs w:val="24"/>
        </w:rPr>
      </w:pPr>
      <w:r w:rsidRPr="00552CFB">
        <w:rPr>
          <w:rFonts w:ascii="Times New Roman" w:hAnsi="Times New Roman" w:cs="Times New Roman"/>
          <w:sz w:val="24"/>
          <w:szCs w:val="24"/>
          <w:shd w:val="clear" w:color="auto" w:fill="FFFFFF"/>
        </w:rPr>
        <w:t xml:space="preserve"> </w:t>
      </w:r>
      <w:r w:rsidR="0051309F" w:rsidRPr="00552CFB">
        <w:rPr>
          <w:rFonts w:ascii="Times New Roman" w:hAnsi="Times New Roman" w:cs="Times New Roman"/>
          <w:b/>
          <w:color w:val="000000"/>
          <w:sz w:val="24"/>
          <w:szCs w:val="24"/>
        </w:rPr>
        <w:t xml:space="preserve">СОДЕРЖАНИЕ УЧЕБНОГО ПРЕДМЕТА </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5 КЛАСС</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Богатство и выразительность русского языка.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Лингвистика как наука о языке.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разделы лингвистики.</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Язык и речь.</w:t>
      </w:r>
      <w:r w:rsidRPr="00552CFB">
        <w:rPr>
          <w:rFonts w:ascii="Times New Roman" w:hAnsi="Times New Roman" w:cs="Times New Roman"/>
          <w:b/>
          <w:color w:val="000000"/>
          <w:sz w:val="24"/>
          <w:szCs w:val="24"/>
        </w:rPr>
        <w:t xml:space="preserve"> </w:t>
      </w:r>
      <w:r w:rsidRPr="00552CFB">
        <w:rPr>
          <w:rFonts w:ascii="Times New Roman" w:hAnsi="Times New Roman" w:cs="Times New Roman"/>
          <w:color w:val="000000"/>
          <w:sz w:val="24"/>
          <w:szCs w:val="24"/>
        </w:rPr>
        <w:t>Речь устная и письменная, монологическая и диалогическая, полилог.</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речевой деятельности (говорение, слушание, чтение, письмо), их особенности.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Устный пересказ прочитанного или прослушанного текста, в том числе с изменением лица рассказчика.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Участие в диалоге на лингвистические темы (в рамках изученного) и темы на основе жизненных наблюдений.</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Речевые формулы приветствия, прощания, просьбы, благодарности.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Сочинения различных видов с опорой на жизненный и читательский опыт, сюжетную картину (в том числе сочинения-миниатюры).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аудирования: выборочное, ознакомительное, детальное.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чтения: изучающее, ознакомительное, просмотровое, поисковое.</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Текст</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Текст и его основные признаки. Тема и главная мысль текста. Микротема текста. Ключевые слова.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Функционально-смысловые типы речи: описание, повествование, рассуждение; их особенности.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Композиционная структура текста. Абзац как средство членения текста на композиционно-смысловые части.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Средства связи предложений и частей текста: формы слова, однокоренные слова, синонимы, антонимы, личные местоимения, повтор слова.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Повествование как тип речи. Рассказ.</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Информационная переработка текста: простой и сложный план текста.</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Функциональные разновидности языка </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Общее представление о функциональных разновидностях языка (о разговорной речи, функциональных стилях, языке художественной литературы).</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Фонетика. Графика. Орфоэпия </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Фонетика и графика как разделы лингвистики.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Звук как единица языка. Смыслоразличительная роль звука.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Система гласных звуков.</w:t>
      </w:r>
    </w:p>
    <w:p w:rsidR="0051309F"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Система согласных звуков.</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Изменение звуков в речевом потоке. Элементы фонетической транскрипции.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Слог. Ударение. Свойства русского ударения.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Соотношение звуков и букв.</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Фонетический анализ слова.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Способы обозначения [й’], мягкости согласных.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выразительные средства фонетики.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Прописные и строчные буквы.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Интонация, её функции. Основные элементы интонации.</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Орфография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Орфография как раздел лингвистики.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«орфограмма». Буквенные и небуквенные орфограммы.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разделительных </w:t>
      </w:r>
      <w:r w:rsidRPr="00552CFB">
        <w:rPr>
          <w:rFonts w:ascii="Times New Roman" w:hAnsi="Times New Roman" w:cs="Times New Roman"/>
          <w:b/>
          <w:color w:val="000000"/>
          <w:sz w:val="24"/>
          <w:szCs w:val="24"/>
        </w:rPr>
        <w:t>ъ</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Лексикология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Лексикология как раздел лингвистики.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Слова однозначные и многозначные. Прямое и переносное значения слова. Тематические группы слов. Обозначение родовых и видовых понятий.</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Синонимы. Антонимы. Омонимы. Паронимы.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Лексический анализ слов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Морфемика. Орфография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Морфемика как раздел лингвистики.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Морфема как минимальная значимая единица языка. Основа слова. Виды морфем (корень, приставка, суффикс, окончание).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Чередование звуков в морфемах (в том числе чередование гласных с нулём звука).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Морфемный анализ слов.</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Уместное использование слов с суффиксами оценки в собственной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корней с безударными проверяемыми, непроверяемыми гласными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корней с проверяемыми, непроверяемыми, ­непроизносимыми согласными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ё</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после шипящих в корне слова.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неизменяемых на письме приставок и приставок на </w:t>
      </w:r>
      <w:r w:rsidRPr="00552CFB">
        <w:rPr>
          <w:rFonts w:ascii="Times New Roman" w:hAnsi="Times New Roman" w:cs="Times New Roman"/>
          <w:b/>
          <w:color w:val="000000"/>
          <w:sz w:val="24"/>
          <w:szCs w:val="24"/>
        </w:rPr>
        <w:t>-з</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с</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ы</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после приставок.</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ы</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после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слова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Морфология. Культура речи. Орфография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Морфология как раздел грамматики. Грамматическое значение слова.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Части речи как лексико-грамматические разряды слов. Система частей речи в русском языке. Самостоятельные и служебные части речи.</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существительное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Род, число, падеж имени существительного.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Имена существительные общего рода.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Имена существительные, имеющие форму только единственного или только множественного числа.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Типы склонения имён существительных. Разносклоняемые имена существительные. Несклоняемые имена существительные.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произношения, нормы постановки ударения, нормы словоизменения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собственных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на конце имён существительных после шипящих.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безударных окончаний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ё</w:t>
      </w:r>
      <w:r w:rsidRPr="00552CFB">
        <w:rPr>
          <w:rFonts w:ascii="Times New Roman" w:hAnsi="Times New Roman" w:cs="Times New Roman"/>
          <w:color w:val="000000"/>
          <w:sz w:val="24"/>
          <w:szCs w:val="24"/>
        </w:rPr>
        <w:t xml:space="preserve">) после шипящих и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 xml:space="preserve"> в суффиксах и окончаниях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суффиксов </w:t>
      </w:r>
      <w:r w:rsidRPr="00552CFB">
        <w:rPr>
          <w:rFonts w:ascii="Times New Roman" w:hAnsi="Times New Roman" w:cs="Times New Roman"/>
          <w:b/>
          <w:color w:val="000000"/>
          <w:sz w:val="24"/>
          <w:szCs w:val="24"/>
        </w:rPr>
        <w:t xml:space="preserve">-чик- </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-щик-</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ек-</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 xml:space="preserve">-ик-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чик-</w:t>
      </w:r>
      <w:r w:rsidRPr="00552CFB">
        <w:rPr>
          <w:rFonts w:ascii="Times New Roman" w:hAnsi="Times New Roman" w:cs="Times New Roman"/>
          <w:color w:val="000000"/>
          <w:sz w:val="24"/>
          <w:szCs w:val="24"/>
        </w:rPr>
        <w:t>)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корней с чередованием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лаг</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лож</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раст</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ращ</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рос</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гар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гор</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зар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зор</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-клан-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-клон-</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-скак-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-скоч-.</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именами существительными.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имён существительных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прилагательное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Имена прилагательные полные и краткие, их синтаксические функции.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Склонение имён прилагательных.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имён прилагательных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словоизменения, произношения имён прилагательных, постановки ударения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безударных окончаний имён прилагательных.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после шипящих и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 xml:space="preserve"> в суффиксах и окончаниях имён прилагательных.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кратких форм имён прилагательных с основой на шипящий.</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Слитное и раздельное написание </w:t>
      </w:r>
      <w:r w:rsidRPr="00552CFB">
        <w:rPr>
          <w:rFonts w:ascii="Times New Roman" w:hAnsi="Times New Roman" w:cs="Times New Roman"/>
          <w:b/>
          <w:color w:val="000000"/>
          <w:sz w:val="24"/>
          <w:szCs w:val="24"/>
        </w:rPr>
        <w:t xml:space="preserve">не </w:t>
      </w:r>
      <w:r w:rsidRPr="00552CFB">
        <w:rPr>
          <w:rFonts w:ascii="Times New Roman" w:hAnsi="Times New Roman" w:cs="Times New Roman"/>
          <w:color w:val="000000"/>
          <w:sz w:val="24"/>
          <w:szCs w:val="24"/>
        </w:rPr>
        <w:t>с именами прилагательными.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имён прилагательных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Глагол</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Глаголы совершенного и несовершенного вида, возвратные и невозвратные.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Инфинитив и его грамматические свойства. Основа инфинитива, основа настоящего (будущего простого) времени глагола.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Спряжение глагола.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глаголов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словоизменения глаголов, постановки ударения в глагольных формах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корней с чередованием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бер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бир</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блест</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блист</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дер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дир</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жег</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жиг</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мер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мир</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пер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пир</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стел</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стил</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тер</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тир</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Использование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как показателя грамматической формы в инфинитиве, в форме 2-го лица единственного числа после шипящих.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-тся</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-ться</w:t>
      </w:r>
      <w:r w:rsidRPr="00552CFB">
        <w:rPr>
          <w:rFonts w:ascii="Times New Roman" w:hAnsi="Times New Roman" w:cs="Times New Roman"/>
          <w:color w:val="000000"/>
          <w:sz w:val="24"/>
          <w:szCs w:val="24"/>
        </w:rPr>
        <w:t xml:space="preserve"> в глаголах, суффиксов </w:t>
      </w:r>
      <w:r w:rsidRPr="00552CFB">
        <w:rPr>
          <w:rFonts w:ascii="Times New Roman" w:hAnsi="Times New Roman" w:cs="Times New Roman"/>
          <w:b/>
          <w:color w:val="000000"/>
          <w:sz w:val="24"/>
          <w:szCs w:val="24"/>
        </w:rPr>
        <w:t>-ова</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 xml:space="preserve">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ева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-ыва- </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-ива-</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безударных личных окончаний глагола.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гласной перед суффиксом </w:t>
      </w:r>
      <w:r w:rsidRPr="00552CFB">
        <w:rPr>
          <w:rFonts w:ascii="Times New Roman" w:hAnsi="Times New Roman" w:cs="Times New Roman"/>
          <w:b/>
          <w:color w:val="000000"/>
          <w:sz w:val="24"/>
          <w:szCs w:val="24"/>
        </w:rPr>
        <w:t>-л-</w:t>
      </w:r>
      <w:r w:rsidRPr="00552CFB">
        <w:rPr>
          <w:rFonts w:ascii="Times New Roman" w:hAnsi="Times New Roman" w:cs="Times New Roman"/>
          <w:color w:val="000000"/>
          <w:sz w:val="24"/>
          <w:szCs w:val="24"/>
        </w:rPr>
        <w:t xml:space="preserve"> в формах прошедшего времени глагола.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глаголами.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глаголов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Синтаксис. Культура речи. Пунктуация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Синтаксис как раздел грамматики. Словосочетание и предложение как единицы синтаксиса.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анализ словосочетания.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Тире между подлежащим и сказуемым.</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союзами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однако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зато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Предложения с обобщающим словом при однородных членах.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с обращением, особенности интонации. Обращение и средства его выражения.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анализ простого и простого осложнённого предложений.</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Пунктуационное оформление предложений, осложнённых однородными членами, связанными бессоюзной связью, одиночным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союзами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однако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зато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Пунктуационное оформление сложных предложений, состоящих из частей, связанных бессоюзной связью и союзами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однако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зато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с прямой речью.</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Пунктуационное оформление предложений с прямой речью.</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Диалог.</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Пунктуационное оформление диалога на письме.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Пунктуация как раздел лингвистики.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Пунктуационный анализ предложения (в рамках изученного).</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6 КЛАСС</w:t>
      </w:r>
    </w:p>
    <w:p w:rsidR="005A514A" w:rsidRPr="0051309F" w:rsidRDefault="009201E2" w:rsidP="00D92D79">
      <w:pPr>
        <w:pStyle w:val="afc"/>
        <w:rPr>
          <w:rFonts w:ascii="Times New Roman" w:hAnsi="Times New Roman" w:cs="Times New Roman"/>
          <w:bCs/>
          <w:sz w:val="24"/>
          <w:szCs w:val="24"/>
        </w:rPr>
        <w:sectPr w:rsidR="005A514A" w:rsidRPr="0051309F" w:rsidSect="00E36C78">
          <w:pgSz w:w="11906" w:h="16383"/>
          <w:pgMar w:top="567" w:right="1134" w:bottom="567" w:left="1134" w:header="720" w:footer="720" w:gutter="0"/>
          <w:pgNumType w:start="1"/>
          <w:cols w:space="720"/>
          <w:docGrid w:linePitch="299"/>
        </w:sectPr>
      </w:pPr>
      <w:r w:rsidRPr="00552CFB">
        <w:rPr>
          <w:rFonts w:ascii="Times New Roman" w:hAnsi="Times New Roman" w:cs="Times New Roman"/>
          <w:sz w:val="24"/>
          <w:szCs w:val="24"/>
        </w:rPr>
        <w:br/>
      </w:r>
    </w:p>
    <w:p w:rsidR="00841BD4" w:rsidRPr="00552CFB" w:rsidRDefault="00242312" w:rsidP="00D92D79">
      <w:pPr>
        <w:pStyle w:val="afc"/>
        <w:rPr>
          <w:rFonts w:ascii="Times New Roman" w:hAnsi="Times New Roman" w:cs="Times New Roman"/>
          <w:sz w:val="24"/>
          <w:szCs w:val="24"/>
        </w:rPr>
      </w:pPr>
      <w:bookmarkStart w:id="2" w:name="block-4017751"/>
      <w:bookmarkEnd w:id="1"/>
      <w:r w:rsidRPr="00552CFB">
        <w:rPr>
          <w:rFonts w:ascii="Times New Roman" w:hAnsi="Times New Roman" w:cs="Times New Roman"/>
          <w:b/>
          <w:color w:val="000000"/>
          <w:sz w:val="24"/>
          <w:szCs w:val="24"/>
        </w:rPr>
        <w:lastRenderedPageBreak/>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 государственный язык Российской Федерации и язык межнационального общения.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литературном языке.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Монолог-описание, монолог-повествование, монолог-рассуждение; сообщение на лингвистическую тему.</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диалога: побуждение к действию, обмен мнениями.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как тип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внешности человека.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помещения.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природы.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местности.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Описание действий.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Официально-деловой стиль. Заявление. Расписка. Научный стиль. Словарная статья. Научное сообщение.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Лексикология. Культура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Лексика русского языка с точки зрения её происхождения: исконно русские и заимствованные слова.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Лексика русского языка с точки зрения принадлежности к активному и пассивному запасу: неологизмы, устаревшие слова (историзмы и архаизмы).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Стилистические пласты лексики: стилистически нейтральная, высокая и сниженная лексика.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Лексический анализ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Фразеологизмы. Их признаки и значение.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лексических средств в соответствии с ситуацией общения.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Оценка своей и чужой речи с точки зрения точного, уместного и выразительного словоупотребления.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Эпитеты, метафоры, олицетворения.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Лексические словари.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Словообразование. Культура речи. Орфография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Формообразующие и словообразующие морфемы.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Производящая основа.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об этимологии (общее представление).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Морфемный и словообразовательный анализ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сложных и сложносокращённых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корня -</w:t>
      </w:r>
      <w:r w:rsidRPr="00552CFB">
        <w:rPr>
          <w:rFonts w:ascii="Times New Roman" w:hAnsi="Times New Roman" w:cs="Times New Roman"/>
          <w:b/>
          <w:color w:val="000000"/>
          <w:sz w:val="24"/>
          <w:szCs w:val="24"/>
        </w:rPr>
        <w:t>кас</w:t>
      </w:r>
      <w:r w:rsidRPr="00552CFB">
        <w:rPr>
          <w:rFonts w:ascii="Times New Roman" w:hAnsi="Times New Roman" w:cs="Times New Roman"/>
          <w:color w:val="000000"/>
          <w:sz w:val="24"/>
          <w:szCs w:val="24"/>
        </w:rPr>
        <w:t>- – -</w:t>
      </w:r>
      <w:r w:rsidRPr="00552CFB">
        <w:rPr>
          <w:rFonts w:ascii="Times New Roman" w:hAnsi="Times New Roman" w:cs="Times New Roman"/>
          <w:b/>
          <w:color w:val="000000"/>
          <w:sz w:val="24"/>
          <w:szCs w:val="24"/>
        </w:rPr>
        <w:t>кос</w:t>
      </w:r>
      <w:r w:rsidRPr="00552CFB">
        <w:rPr>
          <w:rFonts w:ascii="Times New Roman" w:hAnsi="Times New Roman" w:cs="Times New Roman"/>
          <w:color w:val="000000"/>
          <w:sz w:val="24"/>
          <w:szCs w:val="24"/>
        </w:rPr>
        <w:t xml:space="preserve">- с чередованием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гласных в приставках </w:t>
      </w:r>
      <w:r w:rsidRPr="00552CFB">
        <w:rPr>
          <w:rFonts w:ascii="Times New Roman" w:hAnsi="Times New Roman" w:cs="Times New Roman"/>
          <w:b/>
          <w:color w:val="000000"/>
          <w:sz w:val="24"/>
          <w:szCs w:val="24"/>
        </w:rPr>
        <w:t>пре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при</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слов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Морфология. Культура речи. Орфография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существительное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Особенности словообразования.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произношения имён существительных, нормы постановки ударения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словоизменения имён существительных.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имён существительных.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Правила слитного и дефисного написания </w:t>
      </w:r>
      <w:r w:rsidRPr="00552CFB">
        <w:rPr>
          <w:rFonts w:ascii="Times New Roman" w:hAnsi="Times New Roman" w:cs="Times New Roman"/>
          <w:b/>
          <w:color w:val="000000"/>
          <w:sz w:val="24"/>
          <w:szCs w:val="24"/>
        </w:rPr>
        <w:t>пол</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полу</w:t>
      </w:r>
      <w:r w:rsidRPr="00552CFB">
        <w:rPr>
          <w:rFonts w:ascii="Times New Roman" w:hAnsi="Times New Roman" w:cs="Times New Roman"/>
          <w:color w:val="000000"/>
          <w:sz w:val="24"/>
          <w:szCs w:val="24"/>
        </w:rPr>
        <w:t>- со словами.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имён существительных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прилагательное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Качественные, относительные и притяжательные имена прилагательные.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Степени сравнения качественных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Словообразование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w:t>
      </w:r>
      <w:r w:rsidRPr="00552CFB">
        <w:rPr>
          <w:rFonts w:ascii="Times New Roman" w:hAnsi="Times New Roman" w:cs="Times New Roman"/>
          <w:b/>
          <w:color w:val="000000"/>
          <w:sz w:val="24"/>
          <w:szCs w:val="24"/>
        </w:rPr>
        <w:t>н</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именах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суффиксов -</w:t>
      </w:r>
      <w:r w:rsidRPr="00552CFB">
        <w:rPr>
          <w:rFonts w:ascii="Times New Roman" w:hAnsi="Times New Roman" w:cs="Times New Roman"/>
          <w:b/>
          <w:color w:val="000000"/>
          <w:sz w:val="24"/>
          <w:szCs w:val="24"/>
        </w:rPr>
        <w:t>к</w:t>
      </w:r>
      <w:r w:rsidRPr="00552CFB">
        <w:rPr>
          <w:rFonts w:ascii="Times New Roman" w:hAnsi="Times New Roman" w:cs="Times New Roman"/>
          <w:color w:val="000000"/>
          <w:sz w:val="24"/>
          <w:szCs w:val="24"/>
        </w:rPr>
        <w:t>- и -</w:t>
      </w:r>
      <w:r w:rsidRPr="00552CFB">
        <w:rPr>
          <w:rFonts w:ascii="Times New Roman" w:hAnsi="Times New Roman" w:cs="Times New Roman"/>
          <w:b/>
          <w:color w:val="000000"/>
          <w:sz w:val="24"/>
          <w:szCs w:val="24"/>
        </w:rPr>
        <w:t>ск</w:t>
      </w:r>
      <w:r w:rsidRPr="00552CFB">
        <w:rPr>
          <w:rFonts w:ascii="Times New Roman" w:hAnsi="Times New Roman" w:cs="Times New Roman"/>
          <w:color w:val="000000"/>
          <w:sz w:val="24"/>
          <w:szCs w:val="24"/>
        </w:rPr>
        <w:t>-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сложных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произношения имён прилагательных, нормы ударения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имени прилагательного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числительное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Общее грамматическое значение имени числительного. Синтаксические функции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имён числительных по значению: количественные (целые, дробные, собирательные), порядковые числительные.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имён числительных по строению: простые, сложные, составные числительные.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Словообразование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Склонение количественных и порядковых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Правильное образование форм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Правильное употребление собирательных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имён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Правила правописания имён числительных: написание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имён числительных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Местоимение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Общее грамматическое значение местоимения. Синтаксические функции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Склонение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Словообразование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Правила правописания местоимений: правописание место­имений с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ни</w:t>
      </w:r>
      <w:r w:rsidRPr="00552CFB">
        <w:rPr>
          <w:rFonts w:ascii="Times New Roman" w:hAnsi="Times New Roman" w:cs="Times New Roman"/>
          <w:color w:val="000000"/>
          <w:sz w:val="24"/>
          <w:szCs w:val="24"/>
        </w:rPr>
        <w:t>; слитное, раздельное и дефисное написание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местоимений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Глагол</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Переходные и непереходные глаголы.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Разноспрягаемые глаголы.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Безличные глаголы. Использование личных глаголов в безличном значении.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Изъявительное, условное и повелительное наклонения глагола.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ударения в глагольных формах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словоизменения глаголов.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Видо-временная соотнесённость глагольных форм в тексте.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глаголов.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Использование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как показателя грамматической формы в повелительном наклонении глагола.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глаголов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7 КЛАСС</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как развивающееся явление. Взаимосвязь ­языка, культуры и истории народа.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Язык и речь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Монолог-описание, монолог-рассуждение, монолог-повествование.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диалога: побуждение к действию, обмен мнениями, запрос информации, сообщение информации.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Текст как речевое произведение. Основные признаки текста (обобщение).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Структура текста. Абзац.</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Информационная переработка текста: план текста (простой, сложный; назывной, вопросный, тезисный); главная и второстепенная информация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Способы и средства связи предложений в тексте (обобщение).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Языковые средства выразительности в тексте: фонетические (звукопись), словообразовательные, лексические (обобщение).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Рассуждение как функционально-смысловой тип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Структурные особенности текста-рассуждения.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Публицистический стиль. Сфера употребления, функции, языковые особенности.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Жанры публицистического стиля (репортаж, заметка, интервью).</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языковых средств выразительности в текстах публицистического стиля.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Официально-деловой стиль. Сфера употребления, функции, языковые особенности. Инструкция.</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Морфология. Культура речи. Орфография.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Морфология как раздел науки о языке (обобщение).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Причастие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Причастия как особая форма глагола. Признаки глагола и имени прилагательного в причастии. Синтаксические функции причастия, роль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Причастный оборот. Знаки препинания в предложениях с причастным оборотом.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Действительные и страдательные причастия.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Полные и краткие формы страдательных причастий.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Причастия настоящего и прошедшего времени. Склонение причастий. Правописание падежных окончаний причастий. Созвучные причастия и имена прилагательные (</w:t>
      </w:r>
      <w:r w:rsidRPr="00552CFB">
        <w:rPr>
          <w:rFonts w:ascii="Times New Roman" w:hAnsi="Times New Roman" w:cs="Times New Roman"/>
          <w:b/>
          <w:color w:val="000000"/>
          <w:sz w:val="24"/>
          <w:szCs w:val="24"/>
        </w:rPr>
        <w:t>висящий — висячий, горящий — горячий</w:t>
      </w:r>
      <w:r w:rsidRPr="00552CFB">
        <w:rPr>
          <w:rFonts w:ascii="Times New Roman" w:hAnsi="Times New Roman" w:cs="Times New Roman"/>
          <w:color w:val="000000"/>
          <w:sz w:val="24"/>
          <w:szCs w:val="24"/>
        </w:rPr>
        <w:t>). Ударение в некоторых формах причастий.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причастий.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гласных в суффиксах причастий. Правописание </w:t>
      </w:r>
      <w:r w:rsidRPr="00552CFB">
        <w:rPr>
          <w:rFonts w:ascii="Times New Roman" w:hAnsi="Times New Roman" w:cs="Times New Roman"/>
          <w:b/>
          <w:color w:val="000000"/>
          <w:sz w:val="24"/>
          <w:szCs w:val="24"/>
        </w:rPr>
        <w:t>н</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суффиксах причастий и отглагольных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причастиями.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причастий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предложений с причастным оборотом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lastRenderedPageBreak/>
        <w:t>Деепричастие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Деепричастия как особая группа слов. форма глагола. Признаки глагола и наречия в деепричастии. Синтаксическая функция деепричастия, роль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Деепричастия совершенного и несовершенного вида. Постановка ударения в деепричастиях.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деепричастий.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гласных в суффиксах деепричастий. 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деепричастиями.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деепричастий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предложений с деепричастным оборотом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Наречие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Общее грамматическое значение наречий. Синтаксические свойства наречий. Роль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наречий по значению. Простая и составная формы сравнительной и превосходной степеней сравнения наречий. Нормы постановки ударения в наречиях, нормы произношения наречий. Нормы образования степеней сравнения наречий.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Словообразование наречий.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наречий.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Правописание наречий: слитное, раздельное, дефисное написание; 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наречиями; </w:t>
      </w:r>
      <w:r w:rsidRPr="00552CFB">
        <w:rPr>
          <w:rFonts w:ascii="Times New Roman" w:hAnsi="Times New Roman" w:cs="Times New Roman"/>
          <w:b/>
          <w:color w:val="000000"/>
          <w:sz w:val="24"/>
          <w:szCs w:val="24"/>
        </w:rPr>
        <w:t>н</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наречиях на -</w:t>
      </w:r>
      <w:r w:rsidRPr="00552CFB">
        <w:rPr>
          <w:rFonts w:ascii="Times New Roman" w:hAnsi="Times New Roman" w:cs="Times New Roman"/>
          <w:b/>
          <w:color w:val="000000"/>
          <w:sz w:val="24"/>
          <w:szCs w:val="24"/>
        </w:rPr>
        <w:t xml:space="preserve">о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правописание суффиксов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наречий с приставками </w:t>
      </w:r>
      <w:r w:rsidRPr="00552CFB">
        <w:rPr>
          <w:rFonts w:ascii="Times New Roman" w:hAnsi="Times New Roman" w:cs="Times New Roman"/>
          <w:b/>
          <w:color w:val="000000"/>
          <w:sz w:val="24"/>
          <w:szCs w:val="24"/>
        </w:rPr>
        <w:t>из-</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до-</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с-</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в-</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на-</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за-</w:t>
      </w:r>
      <w:r w:rsidRPr="00552CFB">
        <w:rPr>
          <w:rFonts w:ascii="Times New Roman" w:hAnsi="Times New Roman" w:cs="Times New Roman"/>
          <w:color w:val="000000"/>
          <w:sz w:val="24"/>
          <w:szCs w:val="24"/>
        </w:rPr>
        <w:t xml:space="preserve">; употребление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после шипящих на конце наречий; правописание суффиксов наречий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после шипящих.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Орфографический анализ наречий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Слова категории состояния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Вопрос о словах категории состояния в системе частей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Общее грамматическое значение, морфологические признаки и синтаксическая функция слов категории состояния. Роль слов категории состояния в речи.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Служебные части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Общая характеристика служебных частей речи. Отличие самостоятельных частей речи от служебных.</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Предлог</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Предлог как служебная часть речи. Грамматические функции предлогов.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предлогов по происхождению: предлоги производ­ные и непроизводные. Разряды предлогов по строению: предлоги простые и составные.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предлогов.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Нормы употребления имён существительных и местоимений с предлогами. Правильное использование предлогов </w:t>
      </w:r>
      <w:r w:rsidRPr="00552CFB">
        <w:rPr>
          <w:rFonts w:ascii="Times New Roman" w:hAnsi="Times New Roman" w:cs="Times New Roman"/>
          <w:b/>
          <w:color w:val="000000"/>
          <w:sz w:val="24"/>
          <w:szCs w:val="24"/>
        </w:rPr>
        <w:t>из</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с</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в</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на</w:t>
      </w:r>
      <w:r w:rsidRPr="00552CFB">
        <w:rPr>
          <w:rFonts w:ascii="Times New Roman" w:hAnsi="Times New Roman" w:cs="Times New Roman"/>
          <w:color w:val="000000"/>
          <w:sz w:val="24"/>
          <w:szCs w:val="24"/>
        </w:rPr>
        <w:t xml:space="preserve">. Правильное образование предложно-падежных форм с предлогами </w:t>
      </w:r>
      <w:r w:rsidRPr="00552CFB">
        <w:rPr>
          <w:rFonts w:ascii="Times New Roman" w:hAnsi="Times New Roman" w:cs="Times New Roman"/>
          <w:b/>
          <w:color w:val="000000"/>
          <w:sz w:val="24"/>
          <w:szCs w:val="24"/>
        </w:rPr>
        <w:t>по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благодаря</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согласно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вопреки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наперерез</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производных предлогов.</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Союз</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Союз как служебная часть речи. Союз как средство связи однородных членов предложения и частей сложного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союзов.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Правописание союзов.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 xml:space="preserve">Знаки препинания в сложных союзных предложениях (в рамках изученного). Знаки препинания в предложениях с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связывающим однородные члены и части сложного предложения.</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Частица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Частица как служебная часть речи. 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частиц по значению и употреблению: формообразующие, отрицательные, модальные.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частиц.</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Смысловые различия частиц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ни</w:t>
      </w:r>
      <w:r w:rsidRPr="00552CFB">
        <w:rPr>
          <w:rFonts w:ascii="Times New Roman" w:hAnsi="Times New Roman" w:cs="Times New Roman"/>
          <w:color w:val="000000"/>
          <w:sz w:val="24"/>
          <w:szCs w:val="24"/>
        </w:rPr>
        <w:t xml:space="preserve">. Использование частиц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ни</w:t>
      </w:r>
      <w:r w:rsidRPr="00552CFB">
        <w:rPr>
          <w:rFonts w:ascii="Times New Roman" w:hAnsi="Times New Roman" w:cs="Times New Roman"/>
          <w:color w:val="000000"/>
          <w:sz w:val="24"/>
          <w:szCs w:val="24"/>
        </w:rPr>
        <w:t xml:space="preserve"> в письменной речи. Различение приставки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частицы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разными частями речи (обобщение). Правописание частиц </w:t>
      </w:r>
      <w:r w:rsidRPr="00552CFB">
        <w:rPr>
          <w:rFonts w:ascii="Times New Roman" w:hAnsi="Times New Roman" w:cs="Times New Roman"/>
          <w:b/>
          <w:color w:val="000000"/>
          <w:sz w:val="24"/>
          <w:szCs w:val="24"/>
        </w:rPr>
        <w:t>бы</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ли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же</w:t>
      </w:r>
      <w:r w:rsidRPr="00552CFB">
        <w:rPr>
          <w:rFonts w:ascii="Times New Roman" w:hAnsi="Times New Roman" w:cs="Times New Roman"/>
          <w:color w:val="000000"/>
          <w:sz w:val="24"/>
          <w:szCs w:val="24"/>
        </w:rPr>
        <w:t xml:space="preserve"> с другими словами. Дефисное написание частиц -</w:t>
      </w:r>
      <w:r w:rsidRPr="00552CFB">
        <w:rPr>
          <w:rFonts w:ascii="Times New Roman" w:hAnsi="Times New Roman" w:cs="Times New Roman"/>
          <w:b/>
          <w:color w:val="000000"/>
          <w:sz w:val="24"/>
          <w:szCs w:val="24"/>
        </w:rPr>
        <w:t>то</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таки</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ка</w:t>
      </w:r>
      <w:r w:rsidRPr="00552CFB">
        <w:rPr>
          <w:rFonts w:ascii="Times New Roman" w:hAnsi="Times New Roman" w:cs="Times New Roman"/>
          <w:color w:val="000000"/>
          <w:sz w:val="24"/>
          <w:szCs w:val="24"/>
        </w:rPr>
        <w:t>.</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Междометия и звукоподражательные слова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Междометия как особая группа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Разряды междометий по значению (выражающие чувства, побуждающие к действию, этикетные междометия); междометия производные и непроизводные.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Морфологический анализ междометий.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Звукоподражательные слова.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Омонимия слов разных частей речи. Грамматическая омонимия. Использование грамматических омонимов в речи.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8 КЛАСС</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в кругу других славянских языков.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Монолог-описание, монолог-рассуждение, монолог-повествование; выступление с научным сообщением.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Диалог.</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Текст и его основные признаки.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Особенности функционально-смысловых типов речи (повествование, описание, рассуждение).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Официально-деловой стиль. Сфера употребления, функции, языковые особенности.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Жанры официально-делового стиля (заявление, объяснительная записка, автобиография, характеристика).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Научный стиль. Сфера употребления, функции, языковые особенности.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Синтаксис. Культура речи. Пунктуация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Синтаксис как раздел лингвистики.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Словосочетание и предложение как единицы синтаксиса.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Пунктуация. Функции знаков препинания.</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Словосочетание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признаки словосочетания.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словосочетаний по морфологическим свойствам главного слова: глагольные, именные, наречные.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Типы подчинительной связи слов в словосочетании: согласование, управление, примыкание.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анализ словосочетаний.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Грамматическая синонимия словосочетаний.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построения словосочетаний.</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Предложение. Основные признаки предложения: смысловая и интонационная законченность, грамматическая оформленность.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языковых форм выражения побуждения в побудительных предложениях.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Средства оформления предложения в устной и письменной речи (интонация, логическое ударение, знаки препинания).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предложений по количеству грамматических основ (простые, сложные).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простых предложений по наличию главных членов (двусоставные, односоставные).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предложений по наличию второстепенных членов (распространённые, нераспространённые).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полные и неполные.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неполных предложений в диалогической речи, соблюдение в устной речи интонации неполного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Грамматические, интонационные и пунктуационные особенности предложений со словами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нет</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построения простого предложения, использования инверсии.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Двусоставное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Главные члены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Подлежащее и сказуемое как главные члены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Способы выражения подлежащего.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сказуемого (простое глагольное, составное глагольное, составное именное) и способы его выражения.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Тире между подлежащим и сказуемым.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Нормы согласования сказуемого с подлежащим, выраженным словосочетанием, сложносокращёнными словами, словами </w:t>
      </w:r>
      <w:r w:rsidRPr="00552CFB">
        <w:rPr>
          <w:rFonts w:ascii="Times New Roman" w:hAnsi="Times New Roman" w:cs="Times New Roman"/>
          <w:b/>
          <w:color w:val="000000"/>
          <w:sz w:val="24"/>
          <w:szCs w:val="24"/>
        </w:rPr>
        <w:t>большинство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меньшинство</w:t>
      </w:r>
      <w:r w:rsidRPr="00552CFB">
        <w:rPr>
          <w:rFonts w:ascii="Times New Roman" w:hAnsi="Times New Roman" w:cs="Times New Roman"/>
          <w:color w:val="000000"/>
          <w:sz w:val="24"/>
          <w:szCs w:val="24"/>
        </w:rPr>
        <w:t>, количественными сочетаниями.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Второстепенные члены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Второстепенные члены предложения, их виды.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Определение как второстепенный член предложения. Определения согласованные и несогласованные.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Приложение как особый вид определения.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Дополнение как второстепенный член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Дополнения прямые и косвенные.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Односоставные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Односоставные предложения, их грамматические признаки.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Грамматические различия односоставных предложений и двусоставных неполных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односоставных предложений: назывные, определённо-личные, неопределённо-личные, обобщённо-личные, безличные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Синтаксическая синонимия односоставных и двусоставных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односоставных предложений в речи.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Простое осложнённое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Предложения с однородными членами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Однородные члены предложения, их признаки, средства связи. Союзная и бессоюзная связь однородных членов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Однородные и неоднородные определения.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Предложения с обобщающими словами при однородных членах.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Нормы построения предложений с однородными членами, связанными двойными союзами </w:t>
      </w:r>
      <w:r w:rsidRPr="00552CFB">
        <w:rPr>
          <w:rFonts w:ascii="Times New Roman" w:hAnsi="Times New Roman" w:cs="Times New Roman"/>
          <w:b/>
          <w:color w:val="000000"/>
          <w:sz w:val="24"/>
          <w:szCs w:val="24"/>
        </w:rPr>
        <w:t>не только… но 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как… так 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Правила постановки знаков препинания в предложениях с однородными членами, связанными попарно, с помощью повторяющихся союзов (</w:t>
      </w:r>
      <w:r w:rsidRPr="00552CFB">
        <w:rPr>
          <w:rFonts w:ascii="Times New Roman" w:hAnsi="Times New Roman" w:cs="Times New Roman"/>
          <w:b/>
          <w:color w:val="000000"/>
          <w:sz w:val="24"/>
          <w:szCs w:val="24"/>
        </w:rPr>
        <w:t>и... 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или... или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либo... либo</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ни... ни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тo... тo</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Правила постановки знаков препинания в предложениях с обобщающими словами при однородных членах.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Правила постановки знаков препинания в простом и сложном предложениях с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Предложения с обособленными членами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Обособление. Виды обособленных членов предложения (обособленные определения, обособленные приложения, обособленные обстоятельства, обособленные дополнения).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Уточняющие члены предложения, пояснительные и при­соединительные конструкции.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Предложения с обращениями, вводными и вставными конструкциями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Обращение. Основные функции обращения. Распространённое и нераспространённое обращение.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Вводные конструкции.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Вставные конструкции.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Омонимия членов предложения и вводных слов, словосочетаний и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Правила постановки знаков препинания в предложениях с вводными и вставными конструкциями, обращениями и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простых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9 КЛАСС</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Роль русского языка в Российской Федерации.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в современном мире.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Речь устная и письменная, монологическая и диалогическая, полилог (повторение).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речевой деятельности: говорение, письмо, аудирование, чтение (повторение).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аудирования: выборочное, ознакомительное, детальное.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Виды чтения: изучающее, ознакомительное, просмотровое, поисковое.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Подробное, сжатое, выборочное изложение прочитанного или прослушанного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Приёмы работы с учебной книгой, лингвистическими словарями, справочной литературой.</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Текст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Особенности употребления языковых средств выразительности в текстах, принадлежащих к различным функционально-смысловым типам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Информационная переработка текста.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Основные изобразительно-выразительные средства русского языка, их использование в речи (метафора, эпитет, сравнение, гипербола, олицетворение и др.).</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Синтаксис. Культура речи. Пунктуация </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сложном предложении (повторение).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Классификация сложных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Смысловое, структурное и интонационное единство частей сложного предложения.</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Сложносочинённое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сложносочинённом предложении, его строении.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сложносочинённых предложений. Средства связи частей сложносочинённого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Интонационные особенности сложносочинённых предложений с разными смысловыми отношениями между частями.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построения сложносочинённого предложения; правила постановки знаков препинания в сложных предложениях.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сложносочинённых предложений.</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Сложноподчинённое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сложноподчинённом предложении. Главная и придаточная части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Союзы и союзные слова. Различия подчинительных союзов и союзных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Грамматическая синонимия сложноподчинённых предложений и простых предложений с обособленными членами.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Pr="00552CFB">
        <w:rPr>
          <w:rFonts w:ascii="Times New Roman" w:hAnsi="Times New Roman" w:cs="Times New Roman"/>
          <w:b/>
          <w:color w:val="000000"/>
          <w:sz w:val="24"/>
          <w:szCs w:val="24"/>
        </w:rPr>
        <w:t>чтобы</w:t>
      </w:r>
      <w:r w:rsidRPr="00552CFB">
        <w:rPr>
          <w:rFonts w:ascii="Times New Roman" w:hAnsi="Times New Roman" w:cs="Times New Roman"/>
          <w:color w:val="000000"/>
          <w:sz w:val="24"/>
          <w:szCs w:val="24"/>
        </w:rPr>
        <w:t xml:space="preserve">, союзными словами </w:t>
      </w:r>
      <w:r w:rsidRPr="00552CFB">
        <w:rPr>
          <w:rFonts w:ascii="Times New Roman" w:hAnsi="Times New Roman" w:cs="Times New Roman"/>
          <w:b/>
          <w:color w:val="000000"/>
          <w:sz w:val="24"/>
          <w:szCs w:val="24"/>
        </w:rPr>
        <w:t>какой</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который</w:t>
      </w:r>
      <w:r w:rsidRPr="00552CFB">
        <w:rPr>
          <w:rFonts w:ascii="Times New Roman" w:hAnsi="Times New Roman" w:cs="Times New Roman"/>
          <w:color w:val="000000"/>
          <w:sz w:val="24"/>
          <w:szCs w:val="24"/>
        </w:rPr>
        <w:t>. Типичные грамматические ошибки при построении сложноподчинённых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Сложноподчинённые предложения с несколькими придаточными. Однородное, неоднородное и последовательное подчинение придаточных частей.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Правила постановки знаков препинания в сложноподчинённых предложениях.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сложноподчинённых предложений.</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Бессоюзное сложное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Понятие о бессоюзном сложном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Бессоюзные сложные предложения со значением перечисления. Запятая и точка с запятой в бессоюзном сложном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Бессоюзные сложные предложения со значением причины, пояснения, дополнения. Двоеточие в бессоюзном сложном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Бессоюзные сложные предложения со значением противопоставления, времени, условия и следствия, сравнения. Тире в бессоюзном сложном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бессоюзных сложных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Сложные предложения с разными видами союзной и бессоюзной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Типы сложных предложений с разными видами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Синтаксический и пунктуационный анализ сложных предложений с разными видами союзной и бессоюзной связи.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Прямая и косвенная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Прямая и косвенная речь. Синонимия предложений с прямой и косвенной речью.</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Цитирование. Способы включения цитат в высказывание.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w:t>
      </w:r>
    </w:p>
    <w:p w:rsidR="00841BD4" w:rsidRPr="00552CFB" w:rsidRDefault="00242312"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Применение знаний по синтаксису и пунктуации в практике правописания.</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b/>
          <w:sz w:val="24"/>
          <w:szCs w:val="24"/>
        </w:rPr>
        <w:t>Виды деятельности</w:t>
      </w:r>
      <w:r w:rsidRPr="00552CFB">
        <w:rPr>
          <w:rFonts w:ascii="Times New Roman" w:hAnsi="Times New Roman" w:cs="Times New Roman"/>
          <w:sz w:val="24"/>
          <w:szCs w:val="24"/>
        </w:rPr>
        <w:t xml:space="preserve"> обучающихся со словесной (знаковой) основой: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1. Слушание объяснений учителя.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2. Слушание и анализ выступлений своих товарищей.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3. Самостоятельная работа с учебником.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4. Работа со справочной, научно-популярной литературой.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5. Отбор и сравнение материала по нескольким источникам.</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6. Выполнение заданий по разграничению понятий.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7. Систематизация учебного материала. </w:t>
      </w:r>
    </w:p>
    <w:p w:rsidR="00E36C78"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8. </w:t>
      </w:r>
      <w:r w:rsidR="00E36C78" w:rsidRPr="00552CFB">
        <w:rPr>
          <w:rFonts w:ascii="Times New Roman" w:hAnsi="Times New Roman" w:cs="Times New Roman"/>
          <w:sz w:val="24"/>
          <w:szCs w:val="24"/>
        </w:rPr>
        <w:t>Диктант.</w:t>
      </w:r>
    </w:p>
    <w:p w:rsidR="00434BC1" w:rsidRPr="00552CFB" w:rsidRDefault="00E36C78" w:rsidP="00D92D79">
      <w:pPr>
        <w:pStyle w:val="afc"/>
        <w:rPr>
          <w:rFonts w:ascii="Times New Roman" w:hAnsi="Times New Roman" w:cs="Times New Roman"/>
          <w:sz w:val="24"/>
          <w:szCs w:val="24"/>
        </w:rPr>
      </w:pPr>
      <w:r w:rsidRPr="00552CFB">
        <w:rPr>
          <w:rFonts w:ascii="Times New Roman" w:hAnsi="Times New Roman" w:cs="Times New Roman"/>
          <w:sz w:val="24"/>
          <w:szCs w:val="24"/>
        </w:rPr>
        <w:t>9.</w:t>
      </w:r>
      <w:r w:rsidR="00541A4F" w:rsidRPr="00552CFB">
        <w:rPr>
          <w:rFonts w:ascii="Times New Roman" w:hAnsi="Times New Roman" w:cs="Times New Roman"/>
          <w:sz w:val="24"/>
          <w:szCs w:val="24"/>
        </w:rPr>
        <w:t>Редактирование сочинений, изложений.</w:t>
      </w:r>
      <w:r w:rsidR="00434BC1" w:rsidRPr="00552CFB">
        <w:rPr>
          <w:rFonts w:ascii="Times New Roman" w:hAnsi="Times New Roman" w:cs="Times New Roman"/>
          <w:sz w:val="24"/>
          <w:szCs w:val="24"/>
        </w:rPr>
        <w:t xml:space="preserve"> </w:t>
      </w:r>
    </w:p>
    <w:p w:rsidR="00541A4F" w:rsidRPr="00552CFB" w:rsidRDefault="00E36C78" w:rsidP="00D92D79">
      <w:pPr>
        <w:pStyle w:val="afc"/>
        <w:rPr>
          <w:rFonts w:ascii="Times New Roman" w:hAnsi="Times New Roman" w:cs="Times New Roman"/>
          <w:sz w:val="24"/>
          <w:szCs w:val="24"/>
        </w:rPr>
      </w:pPr>
      <w:r w:rsidRPr="00552CFB">
        <w:rPr>
          <w:rFonts w:ascii="Times New Roman" w:hAnsi="Times New Roman" w:cs="Times New Roman"/>
          <w:sz w:val="24"/>
          <w:szCs w:val="24"/>
        </w:rPr>
        <w:t>10.</w:t>
      </w:r>
      <w:r w:rsidR="00434BC1" w:rsidRPr="00552CFB">
        <w:rPr>
          <w:rFonts w:ascii="Times New Roman" w:hAnsi="Times New Roman" w:cs="Times New Roman"/>
          <w:sz w:val="24"/>
          <w:szCs w:val="24"/>
        </w:rPr>
        <w:t xml:space="preserve"> Разработка сценария.</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b/>
          <w:sz w:val="24"/>
          <w:szCs w:val="24"/>
        </w:rPr>
        <w:t>Виды деятельности на основе восприятия элементов действительности</w:t>
      </w:r>
      <w:r w:rsidRPr="00552CFB">
        <w:rPr>
          <w:rFonts w:ascii="Times New Roman" w:hAnsi="Times New Roman" w:cs="Times New Roman"/>
          <w:sz w:val="24"/>
          <w:szCs w:val="24"/>
        </w:rPr>
        <w:t xml:space="preserve">: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 Наблюдение за демонстрациями учителя и учащихся.</w:t>
      </w:r>
    </w:p>
    <w:p w:rsidR="00434BC1"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2. Просмотр учебных фильмов, видеофильмов. </w:t>
      </w:r>
    </w:p>
    <w:p w:rsidR="00434BC1"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3. Анализ таблиц, схем, графического рисунка</w:t>
      </w:r>
      <w:r w:rsidR="00434BC1" w:rsidRPr="00552CFB">
        <w:rPr>
          <w:rFonts w:ascii="Times New Roman" w:hAnsi="Times New Roman" w:cs="Times New Roman"/>
          <w:sz w:val="24"/>
          <w:szCs w:val="24"/>
        </w:rPr>
        <w:t xml:space="preserve"> </w:t>
      </w:r>
    </w:p>
    <w:p w:rsidR="00434BC1"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4. Объяснение наблюдаемых явлений.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5. Анализ проблемных ситуаций. </w:t>
      </w:r>
    </w:p>
    <w:p w:rsidR="00541A4F"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b/>
          <w:sz w:val="24"/>
          <w:szCs w:val="24"/>
        </w:rPr>
        <w:t>В</w:t>
      </w:r>
      <w:r w:rsidR="00541A4F" w:rsidRPr="00552CFB">
        <w:rPr>
          <w:rFonts w:ascii="Times New Roman" w:hAnsi="Times New Roman" w:cs="Times New Roman"/>
          <w:b/>
          <w:sz w:val="24"/>
          <w:szCs w:val="24"/>
        </w:rPr>
        <w:t>иды дея</w:t>
      </w:r>
      <w:r w:rsidRPr="00552CFB">
        <w:rPr>
          <w:rFonts w:ascii="Times New Roman" w:hAnsi="Times New Roman" w:cs="Times New Roman"/>
          <w:b/>
          <w:sz w:val="24"/>
          <w:szCs w:val="24"/>
        </w:rPr>
        <w:t xml:space="preserve">тельности с практической </w:t>
      </w:r>
      <w:r w:rsidR="00541A4F" w:rsidRPr="00552CFB">
        <w:rPr>
          <w:rFonts w:ascii="Times New Roman" w:hAnsi="Times New Roman" w:cs="Times New Roman"/>
          <w:b/>
          <w:sz w:val="24"/>
          <w:szCs w:val="24"/>
        </w:rPr>
        <w:t>основой</w:t>
      </w:r>
      <w:r w:rsidR="00541A4F" w:rsidRPr="00552CFB">
        <w:rPr>
          <w:rFonts w:ascii="Times New Roman" w:hAnsi="Times New Roman" w:cs="Times New Roman"/>
          <w:sz w:val="24"/>
          <w:szCs w:val="24"/>
        </w:rPr>
        <w:t xml:space="preserve">: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1. Работа со </w:t>
      </w:r>
      <w:r w:rsidR="00434BC1" w:rsidRPr="00552CFB">
        <w:rPr>
          <w:rFonts w:ascii="Times New Roman" w:hAnsi="Times New Roman" w:cs="Times New Roman"/>
          <w:sz w:val="24"/>
          <w:szCs w:val="24"/>
        </w:rPr>
        <w:t>схемами, опорными конспектами.</w:t>
      </w:r>
    </w:p>
    <w:p w:rsidR="00541A4F"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sz w:val="24"/>
          <w:szCs w:val="24"/>
        </w:rPr>
        <w:t>2. Решение учебных</w:t>
      </w:r>
      <w:r w:rsidR="00541A4F" w:rsidRPr="00552CFB">
        <w:rPr>
          <w:rFonts w:ascii="Times New Roman" w:hAnsi="Times New Roman" w:cs="Times New Roman"/>
          <w:sz w:val="24"/>
          <w:szCs w:val="24"/>
        </w:rPr>
        <w:t xml:space="preserve"> задач.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3. Работа с раздаточным материалом.</w:t>
      </w:r>
    </w:p>
    <w:p w:rsidR="00541A4F"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 4. Сбор материалов к сочинению</w:t>
      </w:r>
      <w:r w:rsidR="00541A4F" w:rsidRPr="00552CFB">
        <w:rPr>
          <w:rFonts w:ascii="Times New Roman" w:hAnsi="Times New Roman" w:cs="Times New Roman"/>
          <w:sz w:val="24"/>
          <w:szCs w:val="24"/>
        </w:rPr>
        <w:t xml:space="preserve"> </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5. </w:t>
      </w:r>
      <w:r w:rsidR="00434BC1" w:rsidRPr="00552CFB">
        <w:rPr>
          <w:rFonts w:ascii="Times New Roman" w:hAnsi="Times New Roman" w:cs="Times New Roman"/>
          <w:sz w:val="24"/>
          <w:szCs w:val="24"/>
        </w:rPr>
        <w:t>Постановка сценок, разыгрывание диалогов, монологов</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6..</w:t>
      </w:r>
      <w:r w:rsidR="00434BC1" w:rsidRPr="00552CFB">
        <w:rPr>
          <w:rFonts w:ascii="Times New Roman" w:hAnsi="Times New Roman" w:cs="Times New Roman"/>
          <w:sz w:val="24"/>
          <w:szCs w:val="24"/>
        </w:rPr>
        <w:t xml:space="preserve"> Постановка задач в исследовании, проекте.</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8. </w:t>
      </w:r>
      <w:r w:rsidR="00434BC1" w:rsidRPr="00552CFB">
        <w:rPr>
          <w:rFonts w:ascii="Times New Roman" w:hAnsi="Times New Roman" w:cs="Times New Roman"/>
          <w:sz w:val="24"/>
          <w:szCs w:val="24"/>
        </w:rPr>
        <w:t>Выполнение работ практикума</w:t>
      </w:r>
    </w:p>
    <w:p w:rsidR="00541A4F" w:rsidRPr="00552CFB" w:rsidRDefault="00541A4F" w:rsidP="00D92D79">
      <w:pPr>
        <w:pStyle w:val="afc"/>
        <w:rPr>
          <w:rFonts w:ascii="Times New Roman" w:hAnsi="Times New Roman" w:cs="Times New Roman"/>
          <w:sz w:val="24"/>
          <w:szCs w:val="24"/>
        </w:rPr>
      </w:pPr>
      <w:r w:rsidRPr="00552CFB">
        <w:rPr>
          <w:rFonts w:ascii="Times New Roman" w:hAnsi="Times New Roman" w:cs="Times New Roman"/>
          <w:sz w:val="24"/>
          <w:szCs w:val="24"/>
        </w:rPr>
        <w:t>9. Выполнение проектов.</w:t>
      </w:r>
    </w:p>
    <w:p w:rsidR="00E36C78" w:rsidRPr="00552CFB" w:rsidRDefault="00E36C78" w:rsidP="00D92D79">
      <w:pPr>
        <w:pStyle w:val="afc"/>
        <w:rPr>
          <w:rFonts w:ascii="Times New Roman" w:hAnsi="Times New Roman" w:cs="Times New Roman"/>
          <w:b/>
          <w:color w:val="000000"/>
          <w:sz w:val="24"/>
          <w:szCs w:val="24"/>
        </w:rPr>
      </w:pP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ПЛАНИРУЕМЫЕ ОБРАЗОВАТЕЛЬНЫЕ РЕЗУЛЬТАТЫ</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ЛИЧНОСТНЫЕ РЕЗУЛЬТАТЫ</w:t>
      </w:r>
    </w:p>
    <w:p w:rsidR="00E83E08" w:rsidRPr="00552CFB" w:rsidRDefault="00E83E08" w:rsidP="00D92D79">
      <w:pPr>
        <w:pStyle w:val="afc"/>
        <w:rPr>
          <w:rFonts w:ascii="Times New Roman" w:hAnsi="Times New Roman" w:cs="Times New Roman"/>
          <w:sz w:val="24"/>
          <w:szCs w:val="24"/>
        </w:rPr>
      </w:pP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В результате изучения русского языка на уровне основного общего образования у обучающегося будут сформированы </w:t>
      </w:r>
      <w:r w:rsidRPr="00552CFB">
        <w:rPr>
          <w:rFonts w:ascii="Times New Roman" w:hAnsi="Times New Roman" w:cs="Times New Roman"/>
          <w:b/>
          <w:color w:val="000000"/>
          <w:sz w:val="24"/>
          <w:szCs w:val="24"/>
        </w:rPr>
        <w:t>следующие личностные результаты</w:t>
      </w:r>
      <w:r w:rsidRPr="00552CFB">
        <w:rPr>
          <w:rFonts w:ascii="Times New Roman" w:hAnsi="Times New Roman" w:cs="Times New Roman"/>
          <w:color w:val="000000"/>
          <w:sz w:val="24"/>
          <w:szCs w:val="24"/>
        </w:rPr>
        <w:t>:</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1) </w:t>
      </w:r>
      <w:r w:rsidRPr="00552CFB">
        <w:rPr>
          <w:rFonts w:ascii="Times New Roman" w:hAnsi="Times New Roman" w:cs="Times New Roman"/>
          <w:b/>
          <w:color w:val="000000"/>
          <w:sz w:val="24"/>
          <w:szCs w:val="24"/>
        </w:rPr>
        <w:t>гражданского воспитания</w:t>
      </w:r>
      <w:r w:rsidRPr="00552CFB">
        <w:rPr>
          <w:rFonts w:ascii="Times New Roman" w:hAnsi="Times New Roman" w:cs="Times New Roman"/>
          <w:color w:val="000000"/>
          <w:sz w:val="24"/>
          <w:szCs w:val="24"/>
        </w:rPr>
        <w:t>:</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неприятие любых форм экстремизма, дискриминации; понимание роли различных социальных институтов в жизни человека;</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готовность к участию в гуманитарной деятельности (помощь людям, нуждающимся в ней; волонтёрство);</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2) </w:t>
      </w:r>
      <w:r w:rsidRPr="00552CFB">
        <w:rPr>
          <w:rFonts w:ascii="Times New Roman" w:hAnsi="Times New Roman" w:cs="Times New Roman"/>
          <w:b/>
          <w:color w:val="000000"/>
          <w:sz w:val="24"/>
          <w:szCs w:val="24"/>
        </w:rPr>
        <w:t>патриотического воспитания</w:t>
      </w:r>
      <w:r w:rsidRPr="00552CFB">
        <w:rPr>
          <w:rFonts w:ascii="Times New Roman" w:hAnsi="Times New Roman" w:cs="Times New Roman"/>
          <w:color w:val="000000"/>
          <w:sz w:val="24"/>
          <w:szCs w:val="24"/>
        </w:rPr>
        <w:t>:</w:t>
      </w:r>
    </w:p>
    <w:p w:rsidR="00E83E08" w:rsidRPr="00552CFB" w:rsidRDefault="00E83E08"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3) </w:t>
      </w:r>
      <w:r w:rsidRPr="00552CFB">
        <w:rPr>
          <w:rFonts w:ascii="Times New Roman" w:hAnsi="Times New Roman" w:cs="Times New Roman"/>
          <w:b/>
          <w:color w:val="000000"/>
          <w:sz w:val="24"/>
          <w:szCs w:val="24"/>
        </w:rPr>
        <w:t>духовно-нравственного воспитания</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ориентация на моральные ценности и нормы в ситуациях нравственного выбора, готовность оценивать своё поведение, в том числе речевое, и поступки,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4) </w:t>
      </w:r>
      <w:r w:rsidRPr="00552CFB">
        <w:rPr>
          <w:rFonts w:ascii="Times New Roman" w:hAnsi="Times New Roman" w:cs="Times New Roman"/>
          <w:b/>
          <w:color w:val="000000"/>
          <w:sz w:val="24"/>
          <w:szCs w:val="24"/>
        </w:rPr>
        <w:t>эстетического воспитания</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5) </w:t>
      </w:r>
      <w:r w:rsidRPr="00552CFB">
        <w:rPr>
          <w:rFonts w:ascii="Times New Roman" w:hAnsi="Times New Roman" w:cs="Times New Roman"/>
          <w:b/>
          <w:color w:val="000000"/>
          <w:sz w:val="24"/>
          <w:szCs w:val="24"/>
        </w:rPr>
        <w:t>физического воспитания, формирования культуры здоровья и эмоционального благополучия: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в процессе школьного языкового образования;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умение принимать себя и других, не осуждая;</w:t>
      </w:r>
    </w:p>
    <w:p w:rsidR="00841BD4"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6) </w:t>
      </w:r>
      <w:r w:rsidRPr="00552CFB">
        <w:rPr>
          <w:rFonts w:ascii="Times New Roman" w:hAnsi="Times New Roman" w:cs="Times New Roman"/>
          <w:b/>
          <w:color w:val="000000"/>
          <w:sz w:val="24"/>
          <w:szCs w:val="24"/>
        </w:rPr>
        <w:t>трудового воспитания: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умение рассказать о своих планах на будущее;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7) </w:t>
      </w:r>
      <w:r w:rsidRPr="00552CFB">
        <w:rPr>
          <w:rFonts w:ascii="Times New Roman" w:hAnsi="Times New Roman" w:cs="Times New Roman"/>
          <w:b/>
          <w:color w:val="000000"/>
          <w:sz w:val="24"/>
          <w:szCs w:val="24"/>
        </w:rPr>
        <w:t>экологического воспитания</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8) </w:t>
      </w:r>
      <w:r w:rsidRPr="00552CFB">
        <w:rPr>
          <w:rFonts w:ascii="Times New Roman" w:hAnsi="Times New Roman" w:cs="Times New Roman"/>
          <w:b/>
          <w:color w:val="000000"/>
          <w:sz w:val="24"/>
          <w:szCs w:val="24"/>
        </w:rPr>
        <w:t>ценности научного познания: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w:t>
      </w:r>
      <w:r w:rsidRPr="00552CFB">
        <w:rPr>
          <w:rFonts w:ascii="Times New Roman" w:hAnsi="Times New Roman" w:cs="Times New Roman"/>
          <w:color w:val="000000"/>
          <w:sz w:val="24"/>
          <w:szCs w:val="24"/>
        </w:rPr>
        <w:lastRenderedPageBreak/>
        <w:t>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9) </w:t>
      </w:r>
      <w:r w:rsidRPr="00552CFB">
        <w:rPr>
          <w:rFonts w:ascii="Times New Roman" w:hAnsi="Times New Roman" w:cs="Times New Roman"/>
          <w:b/>
          <w:color w:val="000000"/>
          <w:sz w:val="24"/>
          <w:szCs w:val="24"/>
        </w:rPr>
        <w:t>адаптации обучающегося к изменяющимся условиям социальной и природной среды: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434BC1" w:rsidRPr="00552CFB" w:rsidRDefault="00434BC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434BC1" w:rsidRPr="00552CFB" w:rsidRDefault="00434BC1" w:rsidP="00D92D79">
      <w:pPr>
        <w:pStyle w:val="afc"/>
        <w:rPr>
          <w:rFonts w:ascii="Times New Roman" w:hAnsi="Times New Roman" w:cs="Times New Roman"/>
          <w:color w:val="000000"/>
          <w:sz w:val="24"/>
          <w:szCs w:val="24"/>
        </w:rPr>
      </w:pPr>
    </w:p>
    <w:p w:rsidR="00434BC1" w:rsidRPr="00552CFB" w:rsidRDefault="00434BC1" w:rsidP="00D92D79">
      <w:pPr>
        <w:pStyle w:val="afc"/>
        <w:rPr>
          <w:rFonts w:ascii="Times New Roman" w:hAnsi="Times New Roman" w:cs="Times New Roman"/>
          <w:color w:val="000000"/>
          <w:sz w:val="24"/>
          <w:szCs w:val="24"/>
        </w:rPr>
      </w:pP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МЕТАПРЕДМЕТНЫЕ РЕЗУЛЬТАТЫ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В результате изучения русского языка на уровне основного общего образования у обучающегося будут сформированы </w:t>
      </w:r>
      <w:r w:rsidRPr="00552CFB">
        <w:rPr>
          <w:rFonts w:ascii="Times New Roman" w:hAnsi="Times New Roman" w:cs="Times New Roman"/>
          <w:b/>
          <w:color w:val="000000"/>
          <w:sz w:val="24"/>
          <w:szCs w:val="24"/>
        </w:rPr>
        <w:t>следующие метапредметные результаты</w:t>
      </w:r>
      <w:r w:rsidRPr="00552CFB">
        <w:rPr>
          <w:rFonts w:ascii="Times New Roman" w:hAnsi="Times New Roman" w:cs="Times New Roman"/>
          <w:color w:val="000000"/>
          <w:sz w:val="24"/>
          <w:szCs w:val="24"/>
        </w:rPr>
        <w:t>: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базовые логические действия</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как часть познавательных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и характеризовать существенные признаки языковых единиц, языковых явлений и процессов;</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дефицит информации текста, необходимой для решения поставленной учебной задачи;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434BC1" w:rsidRPr="00552CFB" w:rsidRDefault="00434BC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базовые исследовательские действия</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как часть познавательных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использовать вопросы как исследовательский инструмент познания в языковом образовании;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формировать гипотезу об истинности собственных суждений и суждений других, аргументировать свою позицию, мнение;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составлять алгоритм действий и использовать его для решения учебных задач;</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оценивать на применимость и достоверность информацию, полученную в ходе лингвистического исследования (эксперимента);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прогнозировать возможное дальнейшее развитие процессов, событий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 их последствия в аналогичных или сходных ситуациях, а также выдвигать предположения об их развитии в новых условиях и контекстах.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умения работать с информацией</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как часть познавательных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выбирать, анализировать, интерпретировать, обобщать и систематизировать информацию, представленную в текстах, таблицах, схемах;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оценивать надёжность информации по критериям, предложенным учителем или сформулированным самостоятельно;</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эффективно запоминать и систематизировать информацию.</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умения общения как часть коммуникативных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невербальные средства общения, понимать значение социальных знаков;</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знать и распознавать предпосылки конфликтных ситуаций и смягчать конфликты, вести переговоры;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публично представлять результаты проведённого языкового анализа, выполненного лингвистического эксперимента, исследования, проекта;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умения самоорганизации как части регулятивных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проблемы для решения в учебных и жизненных ситуациях;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ориентироваться в различных подходах к принятию решений (индивидуальное, принятие решения в группе, принятие решения группой);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самостоятельно составлять план действий, вносить необходимые коррективы в ходе его реализации;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делать выбор и брать ответственность за решение.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умения самоконтроля, эмоционального интеллекта как части регулятивных универсальных учебных действий</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разными способами самоконтроля (в том числе речевого), самомотивации и рефлексии;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давать адекватную оценку учебной ситуации и предлагать план её изменения;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развивать способность управлять собственными эмоциями и эмоциями других;</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осознанно относиться к другому человеку и его мнению;</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признавать своё и чужое право на ошибку;</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принимать себя и других, не осуждая;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проявлять открытость;</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осознавать невозможность контролировать всё вокруг.</w:t>
      </w:r>
    </w:p>
    <w:p w:rsidR="00434BC1" w:rsidRPr="00552CFB" w:rsidRDefault="00434BC1" w:rsidP="00D92D79">
      <w:pPr>
        <w:pStyle w:val="afc"/>
        <w:rPr>
          <w:rFonts w:ascii="Times New Roman" w:hAnsi="Times New Roman" w:cs="Times New Roman"/>
          <w:sz w:val="24"/>
          <w:szCs w:val="24"/>
        </w:rPr>
      </w:pP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 обучающегося будут сформированы следующие </w:t>
      </w:r>
      <w:r w:rsidRPr="00552CFB">
        <w:rPr>
          <w:rFonts w:ascii="Times New Roman" w:hAnsi="Times New Roman" w:cs="Times New Roman"/>
          <w:b/>
          <w:color w:val="000000"/>
          <w:sz w:val="24"/>
          <w:szCs w:val="24"/>
        </w:rPr>
        <w:t>умения совместной деятельности</w:t>
      </w:r>
      <w:r w:rsidRPr="00552CFB">
        <w:rPr>
          <w:rFonts w:ascii="Times New Roman" w:hAnsi="Times New Roman" w:cs="Times New Roman"/>
          <w:color w:val="000000"/>
          <w:sz w:val="24"/>
          <w:szCs w:val="24"/>
        </w:rPr>
        <w:t>:</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уметь обобщать мнения нескольких людей, проявлять готовность руководить, выполнять поручения, подчиняться;</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434BC1" w:rsidRPr="00552CFB" w:rsidRDefault="00434BC1"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434BC1" w:rsidRPr="00552CFB" w:rsidRDefault="00434BC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0335C3" w:rsidRPr="00552CFB" w:rsidRDefault="000335C3" w:rsidP="00D92D79">
      <w:pPr>
        <w:pStyle w:val="afc"/>
        <w:rPr>
          <w:rFonts w:ascii="Times New Roman" w:hAnsi="Times New Roman" w:cs="Times New Roman"/>
          <w:color w:val="000000"/>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ПРЕДМЕТНЫЕ РЕЗУЛЬТАТЫ</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5 КЛАСС</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Осознавать богатство и выразительность русского языка, приводить примеры, свидетельствующие об этом.</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Знать основные разделы лингвистики, основные единицы языка и речи (звук, морфема, слово, словосочетание, предложение).</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Участвовать в диалоге на лингвистические темы (в рамках изученного) и в диалоге/полилоге на основе жизненных наблюдений объёмом не менее 3 реплик.</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Устно пересказывать прочитанный или прослушанный текст объёмом не менее 100 слов.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 не менее 110 слов).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Текст </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смысловой анализ текста, его композиционных особенностей, определять количество микротем и абзацев.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знание основных признаков текста (повествование) в практике его создания.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Создавать тексты-повествования с опорой на жизненный и читательский опыт; тексты с опорой на сюжетную картину (в том числе сочинения-миниатюры объёмом 3 и более предложений; классные сочинения объёмом не менее 70 слов).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Восстанавливать деформированный текст; осуществлять корректировку восстановленного текста с опорой на образец.</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сообщение на заданную тему в виде презентации.</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Иметь общее представление об особенностях разговорной речи, функциональных стилей, языка художественной литературы.</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Фонетика. Графика. Орфоэпия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звуки; понимать различие между звуком и буквой, характеризовать систему звуков.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фонетический анализ слов.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знания по фонетике, графике и орфоэпии в практике произношения и правописания слов.</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Орфография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изученные орфограммы.</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552CFB">
        <w:rPr>
          <w:rFonts w:ascii="Times New Roman" w:hAnsi="Times New Roman" w:cs="Times New Roman"/>
          <w:b/>
          <w:color w:val="000000"/>
          <w:sz w:val="24"/>
          <w:szCs w:val="24"/>
        </w:rPr>
        <w:t>ъ</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Лексикология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однозначные и многозначные слова, различать прямое и переносное значения слова.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синонимы, антонимы, омонимы; различать многозначные слова и омонимы; уметь правильно употреблять слова-паронимы.</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тематические группы слов, родовые и видовые понятия.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лексический анализ слов (в рамках изученного).</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Уметь пользоваться лексическими словарями (толковым словарём, словарями синонимов, антонимов, омонимов, паро­нимов).</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Морфемика. Орфография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морфему как минимальную значимую единицу языка.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морфемы в слове (корень, приставку, суффикс, окончание), выделять основу слова.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Находить чередование звуков в морфемах (в том числе чередование гласных с нулём звука).</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морфемный анализ слов.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 xml:space="preserve">Применять знания по морфемике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w:t>
      </w:r>
      <w:r w:rsidRPr="00552CFB">
        <w:rPr>
          <w:rFonts w:ascii="Times New Roman" w:hAnsi="Times New Roman" w:cs="Times New Roman"/>
          <w:b/>
          <w:color w:val="000000"/>
          <w:sz w:val="24"/>
          <w:szCs w:val="24"/>
        </w:rPr>
        <w:t>ы</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после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орфографический анализ слов (в рамках изученного).</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Уместно использовать слова с суффиксами оценки в собственной речи.</w:t>
      </w:r>
    </w:p>
    <w:p w:rsidR="000335C3" w:rsidRPr="00552CFB" w:rsidRDefault="000335C3" w:rsidP="00D92D79">
      <w:pPr>
        <w:pStyle w:val="afc"/>
        <w:rPr>
          <w:rFonts w:ascii="Times New Roman" w:hAnsi="Times New Roman" w:cs="Times New Roman"/>
          <w:sz w:val="24"/>
          <w:szCs w:val="24"/>
        </w:rPr>
      </w:pP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Морфология. Культура речи. Орфография</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имена существительные, имена прилагательные, глаголы.</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имён существительных, частичный морфологический анализ имён прилагательных, глаголов.</w:t>
      </w:r>
    </w:p>
    <w:p w:rsidR="000335C3" w:rsidRPr="00552CFB" w:rsidRDefault="000335C3"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орфографический анализ имён существительных, имён прилагательных, глаголов (в рамках изученного).</w:t>
      </w:r>
    </w:p>
    <w:p w:rsidR="000335C3" w:rsidRPr="00552CFB" w:rsidRDefault="000335C3"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Применять знания по морфологии при выполнении языкового анализа различных видов и в речевой практике.</w:t>
      </w:r>
    </w:p>
    <w:p w:rsidR="000335C3" w:rsidRPr="00552CFB" w:rsidRDefault="000335C3" w:rsidP="00D92D79">
      <w:pPr>
        <w:pStyle w:val="afc"/>
        <w:rPr>
          <w:rFonts w:ascii="Times New Roman" w:hAnsi="Times New Roman" w:cs="Times New Roman"/>
          <w:color w:val="000000"/>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существительное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лексико-грамматические разряды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типы склонения имён существительных, выявлять разносклоняемые и несклоняемые имена существительные.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правописания имён существительных: безударных окончаний;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ё</w:t>
      </w:r>
      <w:r w:rsidRPr="00552CFB">
        <w:rPr>
          <w:rFonts w:ascii="Times New Roman" w:hAnsi="Times New Roman" w:cs="Times New Roman"/>
          <w:color w:val="000000"/>
          <w:sz w:val="24"/>
          <w:szCs w:val="24"/>
        </w:rPr>
        <w:t xml:space="preserve">) после шипящих и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 xml:space="preserve"> в суффиксах и окончаниях; суффиксов </w:t>
      </w:r>
      <w:r w:rsidRPr="00552CFB">
        <w:rPr>
          <w:rFonts w:ascii="Times New Roman" w:hAnsi="Times New Roman" w:cs="Times New Roman"/>
          <w:b/>
          <w:color w:val="000000"/>
          <w:sz w:val="24"/>
          <w:szCs w:val="24"/>
        </w:rPr>
        <w:t>-чик-</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-щик-</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-ек-</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-ик- (-чик-);</w:t>
      </w:r>
      <w:r w:rsidRPr="00552CFB">
        <w:rPr>
          <w:rFonts w:ascii="Times New Roman" w:hAnsi="Times New Roman" w:cs="Times New Roman"/>
          <w:color w:val="000000"/>
          <w:sz w:val="24"/>
          <w:szCs w:val="24"/>
        </w:rPr>
        <w:t xml:space="preserve"> корней с чередованием </w:t>
      </w:r>
      <w:r w:rsidRPr="00552CFB">
        <w:rPr>
          <w:rFonts w:ascii="Times New Roman" w:hAnsi="Times New Roman" w:cs="Times New Roman"/>
          <w:b/>
          <w:color w:val="000000"/>
          <w:sz w:val="24"/>
          <w:szCs w:val="24"/>
        </w:rPr>
        <w:t>а 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-лаг-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-лож-</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-раст-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-ращ-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-рос-</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-гар-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-гор-</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-зар-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-зор-</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-клан-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-клон-</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-скак- </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-скоч-</w:t>
      </w:r>
      <w:r w:rsidRPr="00552CFB">
        <w:rPr>
          <w:rFonts w:ascii="Times New Roman" w:hAnsi="Times New Roman" w:cs="Times New Roman"/>
          <w:color w:val="000000"/>
          <w:sz w:val="24"/>
          <w:szCs w:val="24"/>
        </w:rPr>
        <w:t xml:space="preserve">; употребления (неупотребления) </w:t>
      </w:r>
      <w:r w:rsidRPr="00552CFB">
        <w:rPr>
          <w:rFonts w:ascii="Times New Roman" w:hAnsi="Times New Roman" w:cs="Times New Roman"/>
          <w:b/>
          <w:color w:val="000000"/>
          <w:sz w:val="24"/>
          <w:szCs w:val="24"/>
        </w:rPr>
        <w:t xml:space="preserve">ь </w:t>
      </w:r>
      <w:r w:rsidRPr="00552CFB">
        <w:rPr>
          <w:rFonts w:ascii="Times New Roman" w:hAnsi="Times New Roman" w:cs="Times New Roman"/>
          <w:color w:val="000000"/>
          <w:sz w:val="24"/>
          <w:szCs w:val="24"/>
        </w:rPr>
        <w:t xml:space="preserve">на конце имён существительных после шипящих; слитное и раздельное написание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именами существительными; правописание собственных имён существительных.</w:t>
      </w:r>
    </w:p>
    <w:p w:rsidR="0051309F" w:rsidRPr="00552CFB" w:rsidRDefault="0051309F" w:rsidP="0051309F">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Имя прилагательное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частичный морфологический анализ имён прилагательных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словоизменения, произношения имён прилагательных, постановки в них ударения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правописания имён прилагательных: безударных окончаний;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после шипящих и </w:t>
      </w:r>
      <w:r w:rsidRPr="00552CFB">
        <w:rPr>
          <w:rFonts w:ascii="Times New Roman" w:hAnsi="Times New Roman" w:cs="Times New Roman"/>
          <w:b/>
          <w:color w:val="000000"/>
          <w:sz w:val="24"/>
          <w:szCs w:val="24"/>
        </w:rPr>
        <w:t>ц</w:t>
      </w:r>
      <w:r w:rsidRPr="00552CFB">
        <w:rPr>
          <w:rFonts w:ascii="Times New Roman" w:hAnsi="Times New Roman" w:cs="Times New Roman"/>
          <w:color w:val="000000"/>
          <w:sz w:val="24"/>
          <w:szCs w:val="24"/>
        </w:rPr>
        <w:t xml:space="preserve"> в суффиксах и окончаниях; кратких форм имён прилагательных с основой на шипящие; правила слитного и раздельного написания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именами прилагательными.</w:t>
      </w:r>
    </w:p>
    <w:p w:rsidR="000335C3" w:rsidRDefault="000335C3" w:rsidP="00D92D79">
      <w:pPr>
        <w:pStyle w:val="afc"/>
        <w:rPr>
          <w:rFonts w:ascii="Times New Roman" w:hAnsi="Times New Roman" w:cs="Times New Roman"/>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Глагол</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глаголы совершенного и несовершенного вида, возвратные и невозвратные.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спряжение глагола, уметь спрягать глаголы.</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частичный морфологический анализ глаголов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словоизменения глаголов, постановки ударения в глагольных формах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правописания глаголов: корней с чередованием </w:t>
      </w:r>
      <w:r w:rsidRPr="00552CFB">
        <w:rPr>
          <w:rFonts w:ascii="Times New Roman" w:hAnsi="Times New Roman" w:cs="Times New Roman"/>
          <w:b/>
          <w:color w:val="000000"/>
          <w:sz w:val="24"/>
          <w:szCs w:val="24"/>
        </w:rPr>
        <w:t xml:space="preserve">е </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использования </w:t>
      </w:r>
      <w:r w:rsidRPr="00552CFB">
        <w:rPr>
          <w:rFonts w:ascii="Times New Roman" w:hAnsi="Times New Roman" w:cs="Times New Roman"/>
          <w:b/>
          <w:color w:val="000000"/>
          <w:sz w:val="24"/>
          <w:szCs w:val="24"/>
        </w:rPr>
        <w:t xml:space="preserve">ь </w:t>
      </w:r>
      <w:r w:rsidRPr="00552CFB">
        <w:rPr>
          <w:rFonts w:ascii="Times New Roman" w:hAnsi="Times New Roman" w:cs="Times New Roman"/>
          <w:color w:val="000000"/>
          <w:sz w:val="24"/>
          <w:szCs w:val="24"/>
        </w:rPr>
        <w:t xml:space="preserve">после шипящих как показателя грамматической формы в инфинитиве, в форме 2-го лица единственного числа; </w:t>
      </w:r>
      <w:r w:rsidRPr="00552CFB">
        <w:rPr>
          <w:rFonts w:ascii="Times New Roman" w:hAnsi="Times New Roman" w:cs="Times New Roman"/>
          <w:b/>
          <w:color w:val="000000"/>
          <w:sz w:val="24"/>
          <w:szCs w:val="24"/>
        </w:rPr>
        <w:t>-тся</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-ться</w:t>
      </w:r>
      <w:r w:rsidRPr="00552CFB">
        <w:rPr>
          <w:rFonts w:ascii="Times New Roman" w:hAnsi="Times New Roman" w:cs="Times New Roman"/>
          <w:color w:val="000000"/>
          <w:sz w:val="24"/>
          <w:szCs w:val="24"/>
        </w:rPr>
        <w:t xml:space="preserve"> в глаголах; суффиксов </w:t>
      </w:r>
      <w:r w:rsidRPr="00552CFB">
        <w:rPr>
          <w:rFonts w:ascii="Times New Roman" w:hAnsi="Times New Roman" w:cs="Times New Roman"/>
          <w:b/>
          <w:color w:val="000000"/>
          <w:sz w:val="24"/>
          <w:szCs w:val="24"/>
        </w:rPr>
        <w:t>-ова</w:t>
      </w:r>
      <w:r w:rsidRPr="00552CFB">
        <w:rPr>
          <w:rFonts w:ascii="Times New Roman" w:hAnsi="Times New Roman" w:cs="Times New Roman"/>
          <w:color w:val="000000"/>
          <w:sz w:val="24"/>
          <w:szCs w:val="24"/>
        </w:rPr>
        <w:t>-</w:t>
      </w:r>
      <w:r w:rsidRPr="00552CFB">
        <w:rPr>
          <w:rFonts w:ascii="Times New Roman" w:hAnsi="Times New Roman" w:cs="Times New Roman"/>
          <w:b/>
          <w:color w:val="000000"/>
          <w:sz w:val="24"/>
          <w:szCs w:val="24"/>
        </w:rPr>
        <w:t xml:space="preserve"> </w:t>
      </w:r>
      <w:r w:rsidRPr="00552CFB">
        <w:rPr>
          <w:rFonts w:ascii="Times New Roman" w:hAnsi="Times New Roman" w:cs="Times New Roman"/>
          <w:color w:val="000000"/>
          <w:sz w:val="24"/>
          <w:szCs w:val="24"/>
        </w:rPr>
        <w:t>– -</w:t>
      </w:r>
      <w:r w:rsidRPr="00552CFB">
        <w:rPr>
          <w:rFonts w:ascii="Times New Roman" w:hAnsi="Times New Roman" w:cs="Times New Roman"/>
          <w:b/>
          <w:color w:val="000000"/>
          <w:sz w:val="24"/>
          <w:szCs w:val="24"/>
        </w:rPr>
        <w:t>ева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 xml:space="preserve">-ыва- </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-ива-</w:t>
      </w:r>
      <w:r w:rsidRPr="00552CFB">
        <w:rPr>
          <w:rFonts w:ascii="Times New Roman" w:hAnsi="Times New Roman" w:cs="Times New Roman"/>
          <w:color w:val="000000"/>
          <w:sz w:val="24"/>
          <w:szCs w:val="24"/>
        </w:rPr>
        <w:t xml:space="preserve">; личных окончаний глагола, гласной перед суффиксом </w:t>
      </w:r>
      <w:r w:rsidRPr="00552CFB">
        <w:rPr>
          <w:rFonts w:ascii="Times New Roman" w:hAnsi="Times New Roman" w:cs="Times New Roman"/>
          <w:b/>
          <w:color w:val="000000"/>
          <w:sz w:val="24"/>
          <w:szCs w:val="24"/>
        </w:rPr>
        <w:t>-л-</w:t>
      </w:r>
      <w:r w:rsidRPr="00552CFB">
        <w:rPr>
          <w:rFonts w:ascii="Times New Roman" w:hAnsi="Times New Roman" w:cs="Times New Roman"/>
          <w:color w:val="000000"/>
          <w:sz w:val="24"/>
          <w:szCs w:val="24"/>
        </w:rPr>
        <w:t xml:space="preserve"> в формах прошедшего времени глагола; слитного и раздельного написания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глаголами.</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Синтаксис. Культура речи. Пунктуация</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средства выражения второстепенных членов предложения (в рамках изученного).</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на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союзами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однако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зато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(в значении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однако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зато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оформлять на письме диалог.</w:t>
      </w: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пунктуационный анализ предложения (в рамках изученного).</w:t>
      </w:r>
    </w:p>
    <w:p w:rsidR="0051309F" w:rsidRPr="00552CFB" w:rsidRDefault="0051309F" w:rsidP="0051309F">
      <w:pPr>
        <w:pStyle w:val="afc"/>
        <w:rPr>
          <w:rFonts w:ascii="Times New Roman" w:hAnsi="Times New Roman" w:cs="Times New Roman"/>
          <w:b/>
          <w:color w:val="000000"/>
          <w:sz w:val="24"/>
          <w:szCs w:val="24"/>
        </w:rPr>
      </w:pPr>
    </w:p>
    <w:p w:rsidR="0051309F" w:rsidRPr="00552CFB" w:rsidRDefault="0051309F" w:rsidP="0051309F">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6 КЛАСС</w:t>
      </w:r>
    </w:p>
    <w:p w:rsidR="0051309F" w:rsidRPr="00552CFB" w:rsidRDefault="0051309F" w:rsidP="00D92D79">
      <w:pPr>
        <w:pStyle w:val="afc"/>
        <w:rPr>
          <w:rFonts w:ascii="Times New Roman" w:hAnsi="Times New Roman" w:cs="Times New Roman"/>
          <w:sz w:val="24"/>
          <w:szCs w:val="24"/>
        </w:rPr>
        <w:sectPr w:rsidR="0051309F" w:rsidRPr="00552CFB" w:rsidSect="004B11AE">
          <w:pgSz w:w="11906" w:h="16383"/>
          <w:pgMar w:top="567" w:right="1134" w:bottom="567" w:left="1134" w:header="720" w:footer="720" w:gutter="0"/>
          <w:cols w:space="720"/>
        </w:sectPr>
      </w:pPr>
    </w:p>
    <w:p w:rsidR="00841BD4" w:rsidRPr="00552CFB" w:rsidRDefault="00841BD4" w:rsidP="00D92D79">
      <w:pPr>
        <w:pStyle w:val="afc"/>
        <w:rPr>
          <w:rFonts w:ascii="Times New Roman" w:hAnsi="Times New Roman" w:cs="Times New Roman"/>
          <w:sz w:val="24"/>
          <w:szCs w:val="24"/>
        </w:rPr>
      </w:pPr>
      <w:bookmarkStart w:id="3" w:name="block-4017746"/>
      <w:bookmarkEnd w:id="2"/>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Иметь представление о русском литературном языке.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 выступать с сообщением на лингвистическую тему.</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Участвовать в диалоге (побуждение к действию, обмен мнениями) объёмом не менее 4 реплик.</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Устно пересказывать прочитанный или прослушанный текст объёмом не менее 110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160 слов; для сжатого изложения – не менее 165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0335C3"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соблюдать в устной речи и на письме правила речевого этикета.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lastRenderedPageBreak/>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средства связи предложений в тексте, в том числе притяжательные и указательные местоимения, видо-временную соотнесённость глагольных форм.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смысловой анализ текста, его композиционных особенностей, определять количество микротем и абзацев.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5 и более предложений; классные сочинения объёмом не менее 100 слов с учётом функциональной разновидности и жанра сочинения, характера темы).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сообщение на заданную тему в виде презентации.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Редактировать собственные тексты с опорой на знание норм современного русского литературного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знания об официально-деловом и научном стиле при выполнении языкового анализа различных видов и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Лексикология. Культура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в тексте фразеологизмы, уметь определять их значения; х</w:t>
      </w:r>
      <w:r w:rsidR="000335C3" w:rsidRPr="00552CFB">
        <w:rPr>
          <w:rFonts w:ascii="Times New Roman" w:hAnsi="Times New Roman" w:cs="Times New Roman"/>
          <w:color w:val="000000"/>
          <w:sz w:val="24"/>
          <w:szCs w:val="24"/>
        </w:rPr>
        <w:t>арактеризовать ситуацию употреб</w:t>
      </w:r>
      <w:r w:rsidRPr="00552CFB">
        <w:rPr>
          <w:rFonts w:ascii="Times New Roman" w:hAnsi="Times New Roman" w:cs="Times New Roman"/>
          <w:color w:val="000000"/>
          <w:sz w:val="24"/>
          <w:szCs w:val="24"/>
        </w:rPr>
        <w:t>ления фра­зеологизма.</w:t>
      </w:r>
    </w:p>
    <w:p w:rsidR="00CE6920"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CE6920" w:rsidRPr="00552CFB" w:rsidRDefault="00CE6920"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Словообразование. Культура речи. Орфография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формообразующие и словообразующие морфемы в слове; выделять производящую основу.</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словообразования имён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rsidR="0051309F"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правописания сложных и сложносокращённых слов; правила правописания корня </w:t>
      </w:r>
      <w:r w:rsidRPr="00552CFB">
        <w:rPr>
          <w:rFonts w:ascii="Times New Roman" w:hAnsi="Times New Roman" w:cs="Times New Roman"/>
          <w:b/>
          <w:color w:val="000000"/>
          <w:sz w:val="24"/>
          <w:szCs w:val="24"/>
        </w:rPr>
        <w:t>-кас-</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 xml:space="preserve">-кос- </w:t>
      </w:r>
      <w:r w:rsidRPr="00552CFB">
        <w:rPr>
          <w:rFonts w:ascii="Times New Roman" w:hAnsi="Times New Roman" w:cs="Times New Roman"/>
          <w:color w:val="000000"/>
          <w:sz w:val="24"/>
          <w:szCs w:val="24"/>
        </w:rPr>
        <w:t xml:space="preserve">с чередованием </w:t>
      </w:r>
      <w:r w:rsidRPr="00552CFB">
        <w:rPr>
          <w:rFonts w:ascii="Times New Roman" w:hAnsi="Times New Roman" w:cs="Times New Roman"/>
          <w:b/>
          <w:color w:val="000000"/>
          <w:sz w:val="24"/>
          <w:szCs w:val="24"/>
        </w:rPr>
        <w:t>а</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гласных в приставках </w:t>
      </w:r>
      <w:r w:rsidRPr="00552CFB">
        <w:rPr>
          <w:rFonts w:ascii="Times New Roman" w:hAnsi="Times New Roman" w:cs="Times New Roman"/>
          <w:b/>
          <w:color w:val="000000"/>
          <w:sz w:val="24"/>
          <w:szCs w:val="24"/>
        </w:rPr>
        <w:t>пре-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при-</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bookmarkStart w:id="4" w:name="_GoBack"/>
      <w:bookmarkEnd w:id="4"/>
      <w:r w:rsidRPr="00552CFB">
        <w:rPr>
          <w:rFonts w:ascii="Times New Roman" w:hAnsi="Times New Roman" w:cs="Times New Roman"/>
          <w:b/>
          <w:color w:val="000000"/>
          <w:sz w:val="24"/>
          <w:szCs w:val="24"/>
        </w:rPr>
        <w:t>Морфология. Культура речи. Орфография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особенности словообразования имён существительных.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слитного и дефисного написания </w:t>
      </w:r>
      <w:r w:rsidRPr="00552CFB">
        <w:rPr>
          <w:rFonts w:ascii="Times New Roman" w:hAnsi="Times New Roman" w:cs="Times New Roman"/>
          <w:b/>
          <w:color w:val="000000"/>
          <w:sz w:val="24"/>
          <w:szCs w:val="24"/>
        </w:rPr>
        <w:t>пол-</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полу-</w:t>
      </w:r>
      <w:r w:rsidRPr="00552CFB">
        <w:rPr>
          <w:rFonts w:ascii="Times New Roman" w:hAnsi="Times New Roman" w:cs="Times New Roman"/>
          <w:color w:val="000000"/>
          <w:sz w:val="24"/>
          <w:szCs w:val="24"/>
        </w:rPr>
        <w:t xml:space="preserve"> со словами.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произношения, постановки ударения (в рамках изученного), словоизменения имён существительных.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качественные, относительные и притяжательные имена прилагательные, степени сравнения качественных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правила правописания </w:t>
      </w:r>
      <w:r w:rsidRPr="00552CFB">
        <w:rPr>
          <w:rFonts w:ascii="Times New Roman" w:hAnsi="Times New Roman" w:cs="Times New Roman"/>
          <w:b/>
          <w:color w:val="000000"/>
          <w:sz w:val="24"/>
          <w:szCs w:val="24"/>
        </w:rPr>
        <w:t>н</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именах прилагательных, суффиксов </w:t>
      </w:r>
      <w:r w:rsidRPr="00552CFB">
        <w:rPr>
          <w:rFonts w:ascii="Times New Roman" w:hAnsi="Times New Roman" w:cs="Times New Roman"/>
          <w:b/>
          <w:color w:val="000000"/>
          <w:sz w:val="24"/>
          <w:szCs w:val="24"/>
        </w:rPr>
        <w:t>-к-</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-ск-</w:t>
      </w:r>
      <w:r w:rsidRPr="00552CFB">
        <w:rPr>
          <w:rFonts w:ascii="Times New Roman" w:hAnsi="Times New Roman" w:cs="Times New Roman"/>
          <w:color w:val="000000"/>
          <w:sz w:val="24"/>
          <w:szCs w:val="24"/>
        </w:rPr>
        <w:t xml:space="preserve"> имён прилагательных, сложных имён прилагательных.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числительные; определять общее грамматическое значение имени числительного; различать разряды имён числительных по значению, по строению.</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Правильно употреблять собирательные имена числительные; соблюдать правила правописания имён числительных, в том числе написание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ни</w:t>
      </w:r>
      <w:r w:rsidRPr="00552CFB">
        <w:rPr>
          <w:rFonts w:ascii="Times New Roman" w:hAnsi="Times New Roman" w:cs="Times New Roman"/>
          <w:color w:val="000000"/>
          <w:sz w:val="24"/>
          <w:szCs w:val="24"/>
        </w:rPr>
        <w:t>, слитного, раздельного и дефисного написания местоимений.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правила правописания </w:t>
      </w:r>
      <w:r w:rsidRPr="00552CFB">
        <w:rPr>
          <w:rFonts w:ascii="Times New Roman" w:hAnsi="Times New Roman" w:cs="Times New Roman"/>
          <w:b/>
          <w:color w:val="000000"/>
          <w:sz w:val="24"/>
          <w:szCs w:val="24"/>
        </w:rPr>
        <w:t>ь</w:t>
      </w:r>
      <w:r w:rsidRPr="00552CFB">
        <w:rPr>
          <w:rFonts w:ascii="Times New Roman" w:hAnsi="Times New Roman" w:cs="Times New Roman"/>
          <w:color w:val="000000"/>
          <w:sz w:val="24"/>
          <w:szCs w:val="24"/>
        </w:rPr>
        <w:t xml:space="preserve"> в формах глагола повелительного наклонения.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фонетический анализ слов; использовать знания по фонетике и графике в практике произношения и правописания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Распознавать изученные орфограммы; проводить орфографический анализ слов; применять знания по орфографии в практике правописания.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CE6920" w:rsidRPr="00552CFB" w:rsidRDefault="00CE6920" w:rsidP="00D92D79">
      <w:pPr>
        <w:pStyle w:val="afc"/>
        <w:rPr>
          <w:rFonts w:ascii="Times New Roman" w:hAnsi="Times New Roman" w:cs="Times New Roman"/>
          <w:b/>
          <w:color w:val="000000"/>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7 КЛАСС</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Иметь представление о языке как развивающемся явлении.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Осознавать взаимосвязь языка, культуры и истории народа (приводить примеры).</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Язык и речь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устные монологические высказывания объёмом не менее 7 предложений на основе наблюдений, личных впечатлений, чтения научно-учебной, художественной и научно-­ по­пулярной литературы (монолог-описание, монолог-рассуждение, монолог-повествование); выступать с научным сообщением.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объёмом не менее 5 реплик.</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диалога: диалог – запрос информации, диалог – сообщение информации.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Устно пересказывать прослушанный или прочитанный текст объёмом не менее 120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объём исходного текста должен составлять не менее 180 слов; для сжатого и выборочного изложения – не менее 200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Осуществлять адекватный выбор языковых средств для со­здания высказывания в соответствии с целью, темой и коммуникативным замыслом.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в устной речи и на письме нормы современного русского литературного языка, в том числе во время списывания текста объёмом 110–120 слов; словарного диктанта объёмом 25–30 слов; диктанта на основе связного текста объёмом 110–120 слов, составленного с учётом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соблюдать на письме пра­вила речевого этикета.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смысловой анализ текста, его композиционных особенностей, определять количество микротем и абзацев.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лексические и грамматические средства связи предложений и частей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объёмом 6 и более предложений; классные сочинения объёмом не менее 150 слов с учётом стиля и жанра сочинения, характера темы).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сообщение на заданную тему в виде презентации.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содержание научно-учебного текста в виде таблицы, схемы; представлять содержание таблицы, схемы в виде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публицистического стиля в жанре репортажа, заметки, интервью; оформлять деловые бумаги (инструкция).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нормами построения текстов публицистического стиля.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знания о функциональных разновидностях языка при выполнении языкового анализа различных видов и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знания по морфемике и словообразованию при выполнении языкового анализа различных видов и в практике правописания.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грамматические словари и справочники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Морфология. Культура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Причастие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Характеризовать причастие как особую форму глагола, определять признаки глагола и имени прилагательного в причастии; определять синтаксические функции причастия.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орфографический анализ причастий, применять это умение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Составлять словосочетания с причастием в роли зависимого слова, конструировать причастные обороты.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Уместно использовать причастия в речи, различать созвучные причастия и имена прилагательные (</w:t>
      </w:r>
      <w:r w:rsidRPr="00552CFB">
        <w:rPr>
          <w:rFonts w:ascii="Times New Roman" w:hAnsi="Times New Roman" w:cs="Times New Roman"/>
          <w:b/>
          <w:color w:val="000000"/>
          <w:sz w:val="24"/>
          <w:szCs w:val="24"/>
        </w:rPr>
        <w:t>висящий</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висячий,</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горящий</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горячий</w:t>
      </w:r>
      <w:r w:rsidRPr="00552CFB">
        <w:rPr>
          <w:rFonts w:ascii="Times New Roman" w:hAnsi="Times New Roman" w:cs="Times New Roman"/>
          <w:color w:val="000000"/>
          <w:sz w:val="24"/>
          <w:szCs w:val="24"/>
        </w:rPr>
        <w:t xml:space="preserve">). Правильно ставить ударение в некоторых формах причастий, применять правила правописания падежных окончаний и суффиксов причастий; </w:t>
      </w:r>
      <w:r w:rsidRPr="00552CFB">
        <w:rPr>
          <w:rFonts w:ascii="Times New Roman" w:hAnsi="Times New Roman" w:cs="Times New Roman"/>
          <w:b/>
          <w:color w:val="000000"/>
          <w:sz w:val="24"/>
          <w:szCs w:val="24"/>
        </w:rPr>
        <w:t>н</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причастиях и отглагольных именах прилагательных, написания гласной перед суффиксом -</w:t>
      </w:r>
      <w:r w:rsidRPr="00552CFB">
        <w:rPr>
          <w:rFonts w:ascii="Times New Roman" w:hAnsi="Times New Roman" w:cs="Times New Roman"/>
          <w:b/>
          <w:color w:val="000000"/>
          <w:sz w:val="24"/>
          <w:szCs w:val="24"/>
        </w:rPr>
        <w:t>вш</w:t>
      </w:r>
      <w:r w:rsidRPr="00552CFB">
        <w:rPr>
          <w:rFonts w:ascii="Times New Roman" w:hAnsi="Times New Roman" w:cs="Times New Roman"/>
          <w:color w:val="000000"/>
          <w:sz w:val="24"/>
          <w:szCs w:val="24"/>
        </w:rPr>
        <w:t>- действительных причастий прошедшего времени, перед суффиксом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страдательных причастий прошедшего времени, написания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причастиями.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 расставлять знаки препинания в предложениях с причастным оборотом.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предложений с причастным оборотом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Деепричастие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признаки глагола и наречия в деепричастии, синтаксическую функцию деепричастия.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деепричастия совершенного и несовершенного вида.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орфографический анализ деепричастий, применять это умение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Конструировать деепричастный оборот, определять роль деепричастия в предложении.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Уместно использовать деепричастия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 ставить ударение в деепричастиях.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Применять правила написания гласных в суффиксах деепричастий, правила слитного и раздельного написания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с деепричастиями.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 строить предложения с одиночными деепричастиями и деепричастными оборотами.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Правильно расставлять знаки препинания в предложениях с одиночным деепричастием и деепричастным оборотом.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предложений с одиночным деепричастием и деепричастным оборотом (в рамках изученного).</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Наречие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орфографический анализ наречий (в рамках изученного), применять это умение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нормы образования степеней сравнения наречий, произношения наречий, постановки в них ударения.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Применять правила слитного, раздельного и дефисного написания наречий; написания </w:t>
      </w:r>
      <w:r w:rsidRPr="00552CFB">
        <w:rPr>
          <w:rFonts w:ascii="Times New Roman" w:hAnsi="Times New Roman" w:cs="Times New Roman"/>
          <w:b/>
          <w:color w:val="000000"/>
          <w:sz w:val="24"/>
          <w:szCs w:val="24"/>
        </w:rPr>
        <w:t xml:space="preserve">н </w:t>
      </w:r>
      <w:r w:rsidRPr="00552CFB">
        <w:rPr>
          <w:rFonts w:ascii="Times New Roman" w:hAnsi="Times New Roman" w:cs="Times New Roman"/>
          <w:color w:val="000000"/>
          <w:sz w:val="24"/>
          <w:szCs w:val="24"/>
        </w:rPr>
        <w:t xml:space="preserve">и </w:t>
      </w:r>
      <w:r w:rsidRPr="00552CFB">
        <w:rPr>
          <w:rFonts w:ascii="Times New Roman" w:hAnsi="Times New Roman" w:cs="Times New Roman"/>
          <w:b/>
          <w:color w:val="000000"/>
          <w:sz w:val="24"/>
          <w:szCs w:val="24"/>
        </w:rPr>
        <w:t>нн</w:t>
      </w:r>
      <w:r w:rsidRPr="00552CFB">
        <w:rPr>
          <w:rFonts w:ascii="Times New Roman" w:hAnsi="Times New Roman" w:cs="Times New Roman"/>
          <w:color w:val="000000"/>
          <w:sz w:val="24"/>
          <w:szCs w:val="24"/>
        </w:rPr>
        <w:t xml:space="preserve"> в наречиях на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написания суффиксов </w:t>
      </w:r>
      <w:r w:rsidRPr="00552CFB">
        <w:rPr>
          <w:rFonts w:ascii="Times New Roman" w:hAnsi="Times New Roman" w:cs="Times New Roman"/>
          <w:b/>
          <w:color w:val="000000"/>
          <w:sz w:val="24"/>
          <w:szCs w:val="24"/>
        </w:rPr>
        <w:t xml:space="preserve">-а </w:t>
      </w:r>
      <w:r w:rsidRPr="00552CFB">
        <w:rPr>
          <w:rFonts w:ascii="Times New Roman" w:hAnsi="Times New Roman" w:cs="Times New Roman"/>
          <w:color w:val="000000"/>
          <w:sz w:val="24"/>
          <w:szCs w:val="24"/>
        </w:rPr>
        <w:t>и</w:t>
      </w:r>
      <w:r w:rsidRPr="00552CFB">
        <w:rPr>
          <w:rFonts w:ascii="Times New Roman" w:hAnsi="Times New Roman" w:cs="Times New Roman"/>
          <w:b/>
          <w:color w:val="000000"/>
          <w:sz w:val="24"/>
          <w:szCs w:val="24"/>
        </w:rPr>
        <w:t xml:space="preserve"> -о</w:t>
      </w:r>
      <w:r w:rsidRPr="00552CFB">
        <w:rPr>
          <w:rFonts w:ascii="Times New Roman" w:hAnsi="Times New Roman" w:cs="Times New Roman"/>
          <w:color w:val="000000"/>
          <w:sz w:val="24"/>
          <w:szCs w:val="24"/>
        </w:rPr>
        <w:t xml:space="preserve"> наречий с приставками </w:t>
      </w:r>
      <w:r w:rsidRPr="00552CFB">
        <w:rPr>
          <w:rFonts w:ascii="Times New Roman" w:hAnsi="Times New Roman" w:cs="Times New Roman"/>
          <w:b/>
          <w:color w:val="000000"/>
          <w:sz w:val="24"/>
          <w:szCs w:val="24"/>
        </w:rPr>
        <w:t>из-</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до-</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с-</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в-</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за-</w:t>
      </w:r>
      <w:r w:rsidRPr="00552CFB">
        <w:rPr>
          <w:rFonts w:ascii="Times New Roman" w:hAnsi="Times New Roman" w:cs="Times New Roman"/>
          <w:color w:val="000000"/>
          <w:sz w:val="24"/>
          <w:szCs w:val="24"/>
        </w:rPr>
        <w:t xml:space="preserve">; употребления </w:t>
      </w:r>
      <w:r w:rsidRPr="00552CFB">
        <w:rPr>
          <w:rFonts w:ascii="Times New Roman" w:hAnsi="Times New Roman" w:cs="Times New Roman"/>
          <w:b/>
          <w:color w:val="000000"/>
          <w:sz w:val="24"/>
          <w:szCs w:val="24"/>
        </w:rPr>
        <w:t xml:space="preserve">ь </w:t>
      </w:r>
      <w:r w:rsidRPr="00552CFB">
        <w:rPr>
          <w:rFonts w:ascii="Times New Roman" w:hAnsi="Times New Roman" w:cs="Times New Roman"/>
          <w:color w:val="000000"/>
          <w:sz w:val="24"/>
          <w:szCs w:val="24"/>
        </w:rPr>
        <w:t>на конце наречий после шипящих; написания суффиксов наречий -</w:t>
      </w:r>
      <w:r w:rsidRPr="00552CFB">
        <w:rPr>
          <w:rFonts w:ascii="Times New Roman" w:hAnsi="Times New Roman" w:cs="Times New Roman"/>
          <w:b/>
          <w:color w:val="000000"/>
          <w:sz w:val="24"/>
          <w:szCs w:val="24"/>
        </w:rPr>
        <w:t>о</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после шипящих; написания </w:t>
      </w:r>
      <w:r w:rsidRPr="00552CFB">
        <w:rPr>
          <w:rFonts w:ascii="Times New Roman" w:hAnsi="Times New Roman" w:cs="Times New Roman"/>
          <w:b/>
          <w:color w:val="000000"/>
          <w:sz w:val="24"/>
          <w:szCs w:val="24"/>
        </w:rPr>
        <w:t>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 xml:space="preserve"> в приставках </w:t>
      </w:r>
      <w:r w:rsidRPr="00552CFB">
        <w:rPr>
          <w:rFonts w:ascii="Times New Roman" w:hAnsi="Times New Roman" w:cs="Times New Roman"/>
          <w:b/>
          <w:color w:val="000000"/>
          <w:sz w:val="24"/>
          <w:szCs w:val="24"/>
        </w:rPr>
        <w:t>не-</w:t>
      </w:r>
      <w:r w:rsidRPr="00552CFB">
        <w:rPr>
          <w:rFonts w:ascii="Times New Roman" w:hAnsi="Times New Roman" w:cs="Times New Roman"/>
          <w:color w:val="000000"/>
          <w:sz w:val="24"/>
          <w:szCs w:val="24"/>
        </w:rPr>
        <w:t xml:space="preserve"> и </w:t>
      </w:r>
      <w:r w:rsidRPr="00552CFB">
        <w:rPr>
          <w:rFonts w:ascii="Times New Roman" w:hAnsi="Times New Roman" w:cs="Times New Roman"/>
          <w:b/>
          <w:color w:val="000000"/>
          <w:sz w:val="24"/>
          <w:szCs w:val="24"/>
        </w:rPr>
        <w:t xml:space="preserve">ни- </w:t>
      </w:r>
      <w:r w:rsidRPr="00552CFB">
        <w:rPr>
          <w:rFonts w:ascii="Times New Roman" w:hAnsi="Times New Roman" w:cs="Times New Roman"/>
          <w:color w:val="000000"/>
          <w:sz w:val="24"/>
          <w:szCs w:val="24"/>
        </w:rPr>
        <w:t xml:space="preserve">наречий; слитного и раздельного написания </w:t>
      </w:r>
      <w:r w:rsidRPr="00552CFB">
        <w:rPr>
          <w:rFonts w:ascii="Times New Roman" w:hAnsi="Times New Roman" w:cs="Times New Roman"/>
          <w:b/>
          <w:color w:val="000000"/>
          <w:sz w:val="24"/>
          <w:szCs w:val="24"/>
        </w:rPr>
        <w:t xml:space="preserve">не </w:t>
      </w:r>
      <w:r w:rsidRPr="00552CFB">
        <w:rPr>
          <w:rFonts w:ascii="Times New Roman" w:hAnsi="Times New Roman" w:cs="Times New Roman"/>
          <w:color w:val="000000"/>
          <w:sz w:val="24"/>
          <w:szCs w:val="24"/>
        </w:rPr>
        <w:t>с наречиями.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Слова категории состояния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Служебные части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Давать общую характеристику служебных частей речи, объяснять их отличия от самостоятельных частей речи.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Предлог</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предлог как служебную часть речи, различать производные и непроизводные предлоги, простые и составные предлоги.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Употреблять предлоги в речи в соответствии с их значением и стилистическими особенностями, соблюдать нормы правописания производных предлогов.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Соблюдать нормы употребления имён существительных и местоимений с предлогами, предлогов </w:t>
      </w:r>
      <w:r w:rsidRPr="00552CFB">
        <w:rPr>
          <w:rFonts w:ascii="Times New Roman" w:hAnsi="Times New Roman" w:cs="Times New Roman"/>
          <w:b/>
          <w:color w:val="000000"/>
          <w:sz w:val="24"/>
          <w:szCs w:val="24"/>
        </w:rPr>
        <w:t>из</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с</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в</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на</w:t>
      </w:r>
      <w:r w:rsidRPr="00552CFB">
        <w:rPr>
          <w:rFonts w:ascii="Times New Roman" w:hAnsi="Times New Roman" w:cs="Times New Roman"/>
          <w:color w:val="000000"/>
          <w:sz w:val="24"/>
          <w:szCs w:val="24"/>
        </w:rPr>
        <w:t xml:space="preserve"> в составе словосочетаний, правила правописания производных предлогов.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предлогов, применять это умение при выполнении языкового анализа различных ­видов и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Союз</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Употреблять союзы в речи в соответствии с их значением и стилистическими особенностями, соблюдать правила правописания союзов, постановки знаков препинания в сложных союзных предложениях, постановки знаков препинания в предложениях с союзом </w:t>
      </w:r>
      <w:r w:rsidRPr="00552CFB">
        <w:rPr>
          <w:rFonts w:ascii="Times New Roman" w:hAnsi="Times New Roman" w:cs="Times New Roman"/>
          <w:b/>
          <w:color w:val="000000"/>
          <w:sz w:val="24"/>
          <w:szCs w:val="24"/>
        </w:rPr>
        <w:t>и</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союзов, применять это умение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Частица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Употреблять частицы в речи в соответствии с их значением и стилистической окраской; соблюдать нормы правописания частиц.</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частиц, применять это умение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Междометия и звукоподражательные слова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морфологический анализ междометий, применять это умение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пунктуационные правила оформления предложений с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грамматические омонимы.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8 КЛАСС</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Иметь представление о русском языке как одном из славянских языков.</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устные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(объём не менее 6 реплик).</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Устно пересказывать прочитанный или прослушанный текст объёмом не менее 140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230 слов; для сжатого и выборочного изложения – не менее 260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в устной речи и на письме нормы современного русского литературного языка, в том числе во время списывания текста объёмом 120–140 слов; словарного диктанта объёмом 30–35 слов; диктанта на основе связного текста объёмом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пунктограммы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 xml:space="preserve">Текст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классные сочинения объёмом не менее 200 слов с учётом стиля и жанра сочинения, характера темы).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сообщение на заданную тему в виде презентации.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Редактировать тексты: собственные и(или) созданные другими обучающимися тексты с целью совершенствования их содержания и формы, сопоставлять исходный и отредактированный тексты.</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Осуществлять выбор языковых средств для создания высказывания в соответствии с целью, темой и коммуникативным замыслом.</w:t>
      </w:r>
    </w:p>
    <w:p w:rsidR="00CE6920" w:rsidRPr="00552CFB" w:rsidRDefault="00CE6920"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Cинтаксис. Культура речи. Пунктуация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Иметь представление о синтаксисе как разделе лингвистики.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словосочетание и предложение как единицы синтаксиса.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функции знаков препинания.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Словосочетание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нормы построения словосочетаний.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w:t>
      </w:r>
      <w:r w:rsidRPr="00552CFB">
        <w:rPr>
          <w:rFonts w:ascii="Times New Roman" w:hAnsi="Times New Roman" w:cs="Times New Roman"/>
          <w:b/>
          <w:color w:val="000000"/>
          <w:sz w:val="24"/>
          <w:szCs w:val="24"/>
        </w:rPr>
        <w:t>большинство</w:t>
      </w:r>
      <w:r w:rsidRPr="00552CFB">
        <w:rPr>
          <w:rFonts w:ascii="Times New Roman" w:hAnsi="Times New Roman" w:cs="Times New Roman"/>
          <w:color w:val="000000"/>
          <w:sz w:val="24"/>
          <w:szCs w:val="24"/>
        </w:rPr>
        <w:t xml:space="preserve"> – </w:t>
      </w:r>
      <w:r w:rsidRPr="00552CFB">
        <w:rPr>
          <w:rFonts w:ascii="Times New Roman" w:hAnsi="Times New Roman" w:cs="Times New Roman"/>
          <w:b/>
          <w:color w:val="000000"/>
          <w:sz w:val="24"/>
          <w:szCs w:val="24"/>
        </w:rPr>
        <w:t>меньшинство</w:t>
      </w:r>
      <w:r w:rsidRPr="00552CFB">
        <w:rPr>
          <w:rFonts w:ascii="Times New Roman" w:hAnsi="Times New Roman" w:cs="Times New Roman"/>
          <w:color w:val="000000"/>
          <w:sz w:val="24"/>
          <w:szCs w:val="24"/>
        </w:rPr>
        <w:t>, количественными сочетаниями. Применять нормы постановки тире между подлежащим и сказуемым.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w:t>
      </w:r>
      <w:r w:rsidRPr="00552CFB">
        <w:rPr>
          <w:rFonts w:ascii="Times New Roman" w:hAnsi="Times New Roman" w:cs="Times New Roman"/>
          <w:b/>
          <w:color w:val="000000"/>
          <w:sz w:val="24"/>
          <w:szCs w:val="24"/>
        </w:rPr>
        <w:t>да</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нет</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Применять нормы построения предложений с однородными членами, связанными двойными союзами </w:t>
      </w:r>
      <w:r w:rsidRPr="00552CFB">
        <w:rPr>
          <w:rFonts w:ascii="Times New Roman" w:hAnsi="Times New Roman" w:cs="Times New Roman"/>
          <w:b/>
          <w:color w:val="000000"/>
          <w:sz w:val="24"/>
          <w:szCs w:val="24"/>
        </w:rPr>
        <w:t>не только… но и</w:t>
      </w:r>
      <w:r w:rsidRPr="00552CFB">
        <w:rPr>
          <w:rFonts w:ascii="Times New Roman" w:hAnsi="Times New Roman" w:cs="Times New Roman"/>
          <w:color w:val="000000"/>
          <w:sz w:val="24"/>
          <w:szCs w:val="24"/>
        </w:rPr>
        <w:t xml:space="preserve">, </w:t>
      </w:r>
      <w:r w:rsidRPr="00552CFB">
        <w:rPr>
          <w:rFonts w:ascii="Times New Roman" w:hAnsi="Times New Roman" w:cs="Times New Roman"/>
          <w:b/>
          <w:color w:val="000000"/>
          <w:sz w:val="24"/>
          <w:szCs w:val="24"/>
        </w:rPr>
        <w:t>как… так и</w:t>
      </w:r>
      <w:r w:rsidRPr="00552CFB">
        <w:rPr>
          <w:rFonts w:ascii="Times New Roman" w:hAnsi="Times New Roman" w:cs="Times New Roman"/>
          <w:color w:val="000000"/>
          <w:sz w:val="24"/>
          <w:szCs w:val="24"/>
        </w:rPr>
        <w:t>.</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правила постановки знаков препинания в предложениях с однородными членами, связанными попарно, с помощью повторяющихся союзов (</w:t>
      </w:r>
      <w:r w:rsidRPr="00552CFB">
        <w:rPr>
          <w:rFonts w:ascii="Times New Roman" w:hAnsi="Times New Roman" w:cs="Times New Roman"/>
          <w:b/>
          <w:color w:val="000000"/>
          <w:sz w:val="24"/>
          <w:szCs w:val="24"/>
        </w:rPr>
        <w:t>и... и, или... или, либo... либo, ни... ни, тo... тo</w:t>
      </w:r>
      <w:r w:rsidRPr="00552CFB">
        <w:rPr>
          <w:rFonts w:ascii="Times New Roman" w:hAnsi="Times New Roman" w:cs="Times New Roman"/>
          <w:color w:val="000000"/>
          <w:sz w:val="24"/>
          <w:szCs w:val="24"/>
        </w:rPr>
        <w:t>); правила постановки знаков препинания в предложениях с обобщающим словом при однородных членах.</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сложные предложения, конструкции с чужой речью (в рамках изученного).</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9 КЛАСС</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Общие сведения о языке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Осознавать роль русского языка в жизни человека, государства, общества; понимать внутренние и внешние функции русского языка и уметь рассказать о них.</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Язык и речь</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Устно пересказывать прочитанный или прослушанный текст объёмом не менее 150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в устной речи и на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lastRenderedPageBreak/>
        <w:t>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Устанавливать принадлежность текста к функционально-смысловому типу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Находить в тексте типовые фрагменты – описание, повествование, рассуждение-доказательство, оценочные высказывания.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Прогнозировать содержание текста по заголовку, ключевым словам, зачину или концовке.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отличительные признаки текстов разных жанров.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высказывание на основе текста: выражать своё отношение к прочитанному или прослушанному в устной и письменной форме.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Создавать тексты с опорой на жизненный и читательский опыт; на произведения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классные сочинения объёмом не менее 250 слов с учётом стиля и жанра сочинения, характера темы.</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сообщение на заданную тему в виде презентации.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 не менее 300 слов).</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Функциональные разновидности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Составлять тезисы, конспект, писать рецензию, реферат.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Система языка</w:t>
      </w:r>
    </w:p>
    <w:p w:rsidR="00841BD4" w:rsidRPr="00552CFB" w:rsidRDefault="00854102" w:rsidP="00D92D79">
      <w:pPr>
        <w:pStyle w:val="afc"/>
        <w:rPr>
          <w:rFonts w:ascii="Times New Roman" w:hAnsi="Times New Roman" w:cs="Times New Roman"/>
          <w:sz w:val="24"/>
          <w:szCs w:val="24"/>
        </w:rPr>
      </w:pPr>
      <w:r>
        <w:rPr>
          <w:rFonts w:ascii="Times New Roman" w:hAnsi="Times New Roman" w:cs="Times New Roman"/>
          <w:b/>
          <w:color w:val="000000"/>
          <w:sz w:val="24"/>
          <w:szCs w:val="24"/>
        </w:rPr>
        <w:t xml:space="preserve"> </w:t>
      </w:r>
      <w:r w:rsidR="00242312" w:rsidRPr="00552CFB">
        <w:rPr>
          <w:rFonts w:ascii="Times New Roman" w:hAnsi="Times New Roman" w:cs="Times New Roman"/>
          <w:b/>
          <w:color w:val="000000"/>
          <w:sz w:val="24"/>
          <w:szCs w:val="24"/>
        </w:rPr>
        <w:t>Cинтаксис. Культура речи. Пунктуация</w:t>
      </w:r>
    </w:p>
    <w:p w:rsidR="00841BD4" w:rsidRPr="00552CFB" w:rsidRDefault="001A7DAA"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  </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lastRenderedPageBreak/>
        <w:t>Сложносочинённое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основные средства синтаксической связи между частями сложного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сложные предложения с разными видами связи, бессоюзные и союзные предложения (сложносочинённые и сложноподчинённые).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особенности употребления сложносочинённых предложений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основные нормы построения сложносочинённого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сложносочинённых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правила постановки знаков препинания в сложносочинённых предложениях.</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Сложноподчинённое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подчинительные союзы и союзные слова.</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однородное, неоднородное и последовательное подчинение придаточных частей.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основные нормы построения сложноподчинённого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особенности употребления сложноподчинённых предложений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сложноподчинённых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Применять нормы построения сложноподчинённых предложений и правила постановки знаков препинания в них.</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Бессоюзное сложное предложение</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основные грамматические нормы построения бессоюзного сложного предложения.</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Понимать особенности употребления бессоюзных сложных предложений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бессоюзных сложных предложений.</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rsidR="00841BD4" w:rsidRPr="00552CFB" w:rsidRDefault="00841BD4" w:rsidP="00D92D79">
      <w:pPr>
        <w:pStyle w:val="afc"/>
        <w:rPr>
          <w:rFonts w:ascii="Times New Roman" w:hAnsi="Times New Roman" w:cs="Times New Roman"/>
          <w:sz w:val="24"/>
          <w:szCs w:val="24"/>
        </w:rPr>
      </w:pP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Сложные предложения с разными видами союзной и бессоюзной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типы сложных предложений с разными видами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основные нормы построения сложных предложений с разными видами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Употреблять сложные предложения с разными видами связи в речи.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Проводить синтаксический и пунктуационный анализ сложных предложений с разными видами связи.</w:t>
      </w:r>
    </w:p>
    <w:p w:rsidR="00841BD4" w:rsidRPr="00552CFB" w:rsidRDefault="00242312"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Применять правила постановки знаков препинания в сложных предложениях с разными видами связи.</w:t>
      </w:r>
    </w:p>
    <w:p w:rsidR="00841BD4" w:rsidRPr="00552CFB" w:rsidRDefault="00841BD4" w:rsidP="00D92D79">
      <w:pPr>
        <w:pStyle w:val="afc"/>
        <w:rPr>
          <w:rFonts w:ascii="Times New Roman" w:hAnsi="Times New Roman" w:cs="Times New Roman"/>
          <w:sz w:val="24"/>
          <w:szCs w:val="24"/>
        </w:rPr>
      </w:pPr>
    </w:p>
    <w:p w:rsidR="005A514A" w:rsidRPr="00552CFB" w:rsidRDefault="005A514A" w:rsidP="00D92D79">
      <w:pPr>
        <w:pStyle w:val="afc"/>
        <w:rPr>
          <w:rFonts w:ascii="Times New Roman" w:hAnsi="Times New Roman" w:cs="Times New Roman"/>
          <w:sz w:val="24"/>
          <w:szCs w:val="24"/>
        </w:rPr>
      </w:pPr>
      <w:r w:rsidRPr="00552CFB">
        <w:rPr>
          <w:rFonts w:ascii="Times New Roman" w:hAnsi="Times New Roman" w:cs="Times New Roman"/>
          <w:b/>
          <w:color w:val="000000"/>
          <w:sz w:val="24"/>
          <w:szCs w:val="24"/>
        </w:rPr>
        <w:t>Прямая и косвенная речь</w:t>
      </w:r>
    </w:p>
    <w:p w:rsidR="005A514A" w:rsidRPr="00552CFB" w:rsidRDefault="005A514A"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Распознавать прямую и косвенную речь; выявлять синонимию предложений с прямой и косвенной речью.</w:t>
      </w:r>
    </w:p>
    <w:p w:rsidR="005A514A" w:rsidRPr="00552CFB" w:rsidRDefault="005A514A"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Уметь цитировать и применять разные способы включения цитат в высказывание.</w:t>
      </w:r>
    </w:p>
    <w:p w:rsidR="005A514A" w:rsidRPr="00552CFB" w:rsidRDefault="005A514A"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Соблюдать основные нормы построения предложений с прямой и косвенной речью, при цитировании.</w:t>
      </w:r>
    </w:p>
    <w:p w:rsidR="005A514A" w:rsidRPr="00552CFB" w:rsidRDefault="005A514A"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Применять правила постановки знаков препинания в предложениях с прямой и косвенной речью, при цитировании.</w:t>
      </w:r>
    </w:p>
    <w:p w:rsidR="005A514A" w:rsidRPr="00552CFB" w:rsidRDefault="005A514A" w:rsidP="00D92D79">
      <w:pPr>
        <w:pStyle w:val="afc"/>
        <w:rPr>
          <w:rFonts w:ascii="Times New Roman" w:hAnsi="Times New Roman" w:cs="Times New Roman"/>
          <w:color w:val="000000"/>
          <w:sz w:val="24"/>
          <w:szCs w:val="24"/>
        </w:rPr>
      </w:pPr>
    </w:p>
    <w:p w:rsidR="00E83E08" w:rsidRPr="00552CFB" w:rsidRDefault="00E83E08" w:rsidP="00D92D79">
      <w:pPr>
        <w:pStyle w:val="afc"/>
        <w:rPr>
          <w:rFonts w:ascii="Times New Roman" w:hAnsi="Times New Roman" w:cs="Times New Roman"/>
          <w:b/>
          <w:bCs/>
          <w:sz w:val="24"/>
          <w:szCs w:val="24"/>
        </w:rPr>
      </w:pPr>
      <w:r w:rsidRPr="00552CFB">
        <w:rPr>
          <w:rFonts w:ascii="Times New Roman" w:eastAsia="Times New Roman" w:hAnsi="Times New Roman" w:cs="Times New Roman"/>
          <w:b/>
          <w:bCs/>
          <w:sz w:val="24"/>
          <w:szCs w:val="24"/>
          <w:lang w:eastAsia="ru-RU"/>
        </w:rPr>
        <w:t>СИСТЕМА ОЦЕНКИ ДОСТИЖЕНИЯ ПЛАНИРУЕМЫХ РЕЗУЛЬТАТОВ ПО РУССКОМУ ЯЗЫКУ</w:t>
      </w:r>
    </w:p>
    <w:p w:rsidR="00E83E08" w:rsidRPr="00552CFB" w:rsidRDefault="00E83E08" w:rsidP="00D92D79">
      <w:pPr>
        <w:pStyle w:val="afc"/>
        <w:rPr>
          <w:rFonts w:ascii="Times New Roman" w:hAnsi="Times New Roman" w:cs="Times New Roman"/>
          <w:sz w:val="24"/>
          <w:szCs w:val="24"/>
        </w:rPr>
      </w:pP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Система оценки включает процедуры внутренней и внешней оценки.</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b/>
          <w:bCs/>
          <w:sz w:val="24"/>
          <w:szCs w:val="24"/>
        </w:rPr>
        <w:t xml:space="preserve"> Внутренняя оценка </w:t>
      </w:r>
      <w:r w:rsidRPr="00552CFB">
        <w:rPr>
          <w:rFonts w:ascii="Times New Roman" w:hAnsi="Times New Roman" w:cs="Times New Roman"/>
          <w:sz w:val="24"/>
          <w:szCs w:val="24"/>
        </w:rPr>
        <w:t>включает:</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стартовую диагностику;</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текущую и тематическую оценку;</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итоговую оценку;</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промежуточную аттестацию;</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внутришкольный мониторинг образовательных достижений обучающихся.</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b/>
          <w:sz w:val="24"/>
          <w:szCs w:val="24"/>
        </w:rPr>
        <w:t xml:space="preserve"> Внешняя оценка</w:t>
      </w:r>
      <w:r w:rsidRPr="00552CFB">
        <w:rPr>
          <w:rFonts w:ascii="Times New Roman" w:hAnsi="Times New Roman" w:cs="Times New Roman"/>
          <w:sz w:val="24"/>
          <w:szCs w:val="24"/>
        </w:rPr>
        <w:t xml:space="preserve"> включает:</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независимую оценку качества подготовки обучающихся;</w:t>
      </w:r>
    </w:p>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итоговую аттестацию.</w:t>
      </w:r>
    </w:p>
    <w:p w:rsidR="00E83E08" w:rsidRPr="00552CFB" w:rsidRDefault="00E83E08" w:rsidP="00D92D79">
      <w:pPr>
        <w:pStyle w:val="afc"/>
        <w:rPr>
          <w:rFonts w:ascii="Times New Roman" w:hAnsi="Times New Roman" w:cs="Times New Roman"/>
          <w:sz w:val="24"/>
          <w:szCs w:val="24"/>
        </w:rPr>
      </w:pPr>
    </w:p>
    <w:tbl>
      <w:tblPr>
        <w:tblStyle w:val="ac"/>
        <w:tblW w:w="0" w:type="auto"/>
        <w:tblInd w:w="360" w:type="dxa"/>
        <w:tblLook w:val="04A0" w:firstRow="1" w:lastRow="0" w:firstColumn="1" w:lastColumn="0" w:noHBand="0" w:noVBand="1"/>
      </w:tblPr>
      <w:tblGrid>
        <w:gridCol w:w="2896"/>
        <w:gridCol w:w="1134"/>
        <w:gridCol w:w="1134"/>
        <w:gridCol w:w="1275"/>
        <w:gridCol w:w="1276"/>
        <w:gridCol w:w="1270"/>
      </w:tblGrid>
      <w:tr w:rsidR="00E83E08" w:rsidRPr="00552CFB" w:rsidTr="00F942C6">
        <w:tc>
          <w:tcPr>
            <w:tcW w:w="2896" w:type="dxa"/>
          </w:tcPr>
          <w:p w:rsidR="00E83E08" w:rsidRPr="00552CFB" w:rsidRDefault="00E83E08" w:rsidP="00D92D79">
            <w:pPr>
              <w:pStyle w:val="afc"/>
              <w:rPr>
                <w:rFonts w:ascii="Times New Roman" w:hAnsi="Times New Roman" w:cs="Times New Roman"/>
                <w:bCs/>
                <w:sz w:val="24"/>
                <w:szCs w:val="24"/>
              </w:rPr>
            </w:pPr>
            <w:r w:rsidRPr="00552CFB">
              <w:rPr>
                <w:rFonts w:ascii="Times New Roman" w:hAnsi="Times New Roman" w:cs="Times New Roman"/>
                <w:bCs/>
                <w:sz w:val="24"/>
                <w:szCs w:val="24"/>
              </w:rPr>
              <w:t>Вид работы</w:t>
            </w:r>
          </w:p>
        </w:tc>
        <w:tc>
          <w:tcPr>
            <w:tcW w:w="1134" w:type="dxa"/>
          </w:tcPr>
          <w:p w:rsidR="00E83E08" w:rsidRPr="00552CFB" w:rsidRDefault="00E83E08" w:rsidP="00D92D79">
            <w:pPr>
              <w:pStyle w:val="afc"/>
              <w:rPr>
                <w:rFonts w:ascii="Times New Roman" w:hAnsi="Times New Roman" w:cs="Times New Roman"/>
                <w:b/>
                <w:bCs/>
                <w:sz w:val="24"/>
                <w:szCs w:val="24"/>
              </w:rPr>
            </w:pPr>
            <w:r w:rsidRPr="00552CFB">
              <w:rPr>
                <w:rFonts w:ascii="Times New Roman" w:hAnsi="Times New Roman" w:cs="Times New Roman"/>
                <w:b/>
                <w:bCs/>
                <w:sz w:val="24"/>
                <w:szCs w:val="24"/>
              </w:rPr>
              <w:t>5 класс</w:t>
            </w:r>
          </w:p>
        </w:tc>
        <w:tc>
          <w:tcPr>
            <w:tcW w:w="1134" w:type="dxa"/>
          </w:tcPr>
          <w:p w:rsidR="00E83E08" w:rsidRPr="00552CFB" w:rsidRDefault="00E83E08" w:rsidP="00D92D79">
            <w:pPr>
              <w:pStyle w:val="afc"/>
              <w:rPr>
                <w:rFonts w:ascii="Times New Roman" w:hAnsi="Times New Roman" w:cs="Times New Roman"/>
                <w:b/>
                <w:bCs/>
                <w:sz w:val="24"/>
                <w:szCs w:val="24"/>
              </w:rPr>
            </w:pPr>
            <w:r w:rsidRPr="00552CFB">
              <w:rPr>
                <w:rFonts w:ascii="Times New Roman" w:hAnsi="Times New Roman" w:cs="Times New Roman"/>
                <w:b/>
                <w:bCs/>
                <w:sz w:val="24"/>
                <w:szCs w:val="24"/>
              </w:rPr>
              <w:t>6 класс</w:t>
            </w:r>
          </w:p>
        </w:tc>
        <w:tc>
          <w:tcPr>
            <w:tcW w:w="1275" w:type="dxa"/>
          </w:tcPr>
          <w:p w:rsidR="00E83E08" w:rsidRPr="00552CFB" w:rsidRDefault="00E83E08" w:rsidP="00D92D79">
            <w:pPr>
              <w:pStyle w:val="afc"/>
              <w:rPr>
                <w:rFonts w:ascii="Times New Roman" w:hAnsi="Times New Roman" w:cs="Times New Roman"/>
                <w:b/>
                <w:bCs/>
                <w:sz w:val="24"/>
                <w:szCs w:val="24"/>
              </w:rPr>
            </w:pPr>
            <w:r w:rsidRPr="00552CFB">
              <w:rPr>
                <w:rFonts w:ascii="Times New Roman" w:hAnsi="Times New Roman" w:cs="Times New Roman"/>
                <w:b/>
                <w:bCs/>
                <w:sz w:val="24"/>
                <w:szCs w:val="24"/>
              </w:rPr>
              <w:t>7 класс</w:t>
            </w:r>
          </w:p>
        </w:tc>
        <w:tc>
          <w:tcPr>
            <w:tcW w:w="1276" w:type="dxa"/>
          </w:tcPr>
          <w:p w:rsidR="00E83E08" w:rsidRPr="00552CFB" w:rsidRDefault="00E83E08" w:rsidP="00D92D79">
            <w:pPr>
              <w:pStyle w:val="afc"/>
              <w:rPr>
                <w:rFonts w:ascii="Times New Roman" w:hAnsi="Times New Roman" w:cs="Times New Roman"/>
                <w:b/>
                <w:bCs/>
                <w:sz w:val="24"/>
                <w:szCs w:val="24"/>
              </w:rPr>
            </w:pPr>
            <w:r w:rsidRPr="00552CFB">
              <w:rPr>
                <w:rFonts w:ascii="Times New Roman" w:hAnsi="Times New Roman" w:cs="Times New Roman"/>
                <w:b/>
                <w:bCs/>
                <w:sz w:val="24"/>
                <w:szCs w:val="24"/>
              </w:rPr>
              <w:t>8 класс</w:t>
            </w:r>
          </w:p>
        </w:tc>
        <w:tc>
          <w:tcPr>
            <w:tcW w:w="1270" w:type="dxa"/>
          </w:tcPr>
          <w:p w:rsidR="00E83E08" w:rsidRPr="00552CFB" w:rsidRDefault="00E83E08" w:rsidP="00D92D79">
            <w:pPr>
              <w:pStyle w:val="afc"/>
              <w:rPr>
                <w:rFonts w:ascii="Times New Roman" w:hAnsi="Times New Roman" w:cs="Times New Roman"/>
                <w:b/>
                <w:bCs/>
                <w:sz w:val="24"/>
                <w:szCs w:val="24"/>
              </w:rPr>
            </w:pPr>
            <w:r w:rsidRPr="00552CFB">
              <w:rPr>
                <w:rFonts w:ascii="Times New Roman" w:hAnsi="Times New Roman" w:cs="Times New Roman"/>
                <w:b/>
                <w:bCs/>
                <w:sz w:val="24"/>
                <w:szCs w:val="24"/>
              </w:rPr>
              <w:t>9 класс</w:t>
            </w:r>
          </w:p>
        </w:tc>
      </w:tr>
      <w:tr w:rsidR="00E83E08" w:rsidRPr="00552CFB" w:rsidTr="00F942C6">
        <w:tc>
          <w:tcPr>
            <w:tcW w:w="2896" w:type="dxa"/>
          </w:tcPr>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диктант</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5</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5</w:t>
            </w:r>
          </w:p>
        </w:tc>
        <w:tc>
          <w:tcPr>
            <w:tcW w:w="1275"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76"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70"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r>
      <w:tr w:rsidR="00E83E08" w:rsidRPr="00552CFB" w:rsidTr="00F942C6">
        <w:tc>
          <w:tcPr>
            <w:tcW w:w="2896" w:type="dxa"/>
          </w:tcPr>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75"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4</w:t>
            </w:r>
          </w:p>
        </w:tc>
        <w:tc>
          <w:tcPr>
            <w:tcW w:w="1276"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70"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r>
      <w:tr w:rsidR="00E83E08" w:rsidRPr="00552CFB" w:rsidTr="00F942C6">
        <w:tc>
          <w:tcPr>
            <w:tcW w:w="2896" w:type="dxa"/>
          </w:tcPr>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изложение</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75"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76"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70"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r>
      <w:tr w:rsidR="00E83E08" w:rsidRPr="00552CFB" w:rsidTr="00F942C6">
        <w:tc>
          <w:tcPr>
            <w:tcW w:w="2896" w:type="dxa"/>
          </w:tcPr>
          <w:p w:rsidR="00E83E08" w:rsidRPr="00552CFB" w:rsidRDefault="00E83E08"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контрольная работа </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5</w:t>
            </w:r>
          </w:p>
        </w:tc>
        <w:tc>
          <w:tcPr>
            <w:tcW w:w="1134"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5</w:t>
            </w:r>
          </w:p>
        </w:tc>
        <w:tc>
          <w:tcPr>
            <w:tcW w:w="1275"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76"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70" w:type="dxa"/>
          </w:tcPr>
          <w:p w:rsidR="00E83E08" w:rsidRPr="00552CFB" w:rsidRDefault="00E83E08" w:rsidP="00854102">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r>
    </w:tbl>
    <w:p w:rsidR="00E83E08" w:rsidRPr="00552CFB" w:rsidRDefault="00E83E08" w:rsidP="00D92D79">
      <w:pPr>
        <w:pStyle w:val="afc"/>
        <w:rPr>
          <w:rFonts w:ascii="Times New Roman" w:eastAsia="Times New Roman" w:hAnsi="Times New Roman" w:cs="Times New Roman"/>
          <w:b/>
          <w:bCs/>
          <w:sz w:val="24"/>
          <w:szCs w:val="24"/>
          <w:lang w:eastAsia="ru-RU"/>
        </w:rPr>
      </w:pPr>
    </w:p>
    <w:p w:rsidR="00E83E08" w:rsidRPr="00552CFB" w:rsidRDefault="00E83E08" w:rsidP="00D92D79">
      <w:pPr>
        <w:pStyle w:val="afc"/>
        <w:rPr>
          <w:rFonts w:ascii="Times New Roman" w:eastAsia="Times New Roman" w:hAnsi="Times New Roman" w:cs="Times New Roman"/>
          <w:bCs/>
          <w:sz w:val="24"/>
          <w:szCs w:val="24"/>
          <w:lang w:eastAsia="ru-RU"/>
        </w:rPr>
      </w:pPr>
      <w:r w:rsidRPr="00552CFB">
        <w:rPr>
          <w:rFonts w:ascii="Times New Roman" w:eastAsia="Times New Roman" w:hAnsi="Times New Roman" w:cs="Times New Roman"/>
          <w:bCs/>
          <w:sz w:val="24"/>
          <w:szCs w:val="24"/>
          <w:lang w:eastAsia="ru-RU"/>
        </w:rPr>
        <w:t>1)Критерии и нормы оценки знаний обучающихся по русскому языку (Приложение1).</w:t>
      </w:r>
    </w:p>
    <w:p w:rsidR="00E83E08" w:rsidRPr="00552CFB" w:rsidRDefault="00E83E08" w:rsidP="00D92D79">
      <w:pPr>
        <w:pStyle w:val="afc"/>
        <w:rPr>
          <w:rFonts w:ascii="Times New Roman" w:eastAsia="Times New Roman" w:hAnsi="Times New Roman" w:cs="Times New Roman"/>
          <w:bCs/>
          <w:sz w:val="24"/>
          <w:szCs w:val="24"/>
          <w:lang w:eastAsia="ru-RU"/>
        </w:rPr>
      </w:pPr>
      <w:r w:rsidRPr="00552CFB">
        <w:rPr>
          <w:rFonts w:ascii="Times New Roman" w:eastAsia="Times New Roman" w:hAnsi="Times New Roman" w:cs="Times New Roman"/>
          <w:bCs/>
          <w:sz w:val="24"/>
          <w:szCs w:val="24"/>
          <w:lang w:eastAsia="ru-RU"/>
        </w:rPr>
        <w:t>2) Оценочные материалы по русскому языку (Приложение 2).</w:t>
      </w:r>
    </w:p>
    <w:p w:rsidR="00E83E08" w:rsidRPr="00552CFB" w:rsidRDefault="00E83E08" w:rsidP="00D92D79">
      <w:pPr>
        <w:pStyle w:val="afc"/>
        <w:rPr>
          <w:rFonts w:ascii="Times New Roman" w:hAnsi="Times New Roman" w:cs="Times New Roman"/>
          <w:sz w:val="24"/>
          <w:szCs w:val="24"/>
        </w:rPr>
      </w:pPr>
    </w:p>
    <w:p w:rsidR="005A514A" w:rsidRPr="00552CFB" w:rsidRDefault="005A514A" w:rsidP="00D92D79">
      <w:pPr>
        <w:pStyle w:val="afc"/>
        <w:rPr>
          <w:rFonts w:ascii="Times New Roman" w:hAnsi="Times New Roman" w:cs="Times New Roman"/>
          <w:b/>
          <w:color w:val="000000"/>
          <w:sz w:val="24"/>
          <w:szCs w:val="24"/>
        </w:rPr>
      </w:pPr>
      <w:r w:rsidRPr="00552CFB">
        <w:rPr>
          <w:rFonts w:ascii="Times New Roman" w:hAnsi="Times New Roman" w:cs="Times New Roman"/>
          <w:b/>
          <w:color w:val="000000"/>
          <w:sz w:val="24"/>
          <w:szCs w:val="24"/>
        </w:rPr>
        <w:t>ТЕМАТИЧЕСКОЕ ПЛАНИРОВАНИЕ</w:t>
      </w:r>
    </w:p>
    <w:p w:rsidR="00B32227" w:rsidRPr="00552CFB" w:rsidRDefault="00B32227" w:rsidP="00D92D79">
      <w:pPr>
        <w:pStyle w:val="afc"/>
        <w:rPr>
          <w:rFonts w:ascii="Times New Roman" w:eastAsia="Times New Roman" w:hAnsi="Times New Roman" w:cs="Times New Roman"/>
          <w:sz w:val="24"/>
          <w:szCs w:val="24"/>
          <w:lang w:eastAsia="ru-RU"/>
        </w:rPr>
      </w:pPr>
    </w:p>
    <w:p w:rsidR="00B32227" w:rsidRPr="00552CFB" w:rsidRDefault="00B32227" w:rsidP="00D92D79">
      <w:pPr>
        <w:pStyle w:val="afc"/>
        <w:rPr>
          <w:rFonts w:ascii="Times New Roman" w:eastAsia="Times New Roman" w:hAnsi="Times New Roman" w:cs="Times New Roman"/>
          <w:b/>
          <w:sz w:val="24"/>
          <w:szCs w:val="24"/>
          <w:lang w:eastAsia="ru-RU"/>
        </w:rPr>
      </w:pPr>
      <w:r w:rsidRPr="00552CFB">
        <w:rPr>
          <w:rFonts w:ascii="Times New Roman" w:eastAsia="Times New Roman" w:hAnsi="Times New Roman" w:cs="Times New Roman"/>
          <w:sz w:val="24"/>
          <w:szCs w:val="24"/>
          <w:lang w:eastAsia="ru-RU"/>
        </w:rPr>
        <w:t>Тематическое планирование по учебному предмету «Русский язык» составлено с учетом рабочей программы воспитания</w:t>
      </w:r>
      <w:r w:rsidRPr="00552CFB">
        <w:rPr>
          <w:rFonts w:ascii="Times New Roman" w:eastAsia="Times New Roman" w:hAnsi="Times New Roman" w:cs="Times New Roman"/>
          <w:bCs/>
          <w:sz w:val="24"/>
          <w:szCs w:val="24"/>
          <w:lang w:eastAsia="ru-RU"/>
        </w:rPr>
        <w:t xml:space="preserve"> с указанием количества часов, отводимых на освоение каждой темы</w:t>
      </w:r>
      <w:r w:rsidRPr="00552CFB">
        <w:rPr>
          <w:rFonts w:ascii="Times New Roman" w:eastAsia="Times New Roman" w:hAnsi="Times New Roman" w:cs="Times New Roman"/>
          <w:b/>
          <w:bCs/>
          <w:sz w:val="24"/>
          <w:szCs w:val="24"/>
          <w:lang w:eastAsia="ru-RU"/>
        </w:rPr>
        <w:t>.</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Воспитательный потенциал данного учебного предмета на уровне основного общего образования обеспечивает реализацию следующих целевых </w:t>
      </w:r>
      <w:r w:rsidRPr="00552CFB">
        <w:rPr>
          <w:rFonts w:ascii="Times New Roman" w:hAnsi="Times New Roman" w:cs="Times New Roman"/>
          <w:sz w:val="24"/>
          <w:szCs w:val="24"/>
        </w:rPr>
        <w:t>ориентиров результатов в воспитании, развитии личности обучающихся на уровне ООО (5-9классы).</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lang w:eastAsia="ru-RU"/>
        </w:rPr>
        <w:t>1)</w:t>
      </w:r>
      <w:r w:rsidRPr="00552CFB">
        <w:rPr>
          <w:rFonts w:ascii="Times New Roman" w:hAnsi="Times New Roman" w:cs="Times New Roman"/>
          <w:b/>
          <w:sz w:val="24"/>
          <w:szCs w:val="24"/>
          <w:lang w:eastAsia="ru-RU"/>
        </w:rPr>
        <w:t>гражданское воспитание</w:t>
      </w:r>
      <w:r w:rsidRPr="00552CFB">
        <w:rPr>
          <w:rFonts w:ascii="Times New Roman" w:hAnsi="Times New Roman" w:cs="Times New Roman"/>
          <w:sz w:val="24"/>
          <w:szCs w:val="24"/>
          <w:lang w:eastAsia="ru-RU"/>
        </w:rPr>
        <w:t xml:space="preserve">: </w:t>
      </w:r>
      <w:r w:rsidRPr="00552CFB">
        <w:rPr>
          <w:rFonts w:ascii="Times New Roman" w:hAnsi="Times New Roman" w:cs="Times New Roman"/>
          <w:sz w:val="24"/>
          <w:szCs w:val="24"/>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уважение к государственным символам России, праздникам;</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выражающий неприятие любой дискриминации граждан, проявлений экстремизма, терроризма, коррупции в обществе;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rPr>
        <w:t>2)патриотическое воспитание</w:t>
      </w:r>
      <w:r w:rsidRPr="00552CFB">
        <w:rPr>
          <w:rFonts w:ascii="Times New Roman" w:hAnsi="Times New Roman" w:cs="Times New Roman"/>
          <w:sz w:val="24"/>
          <w:szCs w:val="24"/>
        </w:rPr>
        <w:t xml:space="preserve">: сознающий свою национальную, этническую принадлежность, любящий свой народ, его традиции, культуру; </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принимающий участие в мероприятиях патриотической направленности;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интерес к познанию родного языка, истории и культуры своего края, своего народа, других народов России;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rPr>
        <w:t>3)</w:t>
      </w:r>
      <w:r w:rsidRPr="00552CFB">
        <w:rPr>
          <w:rFonts w:ascii="Times New Roman" w:hAnsi="Times New Roman" w:cs="Times New Roman"/>
          <w:sz w:val="24"/>
          <w:szCs w:val="24"/>
          <w:lang w:eastAsia="ru-RU"/>
        </w:rPr>
        <w:t xml:space="preserve"> </w:t>
      </w:r>
      <w:r w:rsidRPr="00552CFB">
        <w:rPr>
          <w:rFonts w:ascii="Times New Roman" w:hAnsi="Times New Roman" w:cs="Times New Roman"/>
          <w:b/>
          <w:sz w:val="24"/>
          <w:szCs w:val="24"/>
          <w:lang w:eastAsia="ru-RU"/>
        </w:rPr>
        <w:t>Духовно-нравственное воспитание</w:t>
      </w:r>
      <w:r w:rsidRPr="00552CFB">
        <w:rPr>
          <w:rFonts w:ascii="Times New Roman" w:hAnsi="Times New Roman" w:cs="Times New Roman"/>
          <w:sz w:val="24"/>
          <w:szCs w:val="24"/>
          <w:lang w:eastAsia="ru-RU"/>
        </w:rPr>
        <w:t xml:space="preserve">: </w:t>
      </w:r>
      <w:r w:rsidRPr="00552CFB">
        <w:rPr>
          <w:rFonts w:ascii="Times New Roman" w:hAnsi="Times New Roman" w:cs="Times New Roman"/>
          <w:sz w:val="24"/>
          <w:szCs w:val="24"/>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выражающий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интерес к чтению, к родному языку, русскому языку и литературе как части духовной культуры своего народа, российского общества.</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rPr>
        <w:t>4)</w:t>
      </w:r>
      <w:r w:rsidRPr="00552CFB">
        <w:rPr>
          <w:rFonts w:ascii="Times New Roman" w:hAnsi="Times New Roman" w:cs="Times New Roman"/>
          <w:sz w:val="24"/>
          <w:szCs w:val="24"/>
        </w:rPr>
        <w:t xml:space="preserve"> </w:t>
      </w:r>
      <w:r w:rsidRPr="00552CFB">
        <w:rPr>
          <w:rFonts w:ascii="Times New Roman" w:hAnsi="Times New Roman" w:cs="Times New Roman"/>
          <w:b/>
          <w:sz w:val="24"/>
          <w:szCs w:val="24"/>
          <w:lang w:eastAsia="ru-RU"/>
        </w:rPr>
        <w:t>Эстетическое воспитание</w:t>
      </w:r>
      <w:r w:rsidRPr="00552CFB">
        <w:rPr>
          <w:rFonts w:ascii="Times New Roman" w:hAnsi="Times New Roman" w:cs="Times New Roman"/>
          <w:sz w:val="24"/>
          <w:szCs w:val="24"/>
        </w:rPr>
        <w:t>: выражающий понимание ценности отечественного и мирового искусства, народных традиций и народного творчества в искусстве;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ориентированный на самовыражение в разных видах искусства, в художественном творчестве.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lang w:eastAsia="ru-RU"/>
        </w:rPr>
        <w:t>5)Физическое воспитание</w:t>
      </w:r>
      <w:r w:rsidRPr="00552CFB">
        <w:rPr>
          <w:rFonts w:ascii="Times New Roman" w:hAnsi="Times New Roman" w:cs="Times New Roman"/>
          <w:sz w:val="24"/>
          <w:szCs w:val="24"/>
          <w:lang w:eastAsia="ru-RU"/>
        </w:rPr>
        <w:t>:</w:t>
      </w:r>
      <w:r w:rsidRPr="00552CFB">
        <w:rPr>
          <w:rFonts w:ascii="Times New Roman" w:hAnsi="Times New Roman" w:cs="Times New Roman"/>
          <w:sz w:val="24"/>
          <w:szCs w:val="24"/>
        </w:rPr>
        <w:t xml:space="preserve"> </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Физическое воспитание, формирование культуры здоровья и эмоционального благополучия:</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умеющий осознавать физическое и эмоциональное состояние (своё и других людей), стремящийся управлять собственным эмоциональным состоянием;</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способный адаптироваться к меняющимся социальным, информационным и природным условиям, стрессовым ситуациям.</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rPr>
        <w:lastRenderedPageBreak/>
        <w:t>6)</w:t>
      </w:r>
      <w:r w:rsidRPr="00552CFB">
        <w:rPr>
          <w:rFonts w:ascii="Times New Roman" w:hAnsi="Times New Roman" w:cs="Times New Roman"/>
          <w:sz w:val="24"/>
          <w:szCs w:val="24"/>
          <w:lang w:eastAsia="ru-RU"/>
        </w:rPr>
        <w:t xml:space="preserve"> </w:t>
      </w:r>
      <w:r w:rsidRPr="00552CFB">
        <w:rPr>
          <w:rFonts w:ascii="Times New Roman" w:hAnsi="Times New Roman" w:cs="Times New Roman"/>
          <w:b/>
          <w:sz w:val="24"/>
          <w:szCs w:val="24"/>
          <w:lang w:eastAsia="ru-RU"/>
        </w:rPr>
        <w:t>Трудовое воспитание</w:t>
      </w:r>
      <w:r w:rsidRPr="00552CFB">
        <w:rPr>
          <w:rFonts w:ascii="Times New Roman" w:hAnsi="Times New Roman" w:cs="Times New Roman"/>
          <w:sz w:val="24"/>
          <w:szCs w:val="24"/>
          <w:lang w:eastAsia="ru-RU"/>
        </w:rPr>
        <w:t>:</w:t>
      </w:r>
      <w:r w:rsidRPr="00552CFB">
        <w:rPr>
          <w:rFonts w:ascii="Times New Roman" w:hAnsi="Times New Roman" w:cs="Times New Roman"/>
          <w:sz w:val="24"/>
          <w:szCs w:val="24"/>
        </w:rPr>
        <w:t xml:space="preserve"> 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b/>
          <w:sz w:val="24"/>
          <w:szCs w:val="24"/>
        </w:rPr>
        <w:t>7)</w:t>
      </w:r>
      <w:r w:rsidRPr="00552CFB">
        <w:rPr>
          <w:rFonts w:ascii="Times New Roman" w:hAnsi="Times New Roman" w:cs="Times New Roman"/>
          <w:b/>
          <w:sz w:val="24"/>
          <w:szCs w:val="24"/>
          <w:lang w:eastAsia="ru-RU"/>
        </w:rPr>
        <w:t>Экологическое воспитание</w:t>
      </w:r>
      <w:r w:rsidRPr="00552CFB">
        <w:rPr>
          <w:rFonts w:ascii="Times New Roman" w:hAnsi="Times New Roman" w:cs="Times New Roman"/>
          <w:sz w:val="24"/>
          <w:szCs w:val="24"/>
          <w:lang w:eastAsia="ru-RU"/>
        </w:rPr>
        <w:t>:</w:t>
      </w:r>
      <w:r w:rsidRPr="00552CFB">
        <w:rPr>
          <w:rFonts w:ascii="Times New Roman" w:hAnsi="Times New Roman" w:cs="Times New Roman"/>
          <w:sz w:val="24"/>
          <w:szCs w:val="24"/>
        </w:rPr>
        <w:t xml:space="preserve"> понимающий значение и глобальный характер экологических проблем, путей их решения, значение экологической культуры человека, общества;</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сознающий свою ответственность как гражданина и потребителя в условиях взаимосвязи природной, технологической и социальной сред;</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выражающий активное неприятие действий, приносящих вред природе; 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участвующий в практической деятельности экологической, природоохранной направленности.</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8</w:t>
      </w:r>
      <w:r w:rsidRPr="00552CFB">
        <w:rPr>
          <w:rFonts w:ascii="Times New Roman" w:hAnsi="Times New Roman" w:cs="Times New Roman"/>
          <w:b/>
          <w:sz w:val="24"/>
          <w:szCs w:val="24"/>
        </w:rPr>
        <w:t>) Ценности научного познания</w:t>
      </w:r>
      <w:r w:rsidRPr="00552CFB">
        <w:rPr>
          <w:rFonts w:ascii="Times New Roman" w:hAnsi="Times New Roman" w:cs="Times New Roman"/>
          <w:sz w:val="24"/>
          <w:szCs w:val="24"/>
        </w:rPr>
        <w:t>:</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выражающий познавательные интересы в разных предметных областях с учётом индивидуальных интересов, способностей, достижений;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ориентированный в деятельности на научные знания о природе и обществе, взаимосвязях человека с природной и социальной средой;</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B32227" w:rsidRPr="00552CFB" w:rsidRDefault="00B32227" w:rsidP="00D92D79">
      <w:pPr>
        <w:pStyle w:val="afc"/>
        <w:rPr>
          <w:rFonts w:ascii="Times New Roman" w:hAnsi="Times New Roman" w:cs="Times New Roman"/>
          <w:sz w:val="24"/>
          <w:szCs w:val="24"/>
        </w:rPr>
      </w:pPr>
      <w:r w:rsidRPr="00552CFB">
        <w:rPr>
          <w:rFonts w:ascii="Times New Roman" w:hAnsi="Times New Roman" w:cs="Times New Roman"/>
          <w:sz w:val="24"/>
          <w:szCs w:val="24"/>
        </w:rPr>
        <w:t>демонстрирующий навыки наблюдений, накопления фактов, осмысления опыта в естественнонаучной и гуманитарной областях познания,</w:t>
      </w:r>
      <w:r w:rsidR="00F942C6" w:rsidRPr="00552CFB">
        <w:rPr>
          <w:rFonts w:ascii="Times New Roman" w:hAnsi="Times New Roman" w:cs="Times New Roman"/>
          <w:sz w:val="24"/>
          <w:szCs w:val="24"/>
        </w:rPr>
        <w:t xml:space="preserve"> исследовательской деятельности.</w:t>
      </w: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sectPr w:rsidR="00F942C6" w:rsidRPr="00552CFB" w:rsidSect="00506A74">
          <w:footerReference w:type="default" r:id="rId10"/>
          <w:pgSz w:w="11907" w:h="16840" w:code="9"/>
          <w:pgMar w:top="1140" w:right="680" w:bottom="941" w:left="958" w:header="709" w:footer="754" w:gutter="0"/>
          <w:pgNumType w:start="41"/>
          <w:cols w:space="720"/>
          <w:titlePg/>
          <w:docGrid w:linePitch="299"/>
        </w:sectPr>
      </w:pPr>
    </w:p>
    <w:p w:rsidR="00F942C6" w:rsidRPr="00552CFB" w:rsidRDefault="00F942C6" w:rsidP="00854102">
      <w:pPr>
        <w:pStyle w:val="afc"/>
        <w:jc w:val="center"/>
        <w:rPr>
          <w:rFonts w:ascii="Times New Roman" w:hAnsi="Times New Roman" w:cs="Times New Roman"/>
          <w:b/>
          <w:bCs/>
          <w:sz w:val="24"/>
          <w:szCs w:val="24"/>
        </w:rPr>
      </w:pPr>
      <w:r w:rsidRPr="00552CFB">
        <w:rPr>
          <w:rFonts w:ascii="Times New Roman" w:hAnsi="Times New Roman" w:cs="Times New Roman"/>
          <w:b/>
          <w:bCs/>
          <w:sz w:val="24"/>
          <w:szCs w:val="24"/>
        </w:rPr>
        <w:lastRenderedPageBreak/>
        <w:t>Тематическое планирование по русскому языку в 5 классе (170 часов)</w:t>
      </w:r>
    </w:p>
    <w:tbl>
      <w:tblPr>
        <w:tblStyle w:val="ac"/>
        <w:tblW w:w="14856" w:type="dxa"/>
        <w:tblInd w:w="-147" w:type="dxa"/>
        <w:tblLayout w:type="fixed"/>
        <w:tblLook w:val="04A0" w:firstRow="1" w:lastRow="0" w:firstColumn="1" w:lastColumn="0" w:noHBand="0" w:noVBand="1"/>
      </w:tblPr>
      <w:tblGrid>
        <w:gridCol w:w="568"/>
        <w:gridCol w:w="2976"/>
        <w:gridCol w:w="1418"/>
        <w:gridCol w:w="3260"/>
        <w:gridCol w:w="4649"/>
        <w:gridCol w:w="1985"/>
      </w:tblGrid>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п.п</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Наименование разделов и тем</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Количество часов</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 форма контроля</w:t>
            </w:r>
          </w:p>
        </w:tc>
        <w:tc>
          <w:tcPr>
            <w:tcW w:w="4649"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Используемые электронные ресурсы</w:t>
            </w:r>
          </w:p>
        </w:tc>
        <w:tc>
          <w:tcPr>
            <w:tcW w:w="1985"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bCs/>
                <w:sz w:val="24"/>
                <w:szCs w:val="24"/>
                <w:lang w:eastAsia="ru-RU"/>
              </w:rPr>
              <w:t>Формируемые социально значимые и ценностные отношения</w:t>
            </w:r>
          </w:p>
        </w:tc>
      </w:tr>
      <w:tr w:rsidR="00F942C6" w:rsidRPr="00552CFB" w:rsidTr="00F942C6">
        <w:trPr>
          <w:trHeight w:val="1360"/>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Общие сведения о языке.</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w:t>
            </w:r>
          </w:p>
        </w:tc>
        <w:tc>
          <w:tcPr>
            <w:tcW w:w="4649" w:type="dxa"/>
          </w:tcPr>
          <w:p w:rsidR="00F942C6" w:rsidRPr="00552CFB" w:rsidRDefault="00F942C6" w:rsidP="00D92D79">
            <w:pPr>
              <w:pStyle w:val="afc"/>
              <w:rPr>
                <w:rFonts w:ascii="Times New Roman" w:hAnsi="Times New Roman" w:cs="Times New Roman"/>
                <w:sz w:val="24"/>
                <w:szCs w:val="24"/>
              </w:rPr>
            </w:pPr>
            <w:hyperlink r:id="rId11"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12"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13"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14"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15"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1,2,3,4,7,8</w:t>
            </w:r>
          </w:p>
        </w:tc>
      </w:tr>
      <w:tr w:rsidR="00F942C6" w:rsidRPr="00552CFB" w:rsidTr="00F942C6">
        <w:trPr>
          <w:trHeight w:val="1360"/>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пройденного в начальной школе.</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контрольная работа</w:t>
            </w:r>
          </w:p>
        </w:tc>
        <w:tc>
          <w:tcPr>
            <w:tcW w:w="4649" w:type="dxa"/>
          </w:tcPr>
          <w:p w:rsidR="00F942C6" w:rsidRPr="00552CFB" w:rsidRDefault="00F942C6" w:rsidP="00D92D79">
            <w:pPr>
              <w:pStyle w:val="afc"/>
              <w:rPr>
                <w:rFonts w:ascii="Times New Roman" w:hAnsi="Times New Roman" w:cs="Times New Roman"/>
                <w:sz w:val="24"/>
                <w:szCs w:val="24"/>
              </w:rPr>
            </w:pPr>
            <w:hyperlink r:id="rId16"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17"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18"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19"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20"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1,2,4,5,6,7,8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Язык и речь.</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7</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изложение</w:t>
            </w:r>
          </w:p>
        </w:tc>
        <w:tc>
          <w:tcPr>
            <w:tcW w:w="4649" w:type="dxa"/>
          </w:tcPr>
          <w:p w:rsidR="00F942C6" w:rsidRPr="00552CFB" w:rsidRDefault="00F942C6" w:rsidP="00D92D79">
            <w:pPr>
              <w:pStyle w:val="afc"/>
              <w:rPr>
                <w:rFonts w:ascii="Times New Roman" w:hAnsi="Times New Roman" w:cs="Times New Roman"/>
                <w:sz w:val="24"/>
                <w:szCs w:val="24"/>
              </w:rPr>
            </w:pPr>
            <w:hyperlink r:id="rId21"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22"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23"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24"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25"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1,2,3,4,6,7,8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Текст.</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11</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w:t>
            </w:r>
          </w:p>
        </w:tc>
        <w:tc>
          <w:tcPr>
            <w:tcW w:w="4649" w:type="dxa"/>
          </w:tcPr>
          <w:p w:rsidR="00F942C6" w:rsidRPr="00552CFB" w:rsidRDefault="00F942C6" w:rsidP="00D92D79">
            <w:pPr>
              <w:pStyle w:val="afc"/>
              <w:rPr>
                <w:rFonts w:ascii="Times New Roman" w:hAnsi="Times New Roman" w:cs="Times New Roman"/>
                <w:sz w:val="24"/>
                <w:szCs w:val="24"/>
              </w:rPr>
            </w:pPr>
            <w:hyperlink r:id="rId26"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27"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28"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29"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30"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pacing w:val="-2"/>
                <w:w w:val="105"/>
                <w:sz w:val="24"/>
                <w:szCs w:val="24"/>
              </w:rPr>
              <w:t>1,2,3, 4, 6, 7,8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Функциональные разновидности языка.</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w:t>
            </w:r>
          </w:p>
        </w:tc>
        <w:tc>
          <w:tcPr>
            <w:tcW w:w="4649" w:type="dxa"/>
          </w:tcPr>
          <w:p w:rsidR="00F942C6" w:rsidRPr="00552CFB" w:rsidRDefault="00F942C6" w:rsidP="00D92D79">
            <w:pPr>
              <w:pStyle w:val="afc"/>
              <w:rPr>
                <w:rFonts w:ascii="Times New Roman" w:hAnsi="Times New Roman" w:cs="Times New Roman"/>
                <w:sz w:val="24"/>
                <w:szCs w:val="24"/>
              </w:rPr>
            </w:pPr>
            <w:hyperlink r:id="rId31"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32"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33"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34"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35"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1,2,3,4,6,7,8</w:t>
            </w:r>
          </w:p>
        </w:tc>
      </w:tr>
      <w:tr w:rsidR="00F942C6" w:rsidRPr="00552CFB" w:rsidTr="00F942C6">
        <w:trPr>
          <w:trHeight w:val="699"/>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 языка.</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37</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диктант; контрольная работа</w:t>
            </w:r>
          </w:p>
        </w:tc>
        <w:tc>
          <w:tcPr>
            <w:tcW w:w="4649" w:type="dxa"/>
          </w:tcPr>
          <w:p w:rsidR="00F942C6" w:rsidRPr="00552CFB" w:rsidRDefault="00F942C6" w:rsidP="00D92D79">
            <w:pPr>
              <w:pStyle w:val="afc"/>
              <w:rPr>
                <w:rFonts w:ascii="Times New Roman" w:hAnsi="Times New Roman" w:cs="Times New Roman"/>
                <w:sz w:val="24"/>
                <w:szCs w:val="24"/>
              </w:rPr>
            </w:pPr>
            <w:hyperlink r:id="rId36"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37"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38"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39"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40" w:history="1">
              <w:r w:rsidRPr="00552CFB">
                <w:rPr>
                  <w:rStyle w:val="ab"/>
                  <w:rFonts w:ascii="Times New Roman" w:hAnsi="Times New Roman" w:cs="Times New Roman"/>
                  <w:sz w:val="24"/>
                  <w:szCs w:val="24"/>
                </w:rPr>
                <w:t>https://my.1sept.ru/</w:t>
              </w:r>
            </w:hyperlink>
          </w:p>
        </w:tc>
        <w:tc>
          <w:tcPr>
            <w:tcW w:w="1985"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1,2,3,4,6,7,8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7</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Синтаксис. Культура речи. Пунктуация.</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28</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изложение; диктант; контрольная работа</w:t>
            </w:r>
          </w:p>
        </w:tc>
        <w:tc>
          <w:tcPr>
            <w:tcW w:w="4649" w:type="dxa"/>
          </w:tcPr>
          <w:p w:rsidR="00F942C6" w:rsidRPr="00552CFB" w:rsidRDefault="00F942C6" w:rsidP="00D92D79">
            <w:pPr>
              <w:pStyle w:val="afc"/>
              <w:rPr>
                <w:rFonts w:ascii="Times New Roman" w:hAnsi="Times New Roman" w:cs="Times New Roman"/>
                <w:sz w:val="24"/>
                <w:szCs w:val="24"/>
              </w:rPr>
            </w:pPr>
            <w:hyperlink r:id="rId41"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42"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43"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44"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45" w:history="1">
              <w:r w:rsidRPr="00552CFB">
                <w:rPr>
                  <w:rStyle w:val="ab"/>
                  <w:rFonts w:ascii="Times New Roman" w:hAnsi="Times New Roman" w:cs="Times New Roman"/>
                  <w:sz w:val="24"/>
                  <w:szCs w:val="24"/>
                </w:rPr>
                <w:t>https://my.1sept.ru/</w:t>
              </w:r>
            </w:hyperlink>
          </w:p>
        </w:tc>
        <w:tc>
          <w:tcPr>
            <w:tcW w:w="1985" w:type="dxa"/>
          </w:tcPr>
          <w:p w:rsidR="00F942C6" w:rsidRPr="00552CFB" w:rsidRDefault="00506A74"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r w:rsidR="00F942C6" w:rsidRPr="00552CFB">
              <w:rPr>
                <w:rFonts w:ascii="Times New Roman" w:hAnsi="Times New Roman" w:cs="Times New Roman"/>
                <w:sz w:val="24"/>
                <w:szCs w:val="24"/>
              </w:rPr>
              <w:t>2,3,</w:t>
            </w:r>
            <w:r w:rsidRPr="00552CFB">
              <w:rPr>
                <w:rFonts w:ascii="Times New Roman" w:hAnsi="Times New Roman" w:cs="Times New Roman"/>
                <w:sz w:val="24"/>
                <w:szCs w:val="24"/>
              </w:rPr>
              <w:t>4,5,6,7,8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8</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Морфология. Культура речи. Орфография.</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60</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изложение; диктант; контрольная работа</w:t>
            </w:r>
          </w:p>
        </w:tc>
        <w:tc>
          <w:tcPr>
            <w:tcW w:w="4649" w:type="dxa"/>
          </w:tcPr>
          <w:p w:rsidR="00F942C6" w:rsidRPr="00552CFB" w:rsidRDefault="00F942C6" w:rsidP="00D92D79">
            <w:pPr>
              <w:pStyle w:val="afc"/>
              <w:rPr>
                <w:rFonts w:ascii="Times New Roman" w:hAnsi="Times New Roman" w:cs="Times New Roman"/>
                <w:sz w:val="24"/>
                <w:szCs w:val="24"/>
              </w:rPr>
            </w:pPr>
            <w:hyperlink r:id="rId46"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47"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48"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49"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50" w:history="1">
              <w:r w:rsidRPr="00552CFB">
                <w:rPr>
                  <w:rStyle w:val="ab"/>
                  <w:rFonts w:ascii="Times New Roman" w:hAnsi="Times New Roman" w:cs="Times New Roman"/>
                  <w:sz w:val="24"/>
                  <w:szCs w:val="24"/>
                </w:rPr>
                <w:t>https://my.1sept.ru/</w:t>
              </w:r>
            </w:hyperlink>
          </w:p>
        </w:tc>
        <w:tc>
          <w:tcPr>
            <w:tcW w:w="1985" w:type="dxa"/>
          </w:tcPr>
          <w:p w:rsidR="00F942C6" w:rsidRPr="00552CFB" w:rsidRDefault="00506A74" w:rsidP="00D92D79">
            <w:pPr>
              <w:pStyle w:val="afc"/>
              <w:rPr>
                <w:rFonts w:ascii="Times New Roman" w:hAnsi="Times New Roman" w:cs="Times New Roman"/>
                <w:bCs/>
                <w:w w:val="105"/>
                <w:sz w:val="24"/>
                <w:szCs w:val="24"/>
              </w:rPr>
            </w:pPr>
            <w:r w:rsidRPr="00552CFB">
              <w:rPr>
                <w:rFonts w:ascii="Times New Roman" w:hAnsi="Times New Roman" w:cs="Times New Roman"/>
                <w:sz w:val="24"/>
                <w:szCs w:val="24"/>
              </w:rPr>
              <w:t>1,2,3,4,5,6,7,8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9</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пройденного материала.</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контрольная работа</w:t>
            </w:r>
          </w:p>
        </w:tc>
        <w:tc>
          <w:tcPr>
            <w:tcW w:w="4649" w:type="dxa"/>
          </w:tcPr>
          <w:p w:rsidR="00F942C6" w:rsidRPr="00552CFB" w:rsidRDefault="00F942C6" w:rsidP="00D92D79">
            <w:pPr>
              <w:pStyle w:val="afc"/>
              <w:rPr>
                <w:rFonts w:ascii="Times New Roman" w:hAnsi="Times New Roman" w:cs="Times New Roman"/>
                <w:sz w:val="24"/>
                <w:szCs w:val="24"/>
              </w:rPr>
            </w:pPr>
            <w:hyperlink r:id="rId51" w:history="1">
              <w:r w:rsidRPr="00552CFB">
                <w:rPr>
                  <w:rStyle w:val="ab"/>
                  <w:rFonts w:ascii="Times New Roman" w:hAnsi="Times New Roman" w:cs="Times New Roman"/>
                  <w:sz w:val="24"/>
                  <w:szCs w:val="24"/>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52" w:history="1">
              <w:r w:rsidRPr="00552CFB">
                <w:rPr>
                  <w:rStyle w:val="ab"/>
                  <w:rFonts w:ascii="Times New Roman" w:hAnsi="Times New Roman" w:cs="Times New Roman"/>
                  <w:spacing w:val="-2"/>
                  <w:sz w:val="24"/>
                  <w:szCs w:val="24"/>
                </w:rPr>
                <w:t>https://multiurok.ru/</w:t>
              </w:r>
            </w:hyperlink>
          </w:p>
          <w:p w:rsidR="00F942C6" w:rsidRPr="00552CFB" w:rsidRDefault="00F942C6" w:rsidP="00D92D79">
            <w:pPr>
              <w:pStyle w:val="afc"/>
              <w:rPr>
                <w:rFonts w:ascii="Times New Roman" w:hAnsi="Times New Roman" w:cs="Times New Roman"/>
                <w:sz w:val="24"/>
                <w:szCs w:val="24"/>
              </w:rPr>
            </w:pPr>
            <w:hyperlink r:id="rId53" w:history="1">
              <w:r w:rsidRPr="00552CFB">
                <w:rPr>
                  <w:rStyle w:val="ab"/>
                  <w:rFonts w:ascii="Times New Roman" w:hAnsi="Times New Roman" w:cs="Times New Roman"/>
                  <w:sz w:val="24"/>
                  <w:szCs w:val="24"/>
                </w:rPr>
                <w:t>https://infourok.ru/</w:t>
              </w:r>
            </w:hyperlink>
          </w:p>
          <w:p w:rsidR="00F942C6" w:rsidRPr="00552CFB" w:rsidRDefault="00F942C6" w:rsidP="00D92D79">
            <w:pPr>
              <w:pStyle w:val="afc"/>
              <w:rPr>
                <w:rFonts w:ascii="Times New Roman" w:hAnsi="Times New Roman" w:cs="Times New Roman"/>
                <w:sz w:val="24"/>
                <w:szCs w:val="24"/>
              </w:rPr>
            </w:pPr>
            <w:hyperlink r:id="rId54" w:history="1">
              <w:r w:rsidRPr="00552CFB">
                <w:rPr>
                  <w:rStyle w:val="ab"/>
                  <w:rFonts w:ascii="Times New Roman" w:hAnsi="Times New Roman" w:cs="Times New Roman"/>
                  <w:sz w:val="24"/>
                  <w:szCs w:val="24"/>
                </w:rPr>
                <w:t>https://www.yaklass.ru/</w:t>
              </w:r>
            </w:hyperlink>
          </w:p>
          <w:p w:rsidR="00F942C6" w:rsidRPr="00552CFB" w:rsidRDefault="00F942C6" w:rsidP="00D92D79">
            <w:pPr>
              <w:pStyle w:val="afc"/>
              <w:rPr>
                <w:rFonts w:ascii="Times New Roman" w:hAnsi="Times New Roman" w:cs="Times New Roman"/>
                <w:sz w:val="24"/>
                <w:szCs w:val="24"/>
              </w:rPr>
            </w:pPr>
            <w:hyperlink r:id="rId55" w:history="1">
              <w:r w:rsidRPr="00552CFB">
                <w:rPr>
                  <w:rStyle w:val="ab"/>
                  <w:rFonts w:ascii="Times New Roman" w:hAnsi="Times New Roman" w:cs="Times New Roman"/>
                  <w:sz w:val="24"/>
                  <w:szCs w:val="24"/>
                </w:rPr>
                <w:t>https://my.1sept.ru/</w:t>
              </w:r>
            </w:hyperlink>
          </w:p>
        </w:tc>
        <w:tc>
          <w:tcPr>
            <w:tcW w:w="1985" w:type="dxa"/>
          </w:tcPr>
          <w:p w:rsidR="00F942C6" w:rsidRPr="00552CFB" w:rsidRDefault="00506A74"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r w:rsidR="00F942C6" w:rsidRPr="00552CFB">
              <w:rPr>
                <w:rFonts w:ascii="Times New Roman" w:hAnsi="Times New Roman" w:cs="Times New Roman"/>
                <w:sz w:val="24"/>
                <w:szCs w:val="24"/>
              </w:rPr>
              <w:t>2,</w:t>
            </w:r>
            <w:r w:rsidRPr="00552CFB">
              <w:rPr>
                <w:rFonts w:ascii="Times New Roman" w:hAnsi="Times New Roman" w:cs="Times New Roman"/>
                <w:sz w:val="24"/>
                <w:szCs w:val="24"/>
              </w:rPr>
              <w:t>4,.</w:t>
            </w:r>
            <w:r w:rsidR="00F942C6" w:rsidRPr="00552CFB">
              <w:rPr>
                <w:rFonts w:ascii="Times New Roman" w:hAnsi="Times New Roman" w:cs="Times New Roman"/>
                <w:sz w:val="24"/>
                <w:szCs w:val="24"/>
              </w:rPr>
              <w:t>5,7,</w:t>
            </w:r>
            <w:r w:rsidRPr="00552CFB">
              <w:rPr>
                <w:rFonts w:ascii="Times New Roman" w:hAnsi="Times New Roman" w:cs="Times New Roman"/>
                <w:sz w:val="24"/>
                <w:szCs w:val="24"/>
              </w:rPr>
              <w:t>8</w:t>
            </w:r>
          </w:p>
        </w:tc>
      </w:tr>
      <w:tr w:rsidR="00F942C6" w:rsidRPr="00552CFB" w:rsidTr="00F942C6">
        <w:tc>
          <w:tcPr>
            <w:tcW w:w="14856" w:type="dxa"/>
            <w:gridSpan w:val="6"/>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Итоговый контроль (сочинения, изложения, контрольные и проверочные работы, диктанты)      12 часов</w:t>
            </w:r>
          </w:p>
        </w:tc>
      </w:tr>
      <w:tr w:rsidR="00F942C6" w:rsidRPr="00552CFB" w:rsidTr="00F942C6">
        <w:tc>
          <w:tcPr>
            <w:tcW w:w="14856" w:type="dxa"/>
            <w:gridSpan w:val="6"/>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КОЛИЧЕСТВО ЧАСОВ ПО ПРОГРАММЕ       170 часов</w:t>
            </w:r>
          </w:p>
        </w:tc>
      </w:tr>
    </w:tbl>
    <w:p w:rsidR="00F942C6" w:rsidRPr="00552CFB" w:rsidRDefault="00F942C6" w:rsidP="00D92D79">
      <w:pPr>
        <w:pStyle w:val="afc"/>
        <w:rPr>
          <w:rFonts w:ascii="Times New Roman" w:hAnsi="Times New Roman" w:cs="Times New Roman"/>
          <w:sz w:val="24"/>
          <w:szCs w:val="24"/>
        </w:rPr>
      </w:pPr>
    </w:p>
    <w:p w:rsidR="00F942C6" w:rsidRPr="00552CFB" w:rsidRDefault="00F942C6" w:rsidP="00D92D79">
      <w:pPr>
        <w:pStyle w:val="afc"/>
        <w:rPr>
          <w:rFonts w:ascii="Times New Roman" w:hAnsi="Times New Roman" w:cs="Times New Roman"/>
          <w:sz w:val="24"/>
          <w:szCs w:val="24"/>
        </w:rPr>
      </w:pPr>
    </w:p>
    <w:p w:rsidR="00F942C6" w:rsidRPr="00552CFB" w:rsidRDefault="00F942C6" w:rsidP="00854102">
      <w:pPr>
        <w:pStyle w:val="afc"/>
        <w:jc w:val="center"/>
        <w:rPr>
          <w:rFonts w:ascii="Times New Roman" w:hAnsi="Times New Roman" w:cs="Times New Roman"/>
          <w:b/>
          <w:bCs/>
          <w:sz w:val="24"/>
          <w:szCs w:val="24"/>
        </w:rPr>
      </w:pPr>
      <w:r w:rsidRPr="00552CFB">
        <w:rPr>
          <w:rFonts w:ascii="Times New Roman" w:hAnsi="Times New Roman" w:cs="Times New Roman"/>
          <w:b/>
          <w:bCs/>
          <w:sz w:val="24"/>
          <w:szCs w:val="24"/>
        </w:rPr>
        <w:t>Тематическое планирование по русскому языку в 6 классе (204 часа)</w:t>
      </w:r>
    </w:p>
    <w:tbl>
      <w:tblPr>
        <w:tblStyle w:val="ac"/>
        <w:tblW w:w="14884" w:type="dxa"/>
        <w:tblInd w:w="-147" w:type="dxa"/>
        <w:tblLayout w:type="fixed"/>
        <w:tblLook w:val="04A0" w:firstRow="1" w:lastRow="0" w:firstColumn="1" w:lastColumn="0" w:noHBand="0" w:noVBand="1"/>
      </w:tblPr>
      <w:tblGrid>
        <w:gridCol w:w="568"/>
        <w:gridCol w:w="2976"/>
        <w:gridCol w:w="1418"/>
        <w:gridCol w:w="3260"/>
        <w:gridCol w:w="4678"/>
        <w:gridCol w:w="1984"/>
      </w:tblGrid>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п.п.</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Наименование разделов и тем</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Количество часов</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 форма контроля</w:t>
            </w:r>
          </w:p>
        </w:tc>
        <w:tc>
          <w:tcPr>
            <w:tcW w:w="467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Используемые электронные ресурсы</w:t>
            </w:r>
          </w:p>
        </w:tc>
        <w:tc>
          <w:tcPr>
            <w:tcW w:w="1984"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bCs/>
                <w:sz w:val="24"/>
                <w:szCs w:val="24"/>
                <w:lang w:eastAsia="ru-RU"/>
              </w:rPr>
              <w:t>Формируемые социально значимые и ценностные отношения</w:t>
            </w:r>
          </w:p>
        </w:tc>
      </w:tr>
      <w:tr w:rsidR="00F942C6" w:rsidRPr="00552CFB" w:rsidTr="00F942C6">
        <w:trPr>
          <w:trHeight w:val="1360"/>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Общие сведения о языке.</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w:t>
            </w:r>
          </w:p>
        </w:tc>
        <w:tc>
          <w:tcPr>
            <w:tcW w:w="4678" w:type="dxa"/>
          </w:tcPr>
          <w:p w:rsidR="00F942C6" w:rsidRPr="00552CFB" w:rsidRDefault="00F942C6" w:rsidP="00D92D79">
            <w:pPr>
              <w:pStyle w:val="afc"/>
              <w:rPr>
                <w:rFonts w:ascii="Times New Roman" w:hAnsi="Times New Roman" w:cs="Times New Roman"/>
                <w:sz w:val="24"/>
                <w:szCs w:val="24"/>
              </w:rPr>
            </w:pPr>
            <w:hyperlink r:id="rId56" w:history="1">
              <w:r w:rsidRPr="00552CFB">
                <w:rPr>
                  <w:rStyle w:val="ab"/>
                  <w:rFonts w:ascii="Times New Roman" w:hAnsi="Times New Roman" w:cs="Times New Roman"/>
                  <w:sz w:val="24"/>
                  <w:szCs w:val="24"/>
                  <w:lang w:val="en-US"/>
                </w:rPr>
                <w:t>https://resh.edu.ru/subject/13/5/</w:t>
              </w:r>
            </w:hyperlink>
          </w:p>
          <w:p w:rsidR="00F942C6" w:rsidRPr="00552CFB" w:rsidRDefault="00F942C6" w:rsidP="00D92D79">
            <w:pPr>
              <w:pStyle w:val="afc"/>
              <w:rPr>
                <w:rFonts w:ascii="Times New Roman" w:hAnsi="Times New Roman" w:cs="Times New Roman"/>
                <w:spacing w:val="-2"/>
                <w:sz w:val="24"/>
                <w:szCs w:val="24"/>
              </w:rPr>
            </w:pPr>
            <w:hyperlink r:id="rId57" w:history="1">
              <w:r w:rsidRPr="00552CFB">
                <w:rPr>
                  <w:rStyle w:val="ab"/>
                  <w:rFonts w:ascii="Times New Roman" w:hAnsi="Times New Roman" w:cs="Times New Roman"/>
                  <w:spacing w:val="-2"/>
                  <w:sz w:val="24"/>
                  <w:szCs w:val="24"/>
                  <w:lang w:val="en-US"/>
                </w:rPr>
                <w:t>https://multiurok.ru/</w:t>
              </w:r>
            </w:hyperlink>
          </w:p>
          <w:p w:rsidR="00F942C6" w:rsidRPr="00552CFB" w:rsidRDefault="00F942C6" w:rsidP="00D92D79">
            <w:pPr>
              <w:pStyle w:val="afc"/>
              <w:rPr>
                <w:rFonts w:ascii="Times New Roman" w:hAnsi="Times New Roman" w:cs="Times New Roman"/>
                <w:sz w:val="24"/>
                <w:szCs w:val="24"/>
              </w:rPr>
            </w:pPr>
            <w:hyperlink r:id="rId58" w:history="1">
              <w:r w:rsidRPr="00552CFB">
                <w:rPr>
                  <w:rStyle w:val="ab"/>
                  <w:rFonts w:ascii="Times New Roman" w:hAnsi="Times New Roman" w:cs="Times New Roman"/>
                  <w:sz w:val="24"/>
                  <w:szCs w:val="24"/>
                  <w:lang w:val="en-US"/>
                </w:rPr>
                <w:t>https://infourok.ru/</w:t>
              </w:r>
            </w:hyperlink>
          </w:p>
          <w:p w:rsidR="00F942C6" w:rsidRPr="00552CFB" w:rsidRDefault="00F942C6" w:rsidP="00D92D79">
            <w:pPr>
              <w:pStyle w:val="afc"/>
              <w:rPr>
                <w:rFonts w:ascii="Times New Roman" w:hAnsi="Times New Roman" w:cs="Times New Roman"/>
                <w:sz w:val="24"/>
                <w:szCs w:val="24"/>
              </w:rPr>
            </w:pPr>
            <w:hyperlink r:id="rId59" w:history="1">
              <w:r w:rsidRPr="00552CFB">
                <w:rPr>
                  <w:rStyle w:val="ab"/>
                  <w:rFonts w:ascii="Times New Roman" w:hAnsi="Times New Roman" w:cs="Times New Roman"/>
                  <w:sz w:val="24"/>
                  <w:szCs w:val="24"/>
                  <w:lang w:val="en-US"/>
                </w:rPr>
                <w:t>https://www.yaklass.ru/</w:t>
              </w:r>
            </w:hyperlink>
          </w:p>
          <w:p w:rsidR="00F942C6" w:rsidRPr="00552CFB" w:rsidRDefault="00F942C6" w:rsidP="00D92D79">
            <w:pPr>
              <w:pStyle w:val="afc"/>
              <w:rPr>
                <w:rFonts w:ascii="Times New Roman" w:hAnsi="Times New Roman" w:cs="Times New Roman"/>
                <w:sz w:val="24"/>
                <w:szCs w:val="24"/>
              </w:rPr>
            </w:pPr>
            <w:hyperlink r:id="rId60" w:history="1">
              <w:r w:rsidRPr="00552CFB">
                <w:rPr>
                  <w:rStyle w:val="ab"/>
                  <w:rFonts w:ascii="Times New Roman" w:hAnsi="Times New Roman" w:cs="Times New Roman"/>
                  <w:sz w:val="24"/>
                  <w:szCs w:val="24"/>
                  <w:lang w:val="en-US"/>
                </w:rPr>
                <w:t>https://my.1sept.ru/</w:t>
              </w:r>
            </w:hyperlink>
          </w:p>
        </w:tc>
        <w:tc>
          <w:tcPr>
            <w:tcW w:w="1984"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1,2,3,4,8</w:t>
            </w:r>
          </w:p>
        </w:tc>
      </w:tr>
      <w:tr w:rsidR="00F942C6" w:rsidRPr="00552CFB" w:rsidTr="00F942C6">
        <w:trPr>
          <w:trHeight w:val="1360"/>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2</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пройденного в начальной школе.</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61"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62"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63"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64"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65"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r w:rsidR="00F942C6" w:rsidRPr="00552CFB">
              <w:rPr>
                <w:rFonts w:ascii="Times New Roman" w:hAnsi="Times New Roman" w:cs="Times New Roman"/>
                <w:sz w:val="24"/>
                <w:szCs w:val="24"/>
              </w:rPr>
              <w:t>2</w:t>
            </w:r>
            <w:r w:rsidRPr="00552CFB">
              <w:rPr>
                <w:rFonts w:ascii="Times New Roman" w:hAnsi="Times New Roman" w:cs="Times New Roman"/>
                <w:sz w:val="24"/>
                <w:szCs w:val="24"/>
              </w:rPr>
              <w:t>,5,6,7,8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Язык и речь.</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изложение</w:t>
            </w:r>
          </w:p>
        </w:tc>
        <w:tc>
          <w:tcPr>
            <w:tcW w:w="4678" w:type="dxa"/>
          </w:tcPr>
          <w:p w:rsidR="00F942C6" w:rsidRPr="00854102" w:rsidRDefault="00F942C6" w:rsidP="00D92D79">
            <w:pPr>
              <w:pStyle w:val="afc"/>
              <w:rPr>
                <w:rFonts w:ascii="Times New Roman" w:hAnsi="Times New Roman" w:cs="Times New Roman"/>
                <w:szCs w:val="24"/>
              </w:rPr>
            </w:pPr>
            <w:hyperlink r:id="rId66" w:history="1">
              <w:r w:rsidRPr="00854102">
                <w:rPr>
                  <w:rStyle w:val="ab"/>
                  <w:rFonts w:ascii="Times New Roman" w:hAnsi="Times New Roman" w:cs="Times New Roman"/>
                  <w:szCs w:val="24"/>
                  <w:lang w:val="en-US"/>
                </w:rPr>
                <w:t>https://resh.edu.ru/subject/13/5/</w:t>
              </w:r>
            </w:hyperlink>
          </w:p>
          <w:p w:rsidR="00F942C6" w:rsidRPr="00854102" w:rsidRDefault="00F942C6" w:rsidP="00D92D79">
            <w:pPr>
              <w:pStyle w:val="afc"/>
              <w:rPr>
                <w:rFonts w:ascii="Times New Roman" w:hAnsi="Times New Roman" w:cs="Times New Roman"/>
                <w:spacing w:val="-2"/>
                <w:szCs w:val="24"/>
              </w:rPr>
            </w:pPr>
            <w:hyperlink r:id="rId67" w:history="1">
              <w:r w:rsidRPr="00854102">
                <w:rPr>
                  <w:rStyle w:val="ab"/>
                  <w:rFonts w:ascii="Times New Roman" w:hAnsi="Times New Roman" w:cs="Times New Roman"/>
                  <w:spacing w:val="-2"/>
                  <w:szCs w:val="24"/>
                  <w:lang w:val="en-US"/>
                </w:rPr>
                <w:t>https://multiurok.ru/</w:t>
              </w:r>
            </w:hyperlink>
          </w:p>
          <w:p w:rsidR="00F942C6" w:rsidRPr="00854102" w:rsidRDefault="00F942C6" w:rsidP="00D92D79">
            <w:pPr>
              <w:pStyle w:val="afc"/>
              <w:rPr>
                <w:rFonts w:ascii="Times New Roman" w:hAnsi="Times New Roman" w:cs="Times New Roman"/>
                <w:szCs w:val="24"/>
              </w:rPr>
            </w:pPr>
            <w:hyperlink r:id="rId68" w:history="1">
              <w:r w:rsidRPr="00854102">
                <w:rPr>
                  <w:rStyle w:val="ab"/>
                  <w:rFonts w:ascii="Times New Roman" w:hAnsi="Times New Roman" w:cs="Times New Roman"/>
                  <w:szCs w:val="24"/>
                  <w:lang w:val="en-US"/>
                </w:rPr>
                <w:t>https://infourok.ru/</w:t>
              </w:r>
            </w:hyperlink>
          </w:p>
          <w:p w:rsidR="00F942C6" w:rsidRPr="00854102" w:rsidRDefault="00F942C6" w:rsidP="00D92D79">
            <w:pPr>
              <w:pStyle w:val="afc"/>
              <w:rPr>
                <w:rFonts w:ascii="Times New Roman" w:hAnsi="Times New Roman" w:cs="Times New Roman"/>
                <w:szCs w:val="24"/>
              </w:rPr>
            </w:pPr>
            <w:hyperlink r:id="rId69" w:history="1">
              <w:r w:rsidRPr="00854102">
                <w:rPr>
                  <w:rStyle w:val="ab"/>
                  <w:rFonts w:ascii="Times New Roman" w:hAnsi="Times New Roman" w:cs="Times New Roman"/>
                  <w:szCs w:val="24"/>
                  <w:lang w:val="en-US"/>
                </w:rPr>
                <w:t>https://www.yaklass.ru/</w:t>
              </w:r>
            </w:hyperlink>
          </w:p>
          <w:p w:rsidR="00F942C6" w:rsidRPr="00854102" w:rsidRDefault="00F942C6" w:rsidP="00D92D79">
            <w:pPr>
              <w:pStyle w:val="afc"/>
              <w:rPr>
                <w:rFonts w:ascii="Times New Roman" w:hAnsi="Times New Roman" w:cs="Times New Roman"/>
                <w:szCs w:val="24"/>
              </w:rPr>
            </w:pPr>
            <w:hyperlink r:id="rId70" w:history="1">
              <w:r w:rsidRPr="00854102">
                <w:rPr>
                  <w:rStyle w:val="ab"/>
                  <w:rFonts w:ascii="Times New Roman" w:hAnsi="Times New Roman" w:cs="Times New Roman"/>
                  <w:szCs w:val="24"/>
                  <w:lang w:val="en-US"/>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1,2,3,4,6,7,8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Текст.</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13</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w:t>
            </w:r>
          </w:p>
        </w:tc>
        <w:tc>
          <w:tcPr>
            <w:tcW w:w="4678" w:type="dxa"/>
          </w:tcPr>
          <w:p w:rsidR="00F942C6" w:rsidRPr="00854102" w:rsidRDefault="00F942C6" w:rsidP="00D92D79">
            <w:pPr>
              <w:pStyle w:val="afc"/>
              <w:rPr>
                <w:rFonts w:ascii="Times New Roman" w:hAnsi="Times New Roman" w:cs="Times New Roman"/>
                <w:szCs w:val="24"/>
              </w:rPr>
            </w:pPr>
            <w:hyperlink r:id="rId71" w:history="1">
              <w:r w:rsidRPr="00854102">
                <w:rPr>
                  <w:rStyle w:val="ab"/>
                  <w:rFonts w:ascii="Times New Roman" w:hAnsi="Times New Roman" w:cs="Times New Roman"/>
                  <w:szCs w:val="24"/>
                  <w:lang w:val="en-US"/>
                </w:rPr>
                <w:t>https://resh.edu.ru/subject/13/5/</w:t>
              </w:r>
            </w:hyperlink>
          </w:p>
          <w:p w:rsidR="00F942C6" w:rsidRPr="00854102" w:rsidRDefault="00F942C6" w:rsidP="00D92D79">
            <w:pPr>
              <w:pStyle w:val="afc"/>
              <w:rPr>
                <w:rFonts w:ascii="Times New Roman" w:hAnsi="Times New Roman" w:cs="Times New Roman"/>
                <w:spacing w:val="-2"/>
                <w:szCs w:val="24"/>
              </w:rPr>
            </w:pPr>
            <w:hyperlink r:id="rId72" w:history="1">
              <w:r w:rsidRPr="00854102">
                <w:rPr>
                  <w:rStyle w:val="ab"/>
                  <w:rFonts w:ascii="Times New Roman" w:hAnsi="Times New Roman" w:cs="Times New Roman"/>
                  <w:spacing w:val="-2"/>
                  <w:szCs w:val="24"/>
                  <w:lang w:val="en-US"/>
                </w:rPr>
                <w:t>https://multiurok.ru/</w:t>
              </w:r>
            </w:hyperlink>
          </w:p>
          <w:p w:rsidR="00F942C6" w:rsidRPr="00854102" w:rsidRDefault="00F942C6" w:rsidP="00D92D79">
            <w:pPr>
              <w:pStyle w:val="afc"/>
              <w:rPr>
                <w:rFonts w:ascii="Times New Roman" w:hAnsi="Times New Roman" w:cs="Times New Roman"/>
                <w:szCs w:val="24"/>
              </w:rPr>
            </w:pPr>
            <w:hyperlink r:id="rId73" w:history="1">
              <w:r w:rsidRPr="00854102">
                <w:rPr>
                  <w:rStyle w:val="ab"/>
                  <w:rFonts w:ascii="Times New Roman" w:hAnsi="Times New Roman" w:cs="Times New Roman"/>
                  <w:szCs w:val="24"/>
                  <w:lang w:val="en-US"/>
                </w:rPr>
                <w:t>https://infourok.ru/</w:t>
              </w:r>
            </w:hyperlink>
          </w:p>
          <w:p w:rsidR="00F942C6" w:rsidRPr="00854102" w:rsidRDefault="00F942C6" w:rsidP="00D92D79">
            <w:pPr>
              <w:pStyle w:val="afc"/>
              <w:rPr>
                <w:rFonts w:ascii="Times New Roman" w:hAnsi="Times New Roman" w:cs="Times New Roman"/>
                <w:szCs w:val="24"/>
              </w:rPr>
            </w:pPr>
            <w:hyperlink r:id="rId74" w:history="1">
              <w:r w:rsidRPr="00854102">
                <w:rPr>
                  <w:rStyle w:val="ab"/>
                  <w:rFonts w:ascii="Times New Roman" w:hAnsi="Times New Roman" w:cs="Times New Roman"/>
                  <w:szCs w:val="24"/>
                  <w:lang w:val="en-US"/>
                </w:rPr>
                <w:t>https://www.yaklass.ru/</w:t>
              </w:r>
            </w:hyperlink>
          </w:p>
          <w:p w:rsidR="00F942C6" w:rsidRPr="00854102" w:rsidRDefault="00F942C6" w:rsidP="00D92D79">
            <w:pPr>
              <w:pStyle w:val="afc"/>
              <w:rPr>
                <w:rFonts w:ascii="Times New Roman" w:hAnsi="Times New Roman" w:cs="Times New Roman"/>
                <w:szCs w:val="24"/>
              </w:rPr>
            </w:pPr>
            <w:hyperlink r:id="rId75" w:history="1">
              <w:r w:rsidRPr="00854102">
                <w:rPr>
                  <w:rStyle w:val="ab"/>
                  <w:rFonts w:ascii="Times New Roman" w:hAnsi="Times New Roman" w:cs="Times New Roman"/>
                  <w:szCs w:val="24"/>
                  <w:lang w:val="en-US"/>
                </w:rPr>
                <w:t>https://my.1sept.ru/</w:t>
              </w:r>
            </w:hyperlink>
          </w:p>
        </w:tc>
        <w:tc>
          <w:tcPr>
            <w:tcW w:w="1984" w:type="dxa"/>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1,2,3,</w:t>
            </w:r>
            <w:r w:rsidR="00854102">
              <w:rPr>
                <w:rFonts w:ascii="Times New Roman" w:hAnsi="Times New Roman" w:cs="Times New Roman"/>
                <w:sz w:val="24"/>
                <w:szCs w:val="24"/>
              </w:rPr>
              <w:t>4,5</w:t>
            </w:r>
            <w:r w:rsidR="00E54C11" w:rsidRPr="00552CFB">
              <w:rPr>
                <w:rFonts w:ascii="Times New Roman" w:hAnsi="Times New Roman" w:cs="Times New Roman"/>
                <w:sz w:val="24"/>
                <w:szCs w:val="24"/>
              </w:rPr>
              <w:t>,</w:t>
            </w:r>
            <w:r w:rsidR="00854102">
              <w:rPr>
                <w:rFonts w:ascii="Times New Roman" w:hAnsi="Times New Roman" w:cs="Times New Roman"/>
                <w:sz w:val="24"/>
                <w:szCs w:val="24"/>
              </w:rPr>
              <w:t>7,</w:t>
            </w:r>
            <w:r w:rsidR="00E54C11" w:rsidRPr="00552CFB">
              <w:rPr>
                <w:rFonts w:ascii="Times New Roman" w:hAnsi="Times New Roman" w:cs="Times New Roman"/>
                <w:sz w:val="24"/>
                <w:szCs w:val="24"/>
              </w:rPr>
              <w:t>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Функциональные разновидности языка.</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11</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76"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77"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78"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79"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80"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1,2,3,5,6,7,8</w:t>
            </w:r>
          </w:p>
        </w:tc>
      </w:tr>
      <w:tr w:rsidR="00F942C6" w:rsidRPr="00552CFB" w:rsidTr="00F942C6">
        <w:trPr>
          <w:trHeight w:val="699"/>
        </w:trPr>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Лексикология. Культура речи.</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22</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81"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82"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83"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84"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85"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r w:rsidR="00F942C6" w:rsidRPr="00552CFB">
              <w:rPr>
                <w:rFonts w:ascii="Times New Roman" w:hAnsi="Times New Roman" w:cs="Times New Roman"/>
                <w:sz w:val="24"/>
                <w:szCs w:val="24"/>
              </w:rPr>
              <w:t>2,3,6,</w:t>
            </w:r>
            <w:r w:rsidRPr="00552CFB">
              <w:rPr>
                <w:rFonts w:ascii="Times New Roman" w:hAnsi="Times New Roman" w:cs="Times New Roman"/>
                <w:sz w:val="24"/>
                <w:szCs w:val="24"/>
              </w:rPr>
              <w:t>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7</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Словообразование. Культура речи. Орфография</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16</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86"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87"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88"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89"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90"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1,2,3,6,7,8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8</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Морфология. Культура речи. Орфография.</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106</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сочинение; изложение;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91"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92"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93"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94"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95"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bCs/>
                <w:w w:val="105"/>
                <w:sz w:val="24"/>
                <w:szCs w:val="24"/>
              </w:rPr>
            </w:pPr>
            <w:r w:rsidRPr="00552CFB">
              <w:rPr>
                <w:rFonts w:ascii="Times New Roman" w:hAnsi="Times New Roman" w:cs="Times New Roman"/>
                <w:sz w:val="24"/>
                <w:szCs w:val="24"/>
              </w:rPr>
              <w:lastRenderedPageBreak/>
              <w:t>1.2,3,6,7,8</w:t>
            </w:r>
          </w:p>
        </w:tc>
      </w:tr>
      <w:tr w:rsidR="00F942C6" w:rsidRPr="00552CFB" w:rsidTr="00F942C6">
        <w:tc>
          <w:tcPr>
            <w:tcW w:w="56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9</w:t>
            </w:r>
          </w:p>
        </w:tc>
        <w:tc>
          <w:tcPr>
            <w:tcW w:w="2976"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пройденного материала.</w:t>
            </w:r>
          </w:p>
        </w:tc>
        <w:tc>
          <w:tcPr>
            <w:tcW w:w="1418"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7</w:t>
            </w:r>
          </w:p>
        </w:tc>
        <w:tc>
          <w:tcPr>
            <w:tcW w:w="3260" w:type="dxa"/>
          </w:tcPr>
          <w:p w:rsidR="00F942C6" w:rsidRPr="00552CFB" w:rsidRDefault="00F942C6"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контрольная работа</w:t>
            </w:r>
          </w:p>
        </w:tc>
        <w:tc>
          <w:tcPr>
            <w:tcW w:w="4678" w:type="dxa"/>
          </w:tcPr>
          <w:p w:rsidR="00F942C6" w:rsidRPr="00854102" w:rsidRDefault="00F942C6" w:rsidP="00D92D79">
            <w:pPr>
              <w:pStyle w:val="afc"/>
              <w:rPr>
                <w:rFonts w:ascii="Times New Roman" w:hAnsi="Times New Roman" w:cs="Times New Roman"/>
                <w:szCs w:val="24"/>
              </w:rPr>
            </w:pPr>
            <w:hyperlink r:id="rId96" w:history="1">
              <w:r w:rsidRPr="00854102">
                <w:rPr>
                  <w:rStyle w:val="ab"/>
                  <w:rFonts w:ascii="Times New Roman" w:hAnsi="Times New Roman" w:cs="Times New Roman"/>
                  <w:szCs w:val="24"/>
                </w:rPr>
                <w:t>https://resh.edu.ru/subject/13/5/</w:t>
              </w:r>
            </w:hyperlink>
          </w:p>
          <w:p w:rsidR="00F942C6" w:rsidRPr="00854102" w:rsidRDefault="00F942C6" w:rsidP="00D92D79">
            <w:pPr>
              <w:pStyle w:val="afc"/>
              <w:rPr>
                <w:rFonts w:ascii="Times New Roman" w:hAnsi="Times New Roman" w:cs="Times New Roman"/>
                <w:spacing w:val="-2"/>
                <w:szCs w:val="24"/>
              </w:rPr>
            </w:pPr>
            <w:hyperlink r:id="rId97" w:history="1">
              <w:r w:rsidRPr="00854102">
                <w:rPr>
                  <w:rStyle w:val="ab"/>
                  <w:rFonts w:ascii="Times New Roman" w:hAnsi="Times New Roman" w:cs="Times New Roman"/>
                  <w:spacing w:val="-2"/>
                  <w:szCs w:val="24"/>
                </w:rPr>
                <w:t>https://multiurok.ru/</w:t>
              </w:r>
            </w:hyperlink>
          </w:p>
          <w:p w:rsidR="00F942C6" w:rsidRPr="00854102" w:rsidRDefault="00F942C6" w:rsidP="00D92D79">
            <w:pPr>
              <w:pStyle w:val="afc"/>
              <w:rPr>
                <w:rFonts w:ascii="Times New Roman" w:hAnsi="Times New Roman" w:cs="Times New Roman"/>
                <w:szCs w:val="24"/>
              </w:rPr>
            </w:pPr>
            <w:hyperlink r:id="rId98" w:history="1">
              <w:r w:rsidRPr="00854102">
                <w:rPr>
                  <w:rStyle w:val="ab"/>
                  <w:rFonts w:ascii="Times New Roman" w:hAnsi="Times New Roman" w:cs="Times New Roman"/>
                  <w:szCs w:val="24"/>
                </w:rPr>
                <w:t>https://infourok.ru/</w:t>
              </w:r>
            </w:hyperlink>
          </w:p>
          <w:p w:rsidR="00F942C6" w:rsidRPr="00854102" w:rsidRDefault="00F942C6" w:rsidP="00D92D79">
            <w:pPr>
              <w:pStyle w:val="afc"/>
              <w:rPr>
                <w:rFonts w:ascii="Times New Roman" w:hAnsi="Times New Roman" w:cs="Times New Roman"/>
                <w:szCs w:val="24"/>
              </w:rPr>
            </w:pPr>
            <w:hyperlink r:id="rId99" w:history="1">
              <w:r w:rsidRPr="00854102">
                <w:rPr>
                  <w:rStyle w:val="ab"/>
                  <w:rFonts w:ascii="Times New Roman" w:hAnsi="Times New Roman" w:cs="Times New Roman"/>
                  <w:szCs w:val="24"/>
                </w:rPr>
                <w:t>https://www.yaklass.ru/</w:t>
              </w:r>
            </w:hyperlink>
          </w:p>
          <w:p w:rsidR="00F942C6" w:rsidRPr="00854102" w:rsidRDefault="00F942C6" w:rsidP="00D92D79">
            <w:pPr>
              <w:pStyle w:val="afc"/>
              <w:rPr>
                <w:rFonts w:ascii="Times New Roman" w:hAnsi="Times New Roman" w:cs="Times New Roman"/>
                <w:szCs w:val="24"/>
              </w:rPr>
            </w:pPr>
            <w:hyperlink r:id="rId100" w:history="1">
              <w:r w:rsidRPr="00854102">
                <w:rPr>
                  <w:rStyle w:val="ab"/>
                  <w:rFonts w:ascii="Times New Roman" w:hAnsi="Times New Roman" w:cs="Times New Roman"/>
                  <w:szCs w:val="24"/>
                </w:rPr>
                <w:t>https://my.1sept.ru/</w:t>
              </w:r>
            </w:hyperlink>
          </w:p>
        </w:tc>
        <w:tc>
          <w:tcPr>
            <w:tcW w:w="1984" w:type="dxa"/>
          </w:tcPr>
          <w:p w:rsidR="00F942C6"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r w:rsidR="00F942C6" w:rsidRPr="00552CFB">
              <w:rPr>
                <w:rFonts w:ascii="Times New Roman" w:hAnsi="Times New Roman" w:cs="Times New Roman"/>
                <w:sz w:val="24"/>
                <w:szCs w:val="24"/>
              </w:rPr>
              <w:t>2,5,6,7</w:t>
            </w:r>
            <w:r w:rsidRPr="00552CFB">
              <w:rPr>
                <w:rFonts w:ascii="Times New Roman" w:hAnsi="Times New Roman" w:cs="Times New Roman"/>
                <w:sz w:val="24"/>
                <w:szCs w:val="24"/>
              </w:rPr>
              <w:t>,8</w:t>
            </w:r>
          </w:p>
        </w:tc>
      </w:tr>
      <w:tr w:rsidR="00F942C6" w:rsidRPr="00552CFB" w:rsidTr="00F942C6">
        <w:tc>
          <w:tcPr>
            <w:tcW w:w="14884" w:type="dxa"/>
            <w:gridSpan w:val="6"/>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Итоговый контроль (сочинения, изложения, контрольные и проверочные работы, диктанты)      14 часов</w:t>
            </w:r>
          </w:p>
        </w:tc>
      </w:tr>
      <w:tr w:rsidR="00F942C6" w:rsidRPr="00552CFB" w:rsidTr="00F942C6">
        <w:tc>
          <w:tcPr>
            <w:tcW w:w="14884" w:type="dxa"/>
            <w:gridSpan w:val="6"/>
          </w:tcPr>
          <w:p w:rsidR="00F942C6" w:rsidRPr="00552CFB" w:rsidRDefault="00F942C6"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КОЛИЧЕСТВО ЧАСОВ ПО ПРОГРАММЕ       204 часа</w:t>
            </w:r>
          </w:p>
        </w:tc>
      </w:tr>
    </w:tbl>
    <w:p w:rsidR="00F942C6" w:rsidRPr="00552CFB" w:rsidRDefault="00F942C6" w:rsidP="00D92D79">
      <w:pPr>
        <w:pStyle w:val="afc"/>
        <w:rPr>
          <w:rFonts w:ascii="Times New Roman" w:hAnsi="Times New Roman" w:cs="Times New Roman"/>
          <w:sz w:val="24"/>
          <w:szCs w:val="24"/>
        </w:rPr>
      </w:pPr>
    </w:p>
    <w:p w:rsidR="00E54C11" w:rsidRPr="00552CFB" w:rsidRDefault="00E54C11" w:rsidP="00854102">
      <w:pPr>
        <w:pStyle w:val="afc"/>
        <w:jc w:val="center"/>
        <w:rPr>
          <w:rFonts w:ascii="Times New Roman" w:hAnsi="Times New Roman" w:cs="Times New Roman"/>
          <w:b/>
          <w:sz w:val="24"/>
          <w:szCs w:val="24"/>
        </w:rPr>
      </w:pPr>
      <w:r w:rsidRPr="00552CFB">
        <w:rPr>
          <w:rFonts w:ascii="Times New Roman" w:hAnsi="Times New Roman" w:cs="Times New Roman"/>
          <w:b/>
          <w:sz w:val="24"/>
          <w:szCs w:val="24"/>
        </w:rPr>
        <w:t>Тематическое планирование по русскому языку в 7 классе (136 часов)</w:t>
      </w: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851"/>
        <w:gridCol w:w="3402"/>
        <w:gridCol w:w="992"/>
        <w:gridCol w:w="4253"/>
        <w:gridCol w:w="3118"/>
        <w:gridCol w:w="2410"/>
      </w:tblGrid>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п.п.</w:t>
            </w:r>
          </w:p>
        </w:tc>
        <w:tc>
          <w:tcPr>
            <w:tcW w:w="340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Наименование разделов и тем</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Количество часов</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 форма контроля</w:t>
            </w:r>
          </w:p>
        </w:tc>
        <w:tc>
          <w:tcPr>
            <w:tcW w:w="3118"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Используемые электронные ресурсы</w:t>
            </w:r>
          </w:p>
        </w:tc>
        <w:tc>
          <w:tcPr>
            <w:tcW w:w="2410"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bCs/>
                <w:sz w:val="24"/>
                <w:szCs w:val="24"/>
                <w:lang w:eastAsia="ru-RU"/>
              </w:rPr>
              <w:t>Формируемые социально значимые и ценностные отношения</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3402" w:type="dxa"/>
          </w:tcPr>
          <w:p w:rsidR="00E54C11" w:rsidRPr="00552CFB" w:rsidRDefault="00E54C11" w:rsidP="00D92D79">
            <w:pPr>
              <w:pStyle w:val="afc"/>
              <w:rPr>
                <w:rFonts w:ascii="Times New Roman" w:hAnsi="Times New Roman" w:cs="Times New Roman"/>
                <w:b/>
                <w:sz w:val="24"/>
                <w:szCs w:val="24"/>
              </w:rPr>
            </w:pPr>
            <w:r w:rsidRPr="00552CFB">
              <w:rPr>
                <w:rFonts w:ascii="Times New Roman" w:hAnsi="Times New Roman" w:cs="Times New Roman"/>
                <w:b/>
                <w:sz w:val="24"/>
                <w:szCs w:val="24"/>
              </w:rPr>
              <w:t>Общие</w:t>
            </w:r>
            <w:r w:rsidRPr="00552CFB">
              <w:rPr>
                <w:rFonts w:ascii="Times New Roman" w:hAnsi="Times New Roman" w:cs="Times New Roman"/>
                <w:b/>
                <w:spacing w:val="-4"/>
                <w:sz w:val="24"/>
                <w:szCs w:val="24"/>
              </w:rPr>
              <w:t xml:space="preserve"> </w:t>
            </w:r>
            <w:r w:rsidRPr="00552CFB">
              <w:rPr>
                <w:rFonts w:ascii="Times New Roman" w:hAnsi="Times New Roman" w:cs="Times New Roman"/>
                <w:b/>
                <w:sz w:val="24"/>
                <w:szCs w:val="24"/>
              </w:rPr>
              <w:t>сведения</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о</w:t>
            </w:r>
            <w:r w:rsidRPr="00552CFB">
              <w:rPr>
                <w:rFonts w:ascii="Times New Roman" w:hAnsi="Times New Roman" w:cs="Times New Roman"/>
                <w:b/>
                <w:spacing w:val="-13"/>
                <w:sz w:val="24"/>
                <w:szCs w:val="24"/>
              </w:rPr>
              <w:t xml:space="preserve"> </w:t>
            </w:r>
            <w:r w:rsidRPr="00552CFB">
              <w:rPr>
                <w:rFonts w:ascii="Times New Roman" w:hAnsi="Times New Roman" w:cs="Times New Roman"/>
                <w:b/>
                <w:sz w:val="24"/>
                <w:szCs w:val="24"/>
              </w:rPr>
              <w:t>языке</w:t>
            </w:r>
          </w:p>
        </w:tc>
        <w:tc>
          <w:tcPr>
            <w:tcW w:w="992" w:type="dxa"/>
          </w:tcPr>
          <w:p w:rsidR="00E54C11" w:rsidRPr="00552CFB" w:rsidRDefault="00E54C11" w:rsidP="00D92D79">
            <w:pPr>
              <w:pStyle w:val="afc"/>
              <w:rPr>
                <w:rFonts w:ascii="Times New Roman" w:hAnsi="Times New Roman" w:cs="Times New Roman"/>
                <w:color w:val="000000"/>
                <w:sz w:val="24"/>
                <w:szCs w:val="24"/>
              </w:rPr>
            </w:pP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1.1</w:t>
            </w:r>
          </w:p>
        </w:tc>
        <w:tc>
          <w:tcPr>
            <w:tcW w:w="340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Язык</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как</w:t>
            </w:r>
            <w:r w:rsidRPr="00552CFB">
              <w:rPr>
                <w:rFonts w:ascii="Times New Roman" w:hAnsi="Times New Roman" w:cs="Times New Roman"/>
                <w:spacing w:val="1"/>
                <w:sz w:val="24"/>
                <w:szCs w:val="24"/>
              </w:rPr>
              <w:t xml:space="preserve"> </w:t>
            </w:r>
            <w:r w:rsidRPr="00552CFB">
              <w:rPr>
                <w:rFonts w:ascii="Times New Roman" w:hAnsi="Times New Roman" w:cs="Times New Roman"/>
                <w:spacing w:val="-1"/>
                <w:sz w:val="24"/>
                <w:szCs w:val="24"/>
              </w:rPr>
              <w:t>развивающееся</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 xml:space="preserve"> явление</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Устный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01"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hAnsi="Times New Roman" w:cs="Times New Roman"/>
                <w:sz w:val="24"/>
                <w:szCs w:val="24"/>
              </w:rPr>
            </w:pPr>
            <w:hyperlink r:id="rId102"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1,2,3,6,8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p>
        </w:tc>
        <w:tc>
          <w:tcPr>
            <w:tcW w:w="3402" w:type="dxa"/>
          </w:tcPr>
          <w:p w:rsidR="00E54C11" w:rsidRPr="00552CFB" w:rsidRDefault="00E54C11" w:rsidP="00D92D79">
            <w:pPr>
              <w:pStyle w:val="afc"/>
              <w:rPr>
                <w:rFonts w:ascii="Times New Roman" w:hAnsi="Times New Roman" w:cs="Times New Roman"/>
                <w:bCs/>
                <w:sz w:val="24"/>
                <w:szCs w:val="24"/>
              </w:rPr>
            </w:pPr>
            <w:r w:rsidRPr="00552CFB">
              <w:rPr>
                <w:rFonts w:ascii="Times New Roman" w:hAnsi="Times New Roman" w:cs="Times New Roman"/>
                <w:bCs/>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color w:val="000000"/>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b/>
                <w:bCs/>
                <w:sz w:val="24"/>
                <w:szCs w:val="24"/>
              </w:rPr>
              <w:t>Повторение изученного в 5-6 классах</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Тестирование с самопроверкой, взаимопроверкой.</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Контрольная работа по теме «Повторение изученного в 5-6 классах»</w:t>
            </w:r>
          </w:p>
        </w:tc>
        <w:tc>
          <w:tcPr>
            <w:tcW w:w="3118" w:type="dxa"/>
          </w:tcPr>
          <w:p w:rsidR="00E54C11" w:rsidRPr="00552CFB" w:rsidRDefault="00E54C11" w:rsidP="00D92D79">
            <w:pPr>
              <w:pStyle w:val="afc"/>
              <w:rPr>
                <w:rFonts w:ascii="Times New Roman" w:hAnsi="Times New Roman" w:cs="Times New Roman"/>
                <w:sz w:val="24"/>
                <w:szCs w:val="24"/>
              </w:rPr>
            </w:pPr>
            <w:hyperlink r:id="rId103"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04" w:history="1">
              <w:r w:rsidRPr="00552CFB">
                <w:rPr>
                  <w:rStyle w:val="ab"/>
                  <w:rFonts w:ascii="Times New Roman" w:eastAsiaTheme="majorEastAsia" w:hAnsi="Times New Roman" w:cs="Times New Roman"/>
                  <w:sz w:val="24"/>
                  <w:szCs w:val="24"/>
                </w:rPr>
                <w:t>https://my.1sept.ru/</w:t>
              </w:r>
            </w:hyperlink>
          </w:p>
          <w:p w:rsidR="00E54C11" w:rsidRPr="00552CFB" w:rsidRDefault="00E54C11" w:rsidP="00D92D79">
            <w:pPr>
              <w:pStyle w:val="afc"/>
              <w:rPr>
                <w:rFonts w:ascii="Times New Roman" w:hAnsi="Times New Roman" w:cs="Times New Roman"/>
                <w:sz w:val="24"/>
                <w:szCs w:val="24"/>
              </w:rPr>
            </w:pPr>
          </w:p>
          <w:p w:rsidR="00E54C11" w:rsidRPr="00552CFB" w:rsidRDefault="00E54C11" w:rsidP="00D92D79">
            <w:pPr>
              <w:pStyle w:val="afc"/>
              <w:rPr>
                <w:rFonts w:ascii="Times New Roman" w:hAnsi="Times New Roman" w:cs="Times New Roman"/>
                <w:sz w:val="24"/>
                <w:szCs w:val="24"/>
              </w:rPr>
            </w:pPr>
          </w:p>
          <w:p w:rsidR="00E54C11" w:rsidRPr="00552CFB" w:rsidRDefault="00E54C11" w:rsidP="00D92D79">
            <w:pPr>
              <w:pStyle w:val="afc"/>
              <w:rPr>
                <w:rFonts w:ascii="Times New Roman" w:hAnsi="Times New Roman" w:cs="Times New Roman"/>
                <w:b/>
                <w:bCs/>
                <w:sz w:val="24"/>
                <w:szCs w:val="24"/>
              </w:rPr>
            </w:pPr>
          </w:p>
        </w:tc>
        <w:tc>
          <w:tcPr>
            <w:tcW w:w="2410" w:type="dxa"/>
          </w:tcPr>
          <w:p w:rsidR="00E54C11" w:rsidRPr="00552CFB" w:rsidRDefault="00E54C11" w:rsidP="00D92D79">
            <w:pPr>
              <w:pStyle w:val="afc"/>
              <w:rPr>
                <w:rFonts w:ascii="Times New Roman" w:hAnsi="Times New Roman" w:cs="Times New Roman"/>
                <w:b/>
                <w:bCs/>
                <w:sz w:val="24"/>
                <w:szCs w:val="24"/>
              </w:rPr>
            </w:pPr>
            <w:r w:rsidRPr="00552CFB">
              <w:rPr>
                <w:rFonts w:ascii="Times New Roman" w:hAnsi="Times New Roman" w:cs="Times New Roman"/>
                <w:sz w:val="24"/>
                <w:szCs w:val="24"/>
              </w:rPr>
              <w:t>1,2,3,4,6,7,8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4253" w:type="dxa"/>
          </w:tcPr>
          <w:p w:rsidR="00E54C11" w:rsidRPr="00552CFB" w:rsidRDefault="00E54C11" w:rsidP="00D92D79">
            <w:pPr>
              <w:pStyle w:val="afc"/>
              <w:rPr>
                <w:rFonts w:ascii="Times New Roman" w:hAnsi="Times New Roman" w:cs="Times New Roman"/>
                <w:sz w:val="24"/>
                <w:szCs w:val="24"/>
              </w:rPr>
            </w:pPr>
          </w:p>
        </w:tc>
        <w:tc>
          <w:tcPr>
            <w:tcW w:w="3118" w:type="dxa"/>
          </w:tcPr>
          <w:p w:rsidR="00E54C11" w:rsidRPr="00552CFB" w:rsidRDefault="00E54C11" w:rsidP="00D92D79">
            <w:pPr>
              <w:pStyle w:val="afc"/>
              <w:rPr>
                <w:rFonts w:ascii="Times New Roman" w:hAnsi="Times New Roman" w:cs="Times New Roman"/>
                <w:color w:val="000000"/>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b/>
                <w:sz w:val="24"/>
                <w:szCs w:val="24"/>
              </w:rPr>
              <w:t>Язык</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и</w:t>
            </w:r>
            <w:r w:rsidRPr="00552CFB">
              <w:rPr>
                <w:rFonts w:ascii="Times New Roman" w:hAnsi="Times New Roman" w:cs="Times New Roman"/>
                <w:b/>
                <w:spacing w:val="-4"/>
                <w:sz w:val="24"/>
                <w:szCs w:val="24"/>
              </w:rPr>
              <w:t xml:space="preserve"> </w:t>
            </w:r>
            <w:r w:rsidRPr="00552CFB">
              <w:rPr>
                <w:rFonts w:ascii="Times New Roman" w:hAnsi="Times New Roman" w:cs="Times New Roman"/>
                <w:b/>
                <w:sz w:val="24"/>
                <w:szCs w:val="24"/>
              </w:rPr>
              <w:t>речь</w:t>
            </w:r>
          </w:p>
        </w:tc>
        <w:tc>
          <w:tcPr>
            <w:tcW w:w="992" w:type="dxa"/>
          </w:tcPr>
          <w:p w:rsidR="00E54C11" w:rsidRPr="00552CFB" w:rsidRDefault="00E54C11" w:rsidP="00D92D79">
            <w:pPr>
              <w:pStyle w:val="afc"/>
              <w:rPr>
                <w:rFonts w:ascii="Times New Roman" w:hAnsi="Times New Roman" w:cs="Times New Roman"/>
                <w:color w:val="000000"/>
                <w:sz w:val="24"/>
                <w:szCs w:val="24"/>
              </w:rPr>
            </w:pPr>
          </w:p>
        </w:tc>
        <w:tc>
          <w:tcPr>
            <w:tcW w:w="4253" w:type="dxa"/>
          </w:tcPr>
          <w:p w:rsidR="00E54C11" w:rsidRPr="00552CFB" w:rsidRDefault="00E54C11" w:rsidP="00D92D79">
            <w:pPr>
              <w:pStyle w:val="afc"/>
              <w:rPr>
                <w:rFonts w:ascii="Times New Roman" w:hAnsi="Times New Roman" w:cs="Times New Roman"/>
                <w:sz w:val="24"/>
                <w:szCs w:val="24"/>
              </w:rPr>
            </w:pPr>
          </w:p>
        </w:tc>
        <w:tc>
          <w:tcPr>
            <w:tcW w:w="3118" w:type="dxa"/>
          </w:tcPr>
          <w:p w:rsidR="00E54C11" w:rsidRPr="00552CFB" w:rsidRDefault="00E54C11" w:rsidP="00D92D79">
            <w:pPr>
              <w:pStyle w:val="afc"/>
              <w:rPr>
                <w:rFonts w:ascii="Times New Roman" w:hAnsi="Times New Roman" w:cs="Times New Roman"/>
                <w:color w:val="000000"/>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3.1</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Монолог</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его</w:t>
            </w:r>
            <w:r w:rsidRPr="00552CFB">
              <w:rPr>
                <w:rFonts w:ascii="Times New Roman" w:hAnsi="Times New Roman" w:cs="Times New Roman"/>
                <w:spacing w:val="-6"/>
                <w:sz w:val="24"/>
                <w:szCs w:val="24"/>
              </w:rPr>
              <w:t xml:space="preserve"> </w:t>
            </w:r>
            <w:r w:rsidRPr="00552CFB">
              <w:rPr>
                <w:rFonts w:ascii="Times New Roman" w:hAnsi="Times New Roman" w:cs="Times New Roman"/>
                <w:sz w:val="24"/>
                <w:szCs w:val="24"/>
              </w:rPr>
              <w:t>виды</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Монолог на тему «Какая мне нравится профессия»</w:t>
            </w:r>
          </w:p>
        </w:tc>
        <w:tc>
          <w:tcPr>
            <w:tcW w:w="3118" w:type="dxa"/>
          </w:tcPr>
          <w:p w:rsidR="00E54C11" w:rsidRPr="00552CFB" w:rsidRDefault="00E54C11" w:rsidP="00D92D79">
            <w:pPr>
              <w:pStyle w:val="afc"/>
              <w:rPr>
                <w:rFonts w:ascii="Times New Roman" w:hAnsi="Times New Roman" w:cs="Times New Roman"/>
                <w:sz w:val="24"/>
                <w:szCs w:val="24"/>
              </w:rPr>
            </w:pPr>
            <w:hyperlink r:id="rId105"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06"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1,2,3,4,5 ,7,8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3.2</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Диалог</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и его</w:t>
            </w:r>
            <w:r w:rsidRPr="00552CFB">
              <w:rPr>
                <w:rFonts w:ascii="Times New Roman" w:hAnsi="Times New Roman" w:cs="Times New Roman"/>
                <w:spacing w:val="-6"/>
                <w:sz w:val="24"/>
                <w:szCs w:val="24"/>
              </w:rPr>
              <w:t xml:space="preserve"> </w:t>
            </w:r>
            <w:r w:rsidRPr="00552CFB">
              <w:rPr>
                <w:rFonts w:ascii="Times New Roman" w:hAnsi="Times New Roman" w:cs="Times New Roman"/>
                <w:sz w:val="24"/>
                <w:szCs w:val="24"/>
              </w:rPr>
              <w:t>виды</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Устные диалоги на заданные темы, ситуативные диалоги</w:t>
            </w:r>
          </w:p>
        </w:tc>
        <w:tc>
          <w:tcPr>
            <w:tcW w:w="3118" w:type="dxa"/>
          </w:tcPr>
          <w:p w:rsidR="00E54C11" w:rsidRPr="00552CFB" w:rsidRDefault="00E54C11" w:rsidP="00D92D79">
            <w:pPr>
              <w:pStyle w:val="afc"/>
              <w:rPr>
                <w:rFonts w:ascii="Times New Roman" w:hAnsi="Times New Roman" w:cs="Times New Roman"/>
                <w:sz w:val="24"/>
                <w:szCs w:val="24"/>
              </w:rPr>
            </w:pPr>
            <w:hyperlink r:id="rId107"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08"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4</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b/>
                <w:sz w:val="24"/>
                <w:szCs w:val="24"/>
              </w:rPr>
              <w:t>Текст</w:t>
            </w:r>
          </w:p>
        </w:tc>
        <w:tc>
          <w:tcPr>
            <w:tcW w:w="992" w:type="dxa"/>
          </w:tcPr>
          <w:p w:rsidR="00E54C11" w:rsidRPr="00552CFB" w:rsidRDefault="00E54C11" w:rsidP="00D92D79">
            <w:pPr>
              <w:pStyle w:val="afc"/>
              <w:rPr>
                <w:rFonts w:ascii="Times New Roman" w:hAnsi="Times New Roman" w:cs="Times New Roman"/>
                <w:color w:val="000000"/>
                <w:sz w:val="24"/>
                <w:szCs w:val="24"/>
              </w:rPr>
            </w:pP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0F6F47">
        <w:trPr>
          <w:trHeight w:val="680"/>
        </w:trPr>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4.1</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Основные</w:t>
            </w:r>
            <w:r w:rsidRPr="00552CFB">
              <w:rPr>
                <w:rFonts w:ascii="Times New Roman" w:hAnsi="Times New Roman" w:cs="Times New Roman"/>
                <w:spacing w:val="-17"/>
                <w:sz w:val="24"/>
                <w:szCs w:val="24"/>
              </w:rPr>
              <w:t xml:space="preserve"> </w:t>
            </w:r>
            <w:r w:rsidRPr="00552CFB">
              <w:rPr>
                <w:rFonts w:ascii="Times New Roman" w:hAnsi="Times New Roman" w:cs="Times New Roman"/>
                <w:sz w:val="24"/>
                <w:szCs w:val="24"/>
              </w:rPr>
              <w:t xml:space="preserve">признаки текста </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(повторение)</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Анализ текста</w:t>
            </w:r>
          </w:p>
        </w:tc>
        <w:tc>
          <w:tcPr>
            <w:tcW w:w="3118" w:type="dxa"/>
          </w:tcPr>
          <w:p w:rsidR="00E54C11" w:rsidRPr="00552CFB" w:rsidRDefault="00E54C11" w:rsidP="00D92D79">
            <w:pPr>
              <w:pStyle w:val="afc"/>
              <w:rPr>
                <w:rFonts w:ascii="Times New Roman" w:hAnsi="Times New Roman" w:cs="Times New Roman"/>
                <w:sz w:val="24"/>
                <w:szCs w:val="24"/>
              </w:rPr>
            </w:pPr>
            <w:hyperlink r:id="rId109"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hAnsi="Times New Roman" w:cs="Times New Roman"/>
                <w:color w:val="004065"/>
                <w:sz w:val="24"/>
                <w:szCs w:val="24"/>
                <w:lang w:eastAsia="ru-RU"/>
              </w:rPr>
            </w:pPr>
            <w:hyperlink r:id="rId110" w:tgtFrame="_blank" w:history="1">
              <w:r w:rsidRPr="00552CFB">
                <w:rPr>
                  <w:rFonts w:ascii="Times New Roman" w:hAnsi="Times New Roman" w:cs="Times New Roman"/>
                  <w:color w:val="004065"/>
                  <w:sz w:val="24"/>
                  <w:szCs w:val="24"/>
                  <w:lang w:eastAsia="ru-RU"/>
                </w:rPr>
                <w:t>https://resh.edu.ru/subject/lesson/1963/main/</w:t>
              </w:r>
            </w:hyperlink>
          </w:p>
        </w:tc>
        <w:tc>
          <w:tcPr>
            <w:tcW w:w="2410" w:type="dxa"/>
          </w:tcPr>
          <w:p w:rsidR="00E54C11" w:rsidRPr="00552CFB" w:rsidRDefault="00E54C11" w:rsidP="00D92D79">
            <w:pPr>
              <w:pStyle w:val="afc"/>
              <w:rPr>
                <w:rFonts w:ascii="Times New Roman" w:hAnsi="Times New Roman" w:cs="Times New Roman"/>
                <w:b/>
                <w:w w:val="105"/>
                <w:sz w:val="24"/>
                <w:szCs w:val="24"/>
              </w:rPr>
            </w:pPr>
            <w:r w:rsidRPr="00552CFB">
              <w:rPr>
                <w:rFonts w:ascii="Times New Roman" w:hAnsi="Times New Roman" w:cs="Times New Roman"/>
                <w:spacing w:val="-2"/>
                <w:w w:val="105"/>
                <w:sz w:val="24"/>
                <w:szCs w:val="24"/>
              </w:rPr>
              <w:t>1,3, 4, 6, 7, 8</w:t>
            </w:r>
          </w:p>
        </w:tc>
      </w:tr>
      <w:tr w:rsidR="00E54C11" w:rsidRPr="00552CFB" w:rsidTr="000F6F47">
        <w:trPr>
          <w:trHeight w:val="680"/>
        </w:trPr>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4.2.</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Информационная</w:t>
            </w:r>
            <w:r w:rsidRPr="00552CFB">
              <w:rPr>
                <w:rFonts w:ascii="Times New Roman" w:hAnsi="Times New Roman" w:cs="Times New Roman"/>
                <w:spacing w:val="1"/>
                <w:sz w:val="24"/>
                <w:szCs w:val="24"/>
              </w:rPr>
              <w:t xml:space="preserve"> </w:t>
            </w:r>
            <w:r w:rsidRPr="00552CFB">
              <w:rPr>
                <w:rFonts w:ascii="Times New Roman" w:hAnsi="Times New Roman" w:cs="Times New Roman"/>
                <w:spacing w:val="-1"/>
                <w:sz w:val="24"/>
                <w:szCs w:val="24"/>
              </w:rPr>
              <w:t xml:space="preserve">переработка </w:t>
            </w:r>
            <w:r w:rsidRPr="00552CFB">
              <w:rPr>
                <w:rFonts w:ascii="Times New Roman" w:hAnsi="Times New Roman" w:cs="Times New Roman"/>
                <w:sz w:val="24"/>
                <w:szCs w:val="24"/>
              </w:rPr>
              <w:t>текста.</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Смысловой анализ</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текста</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составлению плана текста: простого, сложного, вопросного, тезисного.</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Изложение текста</w:t>
            </w:r>
          </w:p>
        </w:tc>
        <w:tc>
          <w:tcPr>
            <w:tcW w:w="3118" w:type="dxa"/>
          </w:tcPr>
          <w:p w:rsidR="00E54C11" w:rsidRPr="00552CFB" w:rsidRDefault="00E54C11" w:rsidP="00D92D79">
            <w:pPr>
              <w:pStyle w:val="afc"/>
              <w:rPr>
                <w:rFonts w:ascii="Times New Roman" w:hAnsi="Times New Roman" w:cs="Times New Roman"/>
                <w:sz w:val="24"/>
                <w:szCs w:val="24"/>
              </w:rPr>
            </w:pPr>
            <w:hyperlink r:id="rId111"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b/>
                <w:w w:val="105"/>
                <w:sz w:val="24"/>
                <w:szCs w:val="24"/>
              </w:rPr>
            </w:pPr>
          </w:p>
        </w:tc>
        <w:tc>
          <w:tcPr>
            <w:tcW w:w="2410" w:type="dxa"/>
          </w:tcPr>
          <w:p w:rsidR="00E54C11" w:rsidRPr="00552CFB" w:rsidRDefault="00E54C11" w:rsidP="00D92D79">
            <w:pPr>
              <w:pStyle w:val="afc"/>
              <w:rPr>
                <w:rFonts w:ascii="Times New Roman" w:hAnsi="Times New Roman" w:cs="Times New Roman"/>
                <w:b/>
                <w:w w:val="105"/>
                <w:sz w:val="24"/>
                <w:szCs w:val="24"/>
              </w:rPr>
            </w:pPr>
            <w:r w:rsidRPr="00552CFB">
              <w:rPr>
                <w:rFonts w:ascii="Times New Roman" w:hAnsi="Times New Roman" w:cs="Times New Roman"/>
                <w:sz w:val="24"/>
                <w:szCs w:val="24"/>
              </w:rPr>
              <w:t>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4.3</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Функционально-</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смысловые типы</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речи. Рассуждение</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как функционально-</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смысловой</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тип</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речи</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4</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Составление таблицы (схемы) по тексту</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Обучающее сочинение-рассуждение по составленному плану</w:t>
            </w:r>
          </w:p>
        </w:tc>
        <w:tc>
          <w:tcPr>
            <w:tcW w:w="3118" w:type="dxa"/>
          </w:tcPr>
          <w:p w:rsidR="00E54C11" w:rsidRPr="00552CFB" w:rsidRDefault="00E54C11" w:rsidP="00D92D79">
            <w:pPr>
              <w:pStyle w:val="afc"/>
              <w:rPr>
                <w:rFonts w:ascii="Times New Roman" w:eastAsia="Times New Roman" w:hAnsi="Times New Roman" w:cs="Times New Roman"/>
                <w:color w:val="004065"/>
                <w:sz w:val="24"/>
                <w:szCs w:val="24"/>
                <w:lang w:eastAsia="ru-RU"/>
              </w:rPr>
            </w:pPr>
            <w:hyperlink r:id="rId112" w:history="1">
              <w:r w:rsidRPr="00552CFB">
                <w:rPr>
                  <w:rFonts w:ascii="Times New Roman" w:eastAsia="Times New Roman" w:hAnsi="Times New Roman" w:cs="Times New Roman"/>
                  <w:color w:val="004065"/>
                  <w:sz w:val="24"/>
                  <w:szCs w:val="24"/>
                  <w:lang w:eastAsia="ru-RU"/>
                </w:rPr>
                <w:t>https://resh.edu.ru/subject/lesson/1963/main/</w:t>
              </w:r>
            </w:hyperlink>
          </w:p>
        </w:tc>
        <w:tc>
          <w:tcPr>
            <w:tcW w:w="2410"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1,2,3,6,7,8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8</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4394" w:type="dxa"/>
            <w:gridSpan w:val="2"/>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b/>
                <w:sz w:val="24"/>
                <w:szCs w:val="24"/>
              </w:rPr>
              <w:t>Функциональные</w:t>
            </w:r>
            <w:r w:rsidRPr="00552CFB">
              <w:rPr>
                <w:rFonts w:ascii="Times New Roman" w:hAnsi="Times New Roman" w:cs="Times New Roman"/>
                <w:b/>
                <w:spacing w:val="-7"/>
                <w:sz w:val="24"/>
                <w:szCs w:val="24"/>
              </w:rPr>
              <w:t xml:space="preserve"> </w:t>
            </w:r>
            <w:r w:rsidRPr="00552CFB">
              <w:rPr>
                <w:rFonts w:ascii="Times New Roman" w:hAnsi="Times New Roman" w:cs="Times New Roman"/>
                <w:b/>
                <w:sz w:val="24"/>
                <w:szCs w:val="24"/>
              </w:rPr>
              <w:t>разновидности</w:t>
            </w:r>
            <w:r w:rsidRPr="00552CFB">
              <w:rPr>
                <w:rFonts w:ascii="Times New Roman" w:hAnsi="Times New Roman" w:cs="Times New Roman"/>
                <w:b/>
                <w:spacing w:val="-8"/>
                <w:sz w:val="24"/>
                <w:szCs w:val="24"/>
              </w:rPr>
              <w:t xml:space="preserve"> </w:t>
            </w:r>
            <w:r w:rsidRPr="00552CFB">
              <w:rPr>
                <w:rFonts w:ascii="Times New Roman" w:hAnsi="Times New Roman" w:cs="Times New Roman"/>
                <w:b/>
                <w:sz w:val="24"/>
                <w:szCs w:val="24"/>
              </w:rPr>
              <w:t>языка</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rPr>
          <w:cantSplit/>
        </w:trPr>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5.1</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Публицистический  </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стиль</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4</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«Создание текстов:</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интервью, репортажа, заметки»</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выступление на тему «Цените   и уважайте русский язык!»</w:t>
            </w:r>
          </w:p>
        </w:tc>
        <w:tc>
          <w:tcPr>
            <w:tcW w:w="3118" w:type="dxa"/>
          </w:tcPr>
          <w:p w:rsidR="00E54C11" w:rsidRPr="00552CFB" w:rsidRDefault="00E54C11" w:rsidP="00D92D79">
            <w:pPr>
              <w:pStyle w:val="afc"/>
              <w:rPr>
                <w:rFonts w:ascii="Times New Roman" w:hAnsi="Times New Roman" w:cs="Times New Roman"/>
                <w:sz w:val="24"/>
                <w:szCs w:val="24"/>
              </w:rPr>
            </w:pPr>
            <w:hyperlink r:id="rId113"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14"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1,2,3,5,6,7,8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5.2</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Официально-деловой </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стиль</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официально-делового стиля.</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«Создание инструкции</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по образцу (плану)»</w:t>
            </w:r>
          </w:p>
        </w:tc>
        <w:tc>
          <w:tcPr>
            <w:tcW w:w="3118" w:type="dxa"/>
          </w:tcPr>
          <w:p w:rsidR="00E54C11" w:rsidRPr="00552CFB" w:rsidRDefault="00E54C11" w:rsidP="00D92D79">
            <w:pPr>
              <w:pStyle w:val="afc"/>
              <w:rPr>
                <w:rFonts w:ascii="Times New Roman" w:hAnsi="Times New Roman" w:cs="Times New Roman"/>
                <w:sz w:val="24"/>
                <w:szCs w:val="24"/>
              </w:rPr>
            </w:pPr>
            <w:hyperlink r:id="rId115"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16"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1,2,3,5,6,7,8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E54C11">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8647" w:type="dxa"/>
            <w:gridSpan w:val="3"/>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b/>
                <w:sz w:val="24"/>
                <w:szCs w:val="24"/>
              </w:rPr>
              <w:t>Система</w:t>
            </w:r>
            <w:r w:rsidRPr="00552CFB">
              <w:rPr>
                <w:rFonts w:ascii="Times New Roman" w:hAnsi="Times New Roman" w:cs="Times New Roman"/>
                <w:b/>
                <w:spacing w:val="-9"/>
                <w:sz w:val="24"/>
                <w:szCs w:val="24"/>
              </w:rPr>
              <w:t xml:space="preserve"> </w:t>
            </w:r>
            <w:r w:rsidRPr="00552CFB">
              <w:rPr>
                <w:rFonts w:ascii="Times New Roman" w:hAnsi="Times New Roman" w:cs="Times New Roman"/>
                <w:b/>
                <w:sz w:val="24"/>
                <w:szCs w:val="24"/>
              </w:rPr>
              <w:t>языка.</w:t>
            </w:r>
            <w:r w:rsidRPr="00552CFB">
              <w:rPr>
                <w:rFonts w:ascii="Times New Roman" w:hAnsi="Times New Roman" w:cs="Times New Roman"/>
                <w:b/>
                <w:spacing w:val="-4"/>
                <w:sz w:val="24"/>
                <w:szCs w:val="24"/>
              </w:rPr>
              <w:t xml:space="preserve"> </w:t>
            </w:r>
            <w:r w:rsidRPr="00552CFB">
              <w:rPr>
                <w:rFonts w:ascii="Times New Roman" w:hAnsi="Times New Roman" w:cs="Times New Roman"/>
                <w:b/>
                <w:sz w:val="24"/>
                <w:szCs w:val="24"/>
              </w:rPr>
              <w:t>Морфология.</w:t>
            </w:r>
            <w:r w:rsidRPr="00552CFB">
              <w:rPr>
                <w:rFonts w:ascii="Times New Roman" w:hAnsi="Times New Roman" w:cs="Times New Roman"/>
                <w:b/>
                <w:spacing w:val="-5"/>
                <w:sz w:val="24"/>
                <w:szCs w:val="24"/>
              </w:rPr>
              <w:t xml:space="preserve"> </w:t>
            </w:r>
            <w:r w:rsidRPr="00552CFB">
              <w:rPr>
                <w:rFonts w:ascii="Times New Roman" w:hAnsi="Times New Roman" w:cs="Times New Roman"/>
                <w:b/>
                <w:sz w:val="24"/>
                <w:szCs w:val="24"/>
              </w:rPr>
              <w:t>Культура</w:t>
            </w:r>
            <w:r w:rsidRPr="00552CFB">
              <w:rPr>
                <w:rFonts w:ascii="Times New Roman" w:hAnsi="Times New Roman" w:cs="Times New Roman"/>
                <w:b/>
                <w:spacing w:val="-9"/>
                <w:sz w:val="24"/>
                <w:szCs w:val="24"/>
              </w:rPr>
              <w:t xml:space="preserve"> </w:t>
            </w:r>
            <w:r w:rsidRPr="00552CFB">
              <w:rPr>
                <w:rFonts w:ascii="Times New Roman" w:hAnsi="Times New Roman" w:cs="Times New Roman"/>
                <w:b/>
                <w:sz w:val="24"/>
                <w:szCs w:val="24"/>
              </w:rPr>
              <w:t>речи.</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Орфография</w:t>
            </w: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6.1</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Морфология как</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раздел</w:t>
            </w:r>
            <w:r w:rsidRPr="00552CFB">
              <w:rPr>
                <w:rFonts w:ascii="Times New Roman" w:hAnsi="Times New Roman" w:cs="Times New Roman"/>
                <w:spacing w:val="-6"/>
                <w:sz w:val="24"/>
                <w:szCs w:val="24"/>
              </w:rPr>
              <w:t xml:space="preserve"> </w:t>
            </w:r>
            <w:r w:rsidRPr="00552CFB">
              <w:rPr>
                <w:rFonts w:ascii="Times New Roman" w:hAnsi="Times New Roman" w:cs="Times New Roman"/>
                <w:sz w:val="24"/>
                <w:szCs w:val="24"/>
              </w:rPr>
              <w:t>науки</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о</w:t>
            </w:r>
            <w:r w:rsidRPr="00552CFB">
              <w:rPr>
                <w:rFonts w:ascii="Times New Roman" w:hAnsi="Times New Roman" w:cs="Times New Roman"/>
                <w:spacing w:val="-6"/>
                <w:sz w:val="24"/>
                <w:szCs w:val="24"/>
              </w:rPr>
              <w:t xml:space="preserve"> </w:t>
            </w:r>
            <w:r w:rsidRPr="00552CFB">
              <w:rPr>
                <w:rFonts w:ascii="Times New Roman" w:hAnsi="Times New Roman" w:cs="Times New Roman"/>
                <w:sz w:val="24"/>
                <w:szCs w:val="24"/>
              </w:rPr>
              <w:t>языке</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(обобщение)</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Фронтальный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17"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hAnsi="Times New Roman" w:cs="Times New Roman"/>
                <w:sz w:val="24"/>
                <w:szCs w:val="24"/>
              </w:rPr>
            </w:pPr>
            <w:hyperlink r:id="rId118"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2,3,8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6.2</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Причастие</w:t>
            </w:r>
            <w:r w:rsidRPr="00552CFB">
              <w:rPr>
                <w:rFonts w:ascii="Times New Roman" w:hAnsi="Times New Roman" w:cs="Times New Roman"/>
                <w:spacing w:val="-10"/>
                <w:sz w:val="24"/>
                <w:szCs w:val="24"/>
              </w:rPr>
              <w:t xml:space="preserve"> </w:t>
            </w:r>
            <w:r w:rsidRPr="00552CFB">
              <w:rPr>
                <w:rFonts w:ascii="Times New Roman" w:hAnsi="Times New Roman" w:cs="Times New Roman"/>
                <w:sz w:val="24"/>
                <w:szCs w:val="24"/>
              </w:rPr>
              <w:t>как</w:t>
            </w:r>
            <w:r w:rsidRPr="00552CFB">
              <w:rPr>
                <w:rFonts w:ascii="Times New Roman" w:hAnsi="Times New Roman" w:cs="Times New Roman"/>
                <w:spacing w:val="-7"/>
                <w:sz w:val="24"/>
                <w:szCs w:val="24"/>
              </w:rPr>
              <w:t xml:space="preserve"> </w:t>
            </w:r>
            <w:r w:rsidRPr="00552CFB">
              <w:rPr>
                <w:rFonts w:ascii="Times New Roman" w:hAnsi="Times New Roman" w:cs="Times New Roman"/>
                <w:sz w:val="24"/>
                <w:szCs w:val="24"/>
              </w:rPr>
              <w:t xml:space="preserve">особая </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форма</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глагола</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20</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устный опрос, словарный диктант </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изложение с элементами сочинения.</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Комплексная работа с текстом</w:t>
            </w:r>
          </w:p>
        </w:tc>
        <w:tc>
          <w:tcPr>
            <w:tcW w:w="3118" w:type="dxa"/>
          </w:tcPr>
          <w:p w:rsidR="00E54C11" w:rsidRPr="00552CFB" w:rsidRDefault="00E54C11" w:rsidP="00D92D79">
            <w:pPr>
              <w:pStyle w:val="afc"/>
              <w:rPr>
                <w:rFonts w:ascii="Times New Roman" w:hAnsi="Times New Roman" w:cs="Times New Roman"/>
                <w:sz w:val="24"/>
                <w:szCs w:val="24"/>
              </w:rPr>
            </w:pPr>
            <w:hyperlink r:id="rId119" w:history="1">
              <w:r w:rsidRPr="00552CFB">
                <w:rPr>
                  <w:rStyle w:val="ab"/>
                  <w:rFonts w:ascii="Times New Roman" w:eastAsiaTheme="majorEastAsia" w:hAnsi="Times New Roman" w:cs="Times New Roman"/>
                  <w:sz w:val="24"/>
                  <w:szCs w:val="24"/>
                  <w:lang w:val="en-US"/>
                </w:rPr>
                <w:t>https</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resh</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edu</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ru</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subject</w:t>
              </w:r>
              <w:r w:rsidRPr="00552CFB">
                <w:rPr>
                  <w:rStyle w:val="ab"/>
                  <w:rFonts w:ascii="Times New Roman" w:eastAsiaTheme="majorEastAsia" w:hAnsi="Times New Roman" w:cs="Times New Roman"/>
                  <w:sz w:val="24"/>
                  <w:szCs w:val="24"/>
                </w:rPr>
                <w:t>/13/5/</w:t>
              </w:r>
            </w:hyperlink>
          </w:p>
          <w:p w:rsidR="00E54C11" w:rsidRPr="00552CFB" w:rsidRDefault="00E54C11" w:rsidP="00D92D79">
            <w:pPr>
              <w:pStyle w:val="afc"/>
              <w:rPr>
                <w:rFonts w:ascii="Times New Roman" w:hAnsi="Times New Roman" w:cs="Times New Roman"/>
                <w:b/>
                <w:bCs/>
                <w:color w:val="000000"/>
                <w:w w:val="103"/>
                <w:sz w:val="24"/>
                <w:szCs w:val="24"/>
              </w:rPr>
            </w:pPr>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1,2,3,4,5,6,7,8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6.3</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Деепричастие как</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особая</w:t>
            </w:r>
            <w:r w:rsidRPr="00552CFB">
              <w:rPr>
                <w:rFonts w:ascii="Times New Roman" w:hAnsi="Times New Roman" w:cs="Times New Roman"/>
                <w:spacing w:val="-7"/>
                <w:sz w:val="24"/>
                <w:szCs w:val="24"/>
              </w:rPr>
              <w:t xml:space="preserve"> </w:t>
            </w:r>
            <w:r w:rsidRPr="00552CFB">
              <w:rPr>
                <w:rFonts w:ascii="Times New Roman" w:hAnsi="Times New Roman" w:cs="Times New Roman"/>
                <w:sz w:val="24"/>
                <w:szCs w:val="24"/>
              </w:rPr>
              <w:t>форма</w:t>
            </w:r>
            <w:r w:rsidRPr="00552CFB">
              <w:rPr>
                <w:rFonts w:ascii="Times New Roman" w:hAnsi="Times New Roman" w:cs="Times New Roman"/>
                <w:spacing w:val="-9"/>
                <w:sz w:val="24"/>
                <w:szCs w:val="24"/>
              </w:rPr>
              <w:t xml:space="preserve"> </w:t>
            </w:r>
            <w:r w:rsidRPr="00552CFB">
              <w:rPr>
                <w:rFonts w:ascii="Times New Roman" w:hAnsi="Times New Roman" w:cs="Times New Roman"/>
                <w:sz w:val="24"/>
                <w:szCs w:val="24"/>
              </w:rPr>
              <w:t>глагола</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14</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Сочинение-рассказ по картине</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Тестирование</w:t>
            </w:r>
          </w:p>
        </w:tc>
        <w:tc>
          <w:tcPr>
            <w:tcW w:w="3118" w:type="dxa"/>
          </w:tcPr>
          <w:p w:rsidR="00E54C11" w:rsidRPr="00552CFB" w:rsidRDefault="00E54C11" w:rsidP="00D92D79">
            <w:pPr>
              <w:pStyle w:val="afc"/>
              <w:rPr>
                <w:rFonts w:ascii="Times New Roman" w:hAnsi="Times New Roman" w:cs="Times New Roman"/>
                <w:sz w:val="24"/>
                <w:szCs w:val="24"/>
              </w:rPr>
            </w:pPr>
            <w:hyperlink r:id="rId120"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6.4</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Наречие</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21</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устный опрос, рассказ по картине от 1 лица; Пересказ текста, составление вопросного плана.</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Сообщение на лингвистическую тему Практикум   Диктант</w:t>
            </w:r>
          </w:p>
        </w:tc>
        <w:tc>
          <w:tcPr>
            <w:tcW w:w="3118" w:type="dxa"/>
          </w:tcPr>
          <w:p w:rsidR="00E54C11" w:rsidRPr="00552CFB" w:rsidRDefault="00E54C11" w:rsidP="00D92D79">
            <w:pPr>
              <w:pStyle w:val="afc"/>
              <w:rPr>
                <w:rFonts w:ascii="Times New Roman" w:hAnsi="Times New Roman" w:cs="Times New Roman"/>
                <w:sz w:val="24"/>
                <w:szCs w:val="24"/>
              </w:rPr>
            </w:pPr>
            <w:hyperlink r:id="rId121"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6.5</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pacing w:val="-1"/>
                <w:sz w:val="24"/>
                <w:szCs w:val="24"/>
              </w:rPr>
              <w:t xml:space="preserve">Слова категории </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состояния</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устный опрос, анализ текста</w:t>
            </w:r>
          </w:p>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Практикум</w:t>
            </w:r>
          </w:p>
        </w:tc>
        <w:tc>
          <w:tcPr>
            <w:tcW w:w="3118" w:type="dxa"/>
          </w:tcPr>
          <w:p w:rsidR="00E54C11" w:rsidRPr="00552CFB" w:rsidRDefault="00E54C11" w:rsidP="00D92D79">
            <w:pPr>
              <w:pStyle w:val="afc"/>
              <w:rPr>
                <w:rFonts w:ascii="Times New Roman" w:hAnsi="Times New Roman" w:cs="Times New Roman"/>
                <w:sz w:val="24"/>
                <w:szCs w:val="24"/>
              </w:rPr>
            </w:pPr>
            <w:hyperlink r:id="rId122"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1,2,3,4,6,8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6.6</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pacing w:val="-1"/>
                <w:sz w:val="24"/>
                <w:szCs w:val="24"/>
              </w:rPr>
              <w:t xml:space="preserve">Служебные </w:t>
            </w:r>
            <w:r w:rsidRPr="00552CFB">
              <w:rPr>
                <w:rFonts w:ascii="Times New Roman" w:hAnsi="Times New Roman" w:cs="Times New Roman"/>
                <w:sz w:val="24"/>
                <w:szCs w:val="24"/>
              </w:rPr>
              <w:t>части</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речи</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устный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23"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1,2,3,6,8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6.7</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Предлог</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Сообщение на лингвистическую тему</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Репортаж на основе картины</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Отзыв о книге</w:t>
            </w:r>
          </w:p>
        </w:tc>
        <w:tc>
          <w:tcPr>
            <w:tcW w:w="3118" w:type="dxa"/>
          </w:tcPr>
          <w:p w:rsidR="00E54C11" w:rsidRPr="00552CFB" w:rsidRDefault="00E54C11" w:rsidP="00D92D79">
            <w:pPr>
              <w:pStyle w:val="afc"/>
              <w:rPr>
                <w:rFonts w:ascii="Times New Roman" w:hAnsi="Times New Roman" w:cs="Times New Roman"/>
                <w:sz w:val="24"/>
                <w:szCs w:val="24"/>
              </w:rPr>
            </w:pPr>
            <w:hyperlink r:id="rId124" w:history="1">
              <w:r w:rsidRPr="00552CFB">
                <w:rPr>
                  <w:rStyle w:val="ab"/>
                  <w:rFonts w:ascii="Times New Roman" w:eastAsiaTheme="majorEastAsia" w:hAnsi="Times New Roman" w:cs="Times New Roman"/>
                  <w:sz w:val="24"/>
                  <w:szCs w:val="24"/>
                  <w:lang w:val="en-US"/>
                </w:rPr>
                <w:t>https</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resh</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edu</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ru</w:t>
              </w:r>
              <w:r w:rsidRPr="00552CFB">
                <w:rPr>
                  <w:rStyle w:val="ab"/>
                  <w:rFonts w:ascii="Times New Roman" w:eastAsiaTheme="majorEastAsia" w:hAnsi="Times New Roman" w:cs="Times New Roman"/>
                  <w:sz w:val="24"/>
                  <w:szCs w:val="24"/>
                </w:rPr>
                <w:t>/</w:t>
              </w:r>
              <w:r w:rsidRPr="00552CFB">
                <w:rPr>
                  <w:rStyle w:val="ab"/>
                  <w:rFonts w:ascii="Times New Roman" w:eastAsiaTheme="majorEastAsia" w:hAnsi="Times New Roman" w:cs="Times New Roman"/>
                  <w:sz w:val="24"/>
                  <w:szCs w:val="24"/>
                  <w:lang w:val="en-US"/>
                </w:rPr>
                <w:t>subject</w:t>
              </w:r>
              <w:r w:rsidRPr="00552CFB">
                <w:rPr>
                  <w:rStyle w:val="ab"/>
                  <w:rFonts w:ascii="Times New Roman" w:eastAsiaTheme="majorEastAsia" w:hAnsi="Times New Roman" w:cs="Times New Roman"/>
                  <w:sz w:val="24"/>
                  <w:szCs w:val="24"/>
                </w:rPr>
                <w: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6.8</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Союз</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устный опрос, </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Пересказ на основе составленного плана</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 на лингвистическую тему</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Творческая работа на основе текста</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w:t>
            </w:r>
          </w:p>
        </w:tc>
        <w:tc>
          <w:tcPr>
            <w:tcW w:w="3118" w:type="dxa"/>
          </w:tcPr>
          <w:p w:rsidR="00E54C11" w:rsidRPr="00552CFB" w:rsidRDefault="00E54C11" w:rsidP="00D92D79">
            <w:pPr>
              <w:pStyle w:val="afc"/>
              <w:rPr>
                <w:rFonts w:ascii="Times New Roman" w:hAnsi="Times New Roman" w:cs="Times New Roman"/>
                <w:sz w:val="24"/>
                <w:szCs w:val="24"/>
              </w:rPr>
            </w:pPr>
            <w:hyperlink r:id="rId125"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6.9</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Частица</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12</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устный опрос</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 по картине</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Словарный диктант</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орфографии</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 –рассказ по данному сюжету</w:t>
            </w:r>
          </w:p>
        </w:tc>
        <w:tc>
          <w:tcPr>
            <w:tcW w:w="3118" w:type="dxa"/>
          </w:tcPr>
          <w:p w:rsidR="00E54C11" w:rsidRPr="00552CFB" w:rsidRDefault="00E54C11" w:rsidP="00D92D79">
            <w:pPr>
              <w:pStyle w:val="afc"/>
              <w:rPr>
                <w:rFonts w:ascii="Times New Roman" w:hAnsi="Times New Roman" w:cs="Times New Roman"/>
                <w:sz w:val="24"/>
                <w:szCs w:val="24"/>
              </w:rPr>
            </w:pPr>
            <w:hyperlink r:id="rId126"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p>
          <w:p w:rsidR="00E54C11" w:rsidRPr="00552CFB" w:rsidRDefault="00E54C11" w:rsidP="00D92D79">
            <w:pPr>
              <w:pStyle w:val="afc"/>
              <w:rPr>
                <w:rFonts w:ascii="Times New Roman" w:hAnsi="Times New Roman" w:cs="Times New Roman"/>
                <w:sz w:val="24"/>
                <w:szCs w:val="24"/>
              </w:rPr>
            </w:pPr>
          </w:p>
          <w:p w:rsidR="00E54C11" w:rsidRPr="00552CFB" w:rsidRDefault="00E54C11" w:rsidP="00D92D79">
            <w:pPr>
              <w:pStyle w:val="afc"/>
              <w:rPr>
                <w:rFonts w:ascii="Times New Roman" w:eastAsia="Times New Roman" w:hAnsi="Times New Roman" w:cs="Times New Roman"/>
                <w:b/>
                <w:bCs/>
                <w:color w:val="000000"/>
                <w:w w:val="103"/>
                <w:sz w:val="24"/>
                <w:szCs w:val="24"/>
              </w:rPr>
            </w:pPr>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1,2,34,,6,8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6.10</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Междометия</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и</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pacing w:val="-1"/>
                <w:sz w:val="24"/>
                <w:szCs w:val="24"/>
              </w:rPr>
              <w:t>звукоподражательные</w:t>
            </w:r>
            <w:r w:rsidRPr="00552CFB">
              <w:rPr>
                <w:rFonts w:ascii="Times New Roman" w:hAnsi="Times New Roman" w:cs="Times New Roman"/>
                <w:spacing w:val="-67"/>
                <w:sz w:val="24"/>
                <w:szCs w:val="24"/>
              </w:rPr>
              <w:t xml:space="preserve">   </w:t>
            </w:r>
            <w:r w:rsidRPr="00552CFB">
              <w:rPr>
                <w:rFonts w:ascii="Times New Roman" w:hAnsi="Times New Roman" w:cs="Times New Roman"/>
                <w:sz w:val="24"/>
                <w:szCs w:val="24"/>
              </w:rPr>
              <w:t xml:space="preserve"> слова</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4</w:t>
            </w:r>
          </w:p>
        </w:tc>
        <w:tc>
          <w:tcPr>
            <w:tcW w:w="4253"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w:t>
            </w:r>
          </w:p>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устный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27" w:history="1">
              <w:r w:rsidRPr="00552CFB">
                <w:rPr>
                  <w:rStyle w:val="ab"/>
                  <w:rFonts w:ascii="Times New Roman" w:eastAsiaTheme="majorEastAsia" w:hAnsi="Times New Roman" w:cs="Times New Roman"/>
                  <w:sz w:val="24"/>
                  <w:szCs w:val="24"/>
                  <w:lang w:val="en-US"/>
                </w:rPr>
                <w:t>https://resh.edu.ru/subject/13/5/</w:t>
              </w:r>
            </w:hyperlink>
          </w:p>
          <w:p w:rsidR="00E54C11" w:rsidRPr="00552CFB" w:rsidRDefault="00E54C11" w:rsidP="00D92D79">
            <w:pPr>
              <w:pStyle w:val="afc"/>
              <w:rPr>
                <w:rFonts w:ascii="Times New Roman" w:eastAsia="Times New Roman" w:hAnsi="Times New Roman" w:cs="Times New Roman"/>
                <w:color w:val="004065"/>
                <w:sz w:val="24"/>
                <w:szCs w:val="24"/>
                <w:lang w:eastAsia="ru-RU"/>
              </w:rPr>
            </w:pPr>
            <w:hyperlink r:id="rId128" w:tgtFrame="_blank" w:history="1">
              <w:r w:rsidRPr="00552CFB">
                <w:rPr>
                  <w:rFonts w:ascii="Times New Roman" w:eastAsia="Times New Roman" w:hAnsi="Times New Roman" w:cs="Times New Roman"/>
                  <w:color w:val="004065"/>
                  <w:sz w:val="24"/>
                  <w:szCs w:val="24"/>
                  <w:lang w:eastAsia="ru-RU"/>
                </w:rPr>
                <w:t>https://uchebnik.mos.ru/catalogue/material_view/atomic_objects/369077</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lastRenderedPageBreak/>
              <w:t>1,2,3,6,7,8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6.11</w:t>
            </w: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Омонимия слов</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разных</w:t>
            </w:r>
            <w:r w:rsidRPr="00552CFB">
              <w:rPr>
                <w:rFonts w:ascii="Times New Roman" w:hAnsi="Times New Roman" w:cs="Times New Roman"/>
                <w:spacing w:val="-8"/>
                <w:sz w:val="24"/>
                <w:szCs w:val="24"/>
              </w:rPr>
              <w:t xml:space="preserve"> </w:t>
            </w:r>
            <w:r w:rsidRPr="00552CFB">
              <w:rPr>
                <w:rFonts w:ascii="Times New Roman" w:hAnsi="Times New Roman" w:cs="Times New Roman"/>
                <w:sz w:val="24"/>
                <w:szCs w:val="24"/>
              </w:rPr>
              <w:t>частей</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речи</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Практикум устный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29" w:history="1">
              <w:r w:rsidRPr="00552CFB">
                <w:rPr>
                  <w:rStyle w:val="ab"/>
                  <w:rFonts w:ascii="Times New Roman" w:eastAsiaTheme="majorEastAsia" w:hAnsi="Times New Roman" w:cs="Times New Roman"/>
                  <w:sz w:val="24"/>
                  <w:szCs w:val="24"/>
                  <w:lang w:val="en-US"/>
                </w:rPr>
                <w:t>https://resh.edu.ru/subject/13/5/</w:t>
              </w:r>
            </w:hyperlink>
          </w:p>
        </w:tc>
        <w:tc>
          <w:tcPr>
            <w:tcW w:w="2410" w:type="dxa"/>
          </w:tcPr>
          <w:p w:rsidR="00E54C11" w:rsidRPr="00552CFB" w:rsidRDefault="00E54C11" w:rsidP="00D92D79">
            <w:pPr>
              <w:pStyle w:val="afc"/>
              <w:rPr>
                <w:rFonts w:ascii="Times New Roman" w:eastAsia="Times New Roman" w:hAnsi="Times New Roman" w:cs="Times New Roman"/>
                <w:b/>
                <w:bCs/>
                <w:color w:val="000000"/>
                <w:w w:val="103"/>
                <w:sz w:val="24"/>
                <w:szCs w:val="24"/>
              </w:rPr>
            </w:pPr>
            <w:r w:rsidRPr="00552CFB">
              <w:rPr>
                <w:rFonts w:ascii="Times New Roman" w:hAnsi="Times New Roman" w:cs="Times New Roman"/>
                <w:sz w:val="24"/>
                <w:szCs w:val="24"/>
              </w:rPr>
              <w:t>1,2,3,4,5,6,7,8</w:t>
            </w:r>
          </w:p>
        </w:tc>
      </w:tr>
      <w:tr w:rsidR="00E54C11" w:rsidRPr="00552CFB" w:rsidTr="000F6F47">
        <w:tc>
          <w:tcPr>
            <w:tcW w:w="851" w:type="dxa"/>
          </w:tcPr>
          <w:p w:rsidR="00E54C11" w:rsidRPr="00552CFB" w:rsidRDefault="00E54C11" w:rsidP="00D92D79">
            <w:pPr>
              <w:pStyle w:val="afc"/>
              <w:rPr>
                <w:rFonts w:ascii="Times New Roman" w:hAnsi="Times New Roman" w:cs="Times New Roman"/>
                <w:sz w:val="24"/>
                <w:szCs w:val="24"/>
              </w:rPr>
            </w:pPr>
          </w:p>
        </w:tc>
        <w:tc>
          <w:tcPr>
            <w:tcW w:w="340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 по разделу</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101</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sz w:val="24"/>
                <w:szCs w:val="24"/>
              </w:rPr>
            </w:pPr>
          </w:p>
        </w:tc>
        <w:tc>
          <w:tcPr>
            <w:tcW w:w="2410" w:type="dxa"/>
          </w:tcPr>
          <w:p w:rsidR="00E54C11" w:rsidRPr="00552CFB" w:rsidRDefault="00E54C11" w:rsidP="00D92D79">
            <w:pPr>
              <w:pStyle w:val="afc"/>
              <w:rPr>
                <w:rFonts w:ascii="Times New Roman" w:hAnsi="Times New Roman" w:cs="Times New Roman"/>
                <w:sz w:val="24"/>
                <w:szCs w:val="24"/>
              </w:rPr>
            </w:pP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7</w:t>
            </w:r>
          </w:p>
        </w:tc>
        <w:tc>
          <w:tcPr>
            <w:tcW w:w="340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b/>
                <w:bCs/>
                <w:sz w:val="24"/>
                <w:szCs w:val="24"/>
              </w:rPr>
              <w:t>Повторение изученного в 7 классе</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Графический диктант, словарный диктант, устный опрос</w:t>
            </w:r>
          </w:p>
        </w:tc>
        <w:tc>
          <w:tcPr>
            <w:tcW w:w="3118" w:type="dxa"/>
          </w:tcPr>
          <w:p w:rsidR="00E54C11" w:rsidRPr="00552CFB" w:rsidRDefault="00E54C11" w:rsidP="00D92D79">
            <w:pPr>
              <w:pStyle w:val="afc"/>
              <w:rPr>
                <w:rFonts w:ascii="Times New Roman" w:hAnsi="Times New Roman" w:cs="Times New Roman"/>
                <w:sz w:val="24"/>
                <w:szCs w:val="24"/>
              </w:rPr>
            </w:pPr>
            <w:hyperlink r:id="rId130" w:history="1">
              <w:r w:rsidRPr="00552CFB">
                <w:rPr>
                  <w:rStyle w:val="ab"/>
                  <w:rFonts w:ascii="Times New Roman" w:eastAsiaTheme="majorEastAsia" w:hAnsi="Times New Roman" w:cs="Times New Roman"/>
                  <w:sz w:val="24"/>
                  <w:szCs w:val="24"/>
                </w:rPr>
                <w:t>https://resh.edu.ru/subject/13/5/</w:t>
              </w:r>
            </w:hyperlink>
          </w:p>
          <w:p w:rsidR="00E54C11" w:rsidRPr="00552CFB" w:rsidRDefault="00E54C11" w:rsidP="00D92D79">
            <w:pPr>
              <w:pStyle w:val="afc"/>
              <w:rPr>
                <w:rFonts w:ascii="Times New Roman" w:hAnsi="Times New Roman" w:cs="Times New Roman"/>
                <w:sz w:val="24"/>
                <w:szCs w:val="24"/>
              </w:rPr>
            </w:pPr>
            <w:hyperlink r:id="rId131" w:history="1">
              <w:r w:rsidRPr="00552CFB">
                <w:rPr>
                  <w:rStyle w:val="ab"/>
                  <w:rFonts w:ascii="Times New Roman" w:eastAsiaTheme="majorEastAsia" w:hAnsi="Times New Roman" w:cs="Times New Roman"/>
                  <w:sz w:val="24"/>
                  <w:szCs w:val="24"/>
                </w:rPr>
                <w:t>https://my.1sept.ru/</w:t>
              </w:r>
            </w:hyperlink>
          </w:p>
        </w:tc>
        <w:tc>
          <w:tcPr>
            <w:tcW w:w="2410" w:type="dxa"/>
          </w:tcPr>
          <w:p w:rsidR="00E54C11" w:rsidRPr="00552CFB" w:rsidRDefault="00E54C11" w:rsidP="00D92D79">
            <w:pPr>
              <w:pStyle w:val="afc"/>
              <w:rPr>
                <w:rFonts w:ascii="Times New Roman" w:hAnsi="Times New Roman" w:cs="Times New Roman"/>
                <w:b/>
                <w:bCs/>
                <w:sz w:val="24"/>
                <w:szCs w:val="24"/>
              </w:rPr>
            </w:pPr>
            <w:r w:rsidRPr="00552CFB">
              <w:rPr>
                <w:rFonts w:ascii="Times New Roman" w:hAnsi="Times New Roman" w:cs="Times New Roman"/>
                <w:sz w:val="24"/>
                <w:szCs w:val="24"/>
              </w:rPr>
              <w:t>1,2,3,4,6,7,8</w:t>
            </w:r>
          </w:p>
        </w:tc>
      </w:tr>
      <w:tr w:rsidR="00E54C11" w:rsidRPr="00552CFB" w:rsidTr="000F6F47">
        <w:tc>
          <w:tcPr>
            <w:tcW w:w="851"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8</w:t>
            </w:r>
          </w:p>
        </w:tc>
        <w:tc>
          <w:tcPr>
            <w:tcW w:w="340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Итоговый контроль</w:t>
            </w:r>
          </w:p>
        </w:tc>
        <w:tc>
          <w:tcPr>
            <w:tcW w:w="992"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10</w:t>
            </w:r>
          </w:p>
        </w:tc>
        <w:tc>
          <w:tcPr>
            <w:tcW w:w="4253" w:type="dxa"/>
          </w:tcPr>
          <w:p w:rsidR="00E54C11" w:rsidRPr="00552CFB" w:rsidRDefault="00E54C11"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w:t>
            </w:r>
          </w:p>
        </w:tc>
        <w:tc>
          <w:tcPr>
            <w:tcW w:w="3118" w:type="dxa"/>
          </w:tcPr>
          <w:p w:rsidR="00E54C11" w:rsidRPr="00552CFB" w:rsidRDefault="00E54C11" w:rsidP="00D92D79">
            <w:pPr>
              <w:pStyle w:val="afc"/>
              <w:rPr>
                <w:rFonts w:ascii="Times New Roman" w:hAnsi="Times New Roman" w:cs="Times New Roman"/>
                <w:color w:val="000000"/>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r w:rsidR="00E54C11" w:rsidRPr="00552CFB" w:rsidTr="000F6F47">
        <w:tc>
          <w:tcPr>
            <w:tcW w:w="4253" w:type="dxa"/>
            <w:gridSpan w:val="2"/>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количество часов по программе</w:t>
            </w:r>
          </w:p>
        </w:tc>
        <w:tc>
          <w:tcPr>
            <w:tcW w:w="992" w:type="dxa"/>
          </w:tcPr>
          <w:p w:rsidR="00E54C11" w:rsidRPr="00552CFB" w:rsidRDefault="00E54C11" w:rsidP="00D92D79">
            <w:pPr>
              <w:pStyle w:val="afc"/>
              <w:rPr>
                <w:rFonts w:ascii="Times New Roman" w:hAnsi="Times New Roman" w:cs="Times New Roman"/>
                <w:sz w:val="24"/>
                <w:szCs w:val="24"/>
              </w:rPr>
            </w:pPr>
            <w:r w:rsidRPr="00552CFB">
              <w:rPr>
                <w:rFonts w:ascii="Times New Roman" w:hAnsi="Times New Roman" w:cs="Times New Roman"/>
                <w:sz w:val="24"/>
                <w:szCs w:val="24"/>
              </w:rPr>
              <w:t>136</w:t>
            </w:r>
          </w:p>
        </w:tc>
        <w:tc>
          <w:tcPr>
            <w:tcW w:w="4253" w:type="dxa"/>
          </w:tcPr>
          <w:p w:rsidR="00E54C11" w:rsidRPr="00552CFB" w:rsidRDefault="00E54C11" w:rsidP="00D92D79">
            <w:pPr>
              <w:pStyle w:val="afc"/>
              <w:rPr>
                <w:rFonts w:ascii="Times New Roman" w:hAnsi="Times New Roman" w:cs="Times New Roman"/>
                <w:color w:val="000000"/>
                <w:sz w:val="24"/>
                <w:szCs w:val="24"/>
              </w:rPr>
            </w:pPr>
          </w:p>
        </w:tc>
        <w:tc>
          <w:tcPr>
            <w:tcW w:w="3118" w:type="dxa"/>
          </w:tcPr>
          <w:p w:rsidR="00E54C11" w:rsidRPr="00552CFB" w:rsidRDefault="00E54C11" w:rsidP="00D92D79">
            <w:pPr>
              <w:pStyle w:val="afc"/>
              <w:rPr>
                <w:rFonts w:ascii="Times New Roman" w:hAnsi="Times New Roman" w:cs="Times New Roman"/>
                <w:color w:val="000000"/>
                <w:sz w:val="24"/>
                <w:szCs w:val="24"/>
              </w:rPr>
            </w:pPr>
          </w:p>
        </w:tc>
        <w:tc>
          <w:tcPr>
            <w:tcW w:w="2410" w:type="dxa"/>
          </w:tcPr>
          <w:p w:rsidR="00E54C11" w:rsidRPr="00552CFB" w:rsidRDefault="00E54C11" w:rsidP="00D92D79">
            <w:pPr>
              <w:pStyle w:val="afc"/>
              <w:rPr>
                <w:rFonts w:ascii="Times New Roman" w:hAnsi="Times New Roman" w:cs="Times New Roman"/>
                <w:color w:val="000000"/>
                <w:sz w:val="24"/>
                <w:szCs w:val="24"/>
              </w:rPr>
            </w:pPr>
          </w:p>
        </w:tc>
      </w:tr>
    </w:tbl>
    <w:p w:rsidR="00F942C6" w:rsidRPr="00552CFB" w:rsidRDefault="00F942C6" w:rsidP="00D92D79">
      <w:pPr>
        <w:pStyle w:val="afc"/>
        <w:rPr>
          <w:rFonts w:ascii="Times New Roman" w:hAnsi="Times New Roman" w:cs="Times New Roman"/>
          <w:sz w:val="24"/>
          <w:szCs w:val="24"/>
        </w:rPr>
        <w:sectPr w:rsidR="00F942C6" w:rsidRPr="00552CFB" w:rsidSect="00506A74">
          <w:pgSz w:w="16840" w:h="11907" w:orient="landscape" w:code="9"/>
          <w:pgMar w:top="958" w:right="1140" w:bottom="680" w:left="941" w:header="709" w:footer="754" w:gutter="0"/>
          <w:pgNumType w:start="40"/>
          <w:cols w:space="720"/>
          <w:titlePg/>
          <w:docGrid w:linePitch="299"/>
        </w:sectPr>
      </w:pPr>
    </w:p>
    <w:p w:rsidR="000F6F47" w:rsidRPr="00552CFB" w:rsidRDefault="000F6F47" w:rsidP="00854102">
      <w:pPr>
        <w:pStyle w:val="afc"/>
        <w:jc w:val="center"/>
        <w:rPr>
          <w:rFonts w:ascii="Times New Roman" w:hAnsi="Times New Roman" w:cs="Times New Roman"/>
          <w:b/>
          <w:sz w:val="24"/>
          <w:szCs w:val="24"/>
        </w:rPr>
      </w:pPr>
      <w:r w:rsidRPr="00552CFB">
        <w:rPr>
          <w:rFonts w:ascii="Times New Roman" w:hAnsi="Times New Roman" w:cs="Times New Roman"/>
          <w:b/>
          <w:sz w:val="24"/>
          <w:szCs w:val="24"/>
        </w:rPr>
        <w:lastRenderedPageBreak/>
        <w:t>Тематическое планирование по русскому языку в 8 классе (102 часа)</w:t>
      </w:r>
    </w:p>
    <w:tbl>
      <w:tblPr>
        <w:tblStyle w:val="ac"/>
        <w:tblW w:w="14884" w:type="dxa"/>
        <w:tblInd w:w="-147" w:type="dxa"/>
        <w:tblLayout w:type="fixed"/>
        <w:tblLook w:val="04A0" w:firstRow="1" w:lastRow="0" w:firstColumn="1" w:lastColumn="0" w:noHBand="0" w:noVBand="1"/>
      </w:tblPr>
      <w:tblGrid>
        <w:gridCol w:w="851"/>
        <w:gridCol w:w="3969"/>
        <w:gridCol w:w="1134"/>
        <w:gridCol w:w="3544"/>
        <w:gridCol w:w="3260"/>
        <w:gridCol w:w="2126"/>
      </w:tblGrid>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Наименование разделов/тем</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Количество часов</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 форма контроля</w:t>
            </w:r>
          </w:p>
        </w:tc>
        <w:tc>
          <w:tcPr>
            <w:tcW w:w="3260"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Используемые электронные ресурсы</w:t>
            </w:r>
          </w:p>
        </w:tc>
        <w:tc>
          <w:tcPr>
            <w:tcW w:w="2126"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bCs/>
                <w:sz w:val="24"/>
                <w:szCs w:val="24"/>
                <w:lang w:eastAsia="ru-RU"/>
              </w:rPr>
              <w:t>Формируемые социально значимые и ценностные отношения</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Общие сведения о языке. Повторение изученного в 5-7 классе.</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32"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33"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34"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35"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36"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37"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1,2,3,6,8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 Контрольная работа.</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38"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39"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40"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41"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42"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sz w:val="24"/>
                <w:szCs w:val="24"/>
              </w:rPr>
            </w:pPr>
            <w:hyperlink r:id="rId143"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Язык и речь</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Работа на уроке. Практикум. </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44"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45"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46"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47"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48"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49"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1,2,3,4,5,6,7,8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Текст</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 Сочинение.</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50"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51"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52"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53"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54"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55"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b/>
                <w:bCs/>
                <w:sz w:val="24"/>
                <w:szCs w:val="24"/>
              </w:rPr>
            </w:pPr>
            <w:r w:rsidRPr="00552CFB">
              <w:rPr>
                <w:rFonts w:ascii="Times New Roman" w:hAnsi="Times New Roman" w:cs="Times New Roman"/>
                <w:sz w:val="24"/>
                <w:szCs w:val="24"/>
              </w:rPr>
              <w:t>1,2,3,4,6,7,8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Функциональные разновидности языка</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 Словарный диктант. Контрольная работа.</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56"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57"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58"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59"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60"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61"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1,2,3,4,5,6,7,8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5</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 языка. Синтаксис. Культура речи. Пунктуация</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62"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63"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64"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65"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66"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67"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1,2,3,4,5,7,8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 языка. Словосочетание</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 Словарный диктант.</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68"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69"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70"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71"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72"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73"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7</w:t>
            </w: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 языка. Предложение</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69</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Работа на уроке. Практикум. Сочинение. Изложение. Контрольная работа. </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74"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75"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76"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77"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78"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color w:val="000000"/>
                <w:sz w:val="24"/>
                <w:szCs w:val="24"/>
              </w:rPr>
            </w:pPr>
            <w:hyperlink r:id="rId179"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0F6F47" w:rsidRPr="00552CFB" w:rsidTr="007C3ABD">
        <w:tc>
          <w:tcPr>
            <w:tcW w:w="851" w:type="dxa"/>
          </w:tcPr>
          <w:p w:rsidR="000F6F47" w:rsidRPr="00552CFB" w:rsidRDefault="000F6F47" w:rsidP="00D92D79">
            <w:pPr>
              <w:pStyle w:val="afc"/>
              <w:rPr>
                <w:rFonts w:ascii="Times New Roman" w:hAnsi="Times New Roman" w:cs="Times New Roman"/>
                <w:color w:val="000000"/>
                <w:sz w:val="24"/>
                <w:szCs w:val="24"/>
              </w:rPr>
            </w:pPr>
          </w:p>
        </w:tc>
        <w:tc>
          <w:tcPr>
            <w:tcW w:w="3969"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w:t>
            </w:r>
          </w:p>
        </w:tc>
        <w:tc>
          <w:tcPr>
            <w:tcW w:w="113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3544" w:type="dxa"/>
          </w:tcPr>
          <w:p w:rsidR="000F6F47" w:rsidRPr="00552CFB" w:rsidRDefault="000F6F47"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Практикум.</w:t>
            </w:r>
          </w:p>
        </w:tc>
        <w:tc>
          <w:tcPr>
            <w:tcW w:w="3260" w:type="dxa"/>
          </w:tcPr>
          <w:p w:rsidR="000F6F47" w:rsidRPr="00552CFB" w:rsidRDefault="000F6F47" w:rsidP="00D92D79">
            <w:pPr>
              <w:pStyle w:val="afc"/>
              <w:rPr>
                <w:rFonts w:ascii="Times New Roman" w:hAnsi="Times New Roman" w:cs="Times New Roman"/>
                <w:color w:val="000000"/>
                <w:sz w:val="24"/>
                <w:szCs w:val="24"/>
              </w:rPr>
            </w:pPr>
            <w:hyperlink r:id="rId180" w:history="1">
              <w:r w:rsidRPr="00552CFB">
                <w:rPr>
                  <w:rStyle w:val="ab"/>
                  <w:rFonts w:ascii="Times New Roman" w:hAnsi="Times New Roman" w:cs="Times New Roman"/>
                  <w:sz w:val="24"/>
                  <w:szCs w:val="24"/>
                </w:rPr>
                <w:t>https://m.edsoo.ru/7f417922</w:t>
              </w:r>
            </w:hyperlink>
          </w:p>
          <w:p w:rsidR="000F6F47" w:rsidRPr="00552CFB" w:rsidRDefault="000F6F47" w:rsidP="00D92D79">
            <w:pPr>
              <w:pStyle w:val="afc"/>
              <w:rPr>
                <w:rFonts w:ascii="Times New Roman" w:hAnsi="Times New Roman" w:cs="Times New Roman"/>
                <w:color w:val="000000"/>
                <w:sz w:val="24"/>
                <w:szCs w:val="24"/>
              </w:rPr>
            </w:pPr>
            <w:hyperlink r:id="rId181" w:history="1">
              <w:r w:rsidRPr="00552CFB">
                <w:rPr>
                  <w:rStyle w:val="ab"/>
                  <w:rFonts w:ascii="Times New Roman" w:hAnsi="Times New Roman" w:cs="Times New Roman"/>
                  <w:sz w:val="24"/>
                  <w:szCs w:val="24"/>
                </w:rPr>
                <w:t>https://resh.edu.ru/subject/13/5/</w:t>
              </w:r>
            </w:hyperlink>
          </w:p>
          <w:p w:rsidR="000F6F47" w:rsidRPr="00552CFB" w:rsidRDefault="000F6F47" w:rsidP="00D92D79">
            <w:pPr>
              <w:pStyle w:val="afc"/>
              <w:rPr>
                <w:rFonts w:ascii="Times New Roman" w:hAnsi="Times New Roman" w:cs="Times New Roman"/>
                <w:color w:val="000000"/>
                <w:sz w:val="24"/>
                <w:szCs w:val="24"/>
              </w:rPr>
            </w:pPr>
            <w:hyperlink r:id="rId182" w:history="1">
              <w:r w:rsidRPr="00552CFB">
                <w:rPr>
                  <w:rStyle w:val="ab"/>
                  <w:rFonts w:ascii="Times New Roman" w:hAnsi="Times New Roman" w:cs="Times New Roman"/>
                  <w:sz w:val="24"/>
                  <w:szCs w:val="24"/>
                </w:rPr>
                <w:t>https://multiurok.ru/</w:t>
              </w:r>
            </w:hyperlink>
          </w:p>
          <w:p w:rsidR="000F6F47" w:rsidRPr="00552CFB" w:rsidRDefault="000F6F47" w:rsidP="00D92D79">
            <w:pPr>
              <w:pStyle w:val="afc"/>
              <w:rPr>
                <w:rFonts w:ascii="Times New Roman" w:hAnsi="Times New Roman" w:cs="Times New Roman"/>
                <w:color w:val="000000"/>
                <w:sz w:val="24"/>
                <w:szCs w:val="24"/>
              </w:rPr>
            </w:pPr>
            <w:hyperlink r:id="rId183" w:history="1">
              <w:r w:rsidRPr="00552CFB">
                <w:rPr>
                  <w:rStyle w:val="ab"/>
                  <w:rFonts w:ascii="Times New Roman" w:hAnsi="Times New Roman" w:cs="Times New Roman"/>
                  <w:sz w:val="24"/>
                  <w:szCs w:val="24"/>
                </w:rPr>
                <w:t>https://infourok.ru/</w:t>
              </w:r>
            </w:hyperlink>
          </w:p>
          <w:p w:rsidR="000F6F47" w:rsidRPr="00552CFB" w:rsidRDefault="000F6F47" w:rsidP="00D92D79">
            <w:pPr>
              <w:pStyle w:val="afc"/>
              <w:rPr>
                <w:rFonts w:ascii="Times New Roman" w:hAnsi="Times New Roman" w:cs="Times New Roman"/>
                <w:color w:val="000000"/>
                <w:sz w:val="24"/>
                <w:szCs w:val="24"/>
              </w:rPr>
            </w:pPr>
            <w:hyperlink r:id="rId184" w:history="1">
              <w:r w:rsidRPr="00552CFB">
                <w:rPr>
                  <w:rStyle w:val="ab"/>
                  <w:rFonts w:ascii="Times New Roman" w:hAnsi="Times New Roman" w:cs="Times New Roman"/>
                  <w:sz w:val="24"/>
                  <w:szCs w:val="24"/>
                </w:rPr>
                <w:t>https://www.yaklass.ru/</w:t>
              </w:r>
            </w:hyperlink>
          </w:p>
          <w:p w:rsidR="000F6F47" w:rsidRPr="00552CFB" w:rsidRDefault="000F6F47" w:rsidP="00D92D79">
            <w:pPr>
              <w:pStyle w:val="afc"/>
              <w:rPr>
                <w:rFonts w:ascii="Times New Roman" w:hAnsi="Times New Roman" w:cs="Times New Roman"/>
                <w:sz w:val="24"/>
                <w:szCs w:val="24"/>
              </w:rPr>
            </w:pPr>
            <w:hyperlink r:id="rId185" w:history="1">
              <w:r w:rsidRPr="00552CFB">
                <w:rPr>
                  <w:rStyle w:val="ab"/>
                  <w:rFonts w:ascii="Times New Roman" w:hAnsi="Times New Roman" w:cs="Times New Roman"/>
                  <w:sz w:val="24"/>
                  <w:szCs w:val="24"/>
                </w:rPr>
                <w:t>https://my.1sept.ru/</w:t>
              </w:r>
            </w:hyperlink>
          </w:p>
        </w:tc>
        <w:tc>
          <w:tcPr>
            <w:tcW w:w="2126" w:type="dxa"/>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0F6F47" w:rsidRPr="00552CFB" w:rsidTr="007C3ABD">
        <w:tc>
          <w:tcPr>
            <w:tcW w:w="12758" w:type="dxa"/>
            <w:gridSpan w:val="5"/>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Контрольные работы: 9</w:t>
            </w:r>
          </w:p>
        </w:tc>
        <w:tc>
          <w:tcPr>
            <w:tcW w:w="2126" w:type="dxa"/>
          </w:tcPr>
          <w:p w:rsidR="000F6F47" w:rsidRPr="00552CFB" w:rsidRDefault="000F6F47" w:rsidP="00D92D79">
            <w:pPr>
              <w:pStyle w:val="afc"/>
              <w:rPr>
                <w:rFonts w:ascii="Times New Roman" w:hAnsi="Times New Roman" w:cs="Times New Roman"/>
                <w:sz w:val="24"/>
                <w:szCs w:val="24"/>
              </w:rPr>
            </w:pPr>
          </w:p>
        </w:tc>
      </w:tr>
      <w:tr w:rsidR="000F6F47" w:rsidRPr="00552CFB" w:rsidTr="007C3ABD">
        <w:tc>
          <w:tcPr>
            <w:tcW w:w="12758" w:type="dxa"/>
            <w:gridSpan w:val="5"/>
          </w:tcPr>
          <w:p w:rsidR="000F6F47" w:rsidRPr="00552CFB" w:rsidRDefault="000F6F47"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количество часов: 102</w:t>
            </w:r>
          </w:p>
        </w:tc>
        <w:tc>
          <w:tcPr>
            <w:tcW w:w="2126" w:type="dxa"/>
          </w:tcPr>
          <w:p w:rsidR="000F6F47" w:rsidRPr="00552CFB" w:rsidRDefault="000F6F47" w:rsidP="00D92D79">
            <w:pPr>
              <w:pStyle w:val="afc"/>
              <w:rPr>
                <w:rFonts w:ascii="Times New Roman" w:hAnsi="Times New Roman" w:cs="Times New Roman"/>
                <w:sz w:val="24"/>
                <w:szCs w:val="24"/>
              </w:rPr>
            </w:pPr>
          </w:p>
        </w:tc>
      </w:tr>
    </w:tbl>
    <w:p w:rsidR="007C3ABD" w:rsidRPr="00552CFB" w:rsidRDefault="007C3ABD" w:rsidP="00D92D79">
      <w:pPr>
        <w:pStyle w:val="afc"/>
        <w:rPr>
          <w:rFonts w:ascii="Times New Roman" w:hAnsi="Times New Roman" w:cs="Times New Roman"/>
          <w:sz w:val="24"/>
          <w:szCs w:val="24"/>
        </w:rPr>
      </w:pPr>
      <w:r w:rsidRPr="00552CFB">
        <w:rPr>
          <w:rFonts w:ascii="Times New Roman" w:hAnsi="Times New Roman" w:cs="Times New Roman"/>
          <w:sz w:val="24"/>
          <w:szCs w:val="24"/>
        </w:rPr>
        <w:tab/>
      </w:r>
    </w:p>
    <w:p w:rsidR="00C70D7A" w:rsidRPr="00552CFB" w:rsidRDefault="00C70D7A" w:rsidP="00D92D79">
      <w:pPr>
        <w:pStyle w:val="afc"/>
        <w:rPr>
          <w:rFonts w:ascii="Times New Roman" w:hAnsi="Times New Roman" w:cs="Times New Roman"/>
          <w:sz w:val="24"/>
          <w:szCs w:val="24"/>
        </w:rPr>
      </w:pPr>
    </w:p>
    <w:p w:rsidR="0038791E" w:rsidRPr="00552CFB" w:rsidRDefault="0038791E" w:rsidP="00D92D79">
      <w:pPr>
        <w:pStyle w:val="afc"/>
        <w:rPr>
          <w:rFonts w:ascii="Times New Roman" w:hAnsi="Times New Roman" w:cs="Times New Roman"/>
          <w:b/>
          <w:bCs/>
          <w:sz w:val="24"/>
          <w:szCs w:val="24"/>
        </w:rPr>
      </w:pPr>
    </w:p>
    <w:p w:rsidR="0038791E" w:rsidRPr="00552CFB" w:rsidRDefault="0038791E" w:rsidP="00D92D79">
      <w:pPr>
        <w:pStyle w:val="afc"/>
        <w:rPr>
          <w:rFonts w:ascii="Times New Roman" w:hAnsi="Times New Roman" w:cs="Times New Roman"/>
          <w:b/>
          <w:bCs/>
          <w:sz w:val="24"/>
          <w:szCs w:val="24"/>
        </w:rPr>
      </w:pPr>
    </w:p>
    <w:p w:rsidR="00854102" w:rsidRDefault="00854102" w:rsidP="00D92D79">
      <w:pPr>
        <w:pStyle w:val="afc"/>
        <w:rPr>
          <w:rFonts w:ascii="Times New Roman" w:hAnsi="Times New Roman" w:cs="Times New Roman"/>
          <w:b/>
          <w:bCs/>
          <w:sz w:val="24"/>
          <w:szCs w:val="24"/>
        </w:rPr>
      </w:pPr>
    </w:p>
    <w:p w:rsidR="00854102" w:rsidRDefault="00854102" w:rsidP="00D92D79">
      <w:pPr>
        <w:pStyle w:val="afc"/>
        <w:rPr>
          <w:rFonts w:ascii="Times New Roman" w:hAnsi="Times New Roman" w:cs="Times New Roman"/>
          <w:b/>
          <w:bCs/>
          <w:sz w:val="24"/>
          <w:szCs w:val="24"/>
        </w:rPr>
      </w:pPr>
    </w:p>
    <w:p w:rsidR="0038791E" w:rsidRPr="00552CFB" w:rsidRDefault="0038791E" w:rsidP="00854102">
      <w:pPr>
        <w:pStyle w:val="afc"/>
        <w:jc w:val="center"/>
        <w:rPr>
          <w:rFonts w:ascii="Times New Roman" w:hAnsi="Times New Roman" w:cs="Times New Roman"/>
          <w:b/>
          <w:bCs/>
          <w:sz w:val="24"/>
          <w:szCs w:val="24"/>
        </w:rPr>
      </w:pPr>
      <w:r w:rsidRPr="00552CFB">
        <w:rPr>
          <w:rFonts w:ascii="Times New Roman" w:hAnsi="Times New Roman" w:cs="Times New Roman"/>
          <w:b/>
          <w:bCs/>
          <w:sz w:val="24"/>
          <w:szCs w:val="24"/>
        </w:rPr>
        <w:lastRenderedPageBreak/>
        <w:t>Тематическое планирование по русскому языку в 9 классе (102 часа)</w:t>
      </w:r>
    </w:p>
    <w:tbl>
      <w:tblPr>
        <w:tblStyle w:val="ac"/>
        <w:tblW w:w="14884" w:type="dxa"/>
        <w:tblInd w:w="-147" w:type="dxa"/>
        <w:tblLayout w:type="fixed"/>
        <w:tblLook w:val="04A0" w:firstRow="1" w:lastRow="0" w:firstColumn="1" w:lastColumn="0" w:noHBand="0" w:noVBand="1"/>
      </w:tblPr>
      <w:tblGrid>
        <w:gridCol w:w="851"/>
        <w:gridCol w:w="4394"/>
        <w:gridCol w:w="1276"/>
        <w:gridCol w:w="2835"/>
        <w:gridCol w:w="3260"/>
        <w:gridCol w:w="2268"/>
      </w:tblGrid>
      <w:tr w:rsidR="0038791E" w:rsidRPr="00552CFB" w:rsidTr="0038791E">
        <w:tc>
          <w:tcPr>
            <w:tcW w:w="85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п.п</w:t>
            </w:r>
          </w:p>
        </w:tc>
        <w:tc>
          <w:tcPr>
            <w:tcW w:w="4394"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Наименование разделов и тем</w:t>
            </w:r>
          </w:p>
        </w:tc>
        <w:tc>
          <w:tcPr>
            <w:tcW w:w="1276"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Количество часов</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 форма контроля</w:t>
            </w:r>
          </w:p>
        </w:tc>
        <w:tc>
          <w:tcPr>
            <w:tcW w:w="3260"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Используемые электронные ресурсы</w:t>
            </w:r>
          </w:p>
        </w:tc>
        <w:tc>
          <w:tcPr>
            <w:tcW w:w="2268"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bCs/>
                <w:sz w:val="24"/>
                <w:szCs w:val="24"/>
                <w:lang w:eastAsia="ru-RU"/>
              </w:rPr>
              <w:t>Формируемые социально значимые и ценностные отношения</w:t>
            </w:r>
          </w:p>
        </w:tc>
      </w:tr>
      <w:tr w:rsidR="0038791E" w:rsidRPr="00552CFB" w:rsidTr="0038791E">
        <w:trPr>
          <w:trHeight w:val="309"/>
        </w:trPr>
        <w:tc>
          <w:tcPr>
            <w:tcW w:w="851" w:type="dxa"/>
            <w:vAlign w:val="center"/>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1</w:t>
            </w:r>
          </w:p>
        </w:tc>
        <w:tc>
          <w:tcPr>
            <w:tcW w:w="14033" w:type="dxa"/>
            <w:gridSpan w:val="5"/>
            <w:vAlign w:val="center"/>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Общие сведения о языке </w:t>
            </w:r>
          </w:p>
        </w:tc>
      </w:tr>
      <w:tr w:rsidR="0038791E" w:rsidRPr="00552CFB" w:rsidTr="0038791E">
        <w:trPr>
          <w:trHeight w:val="751"/>
        </w:trPr>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1.1</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Роль русского языка в Российской Федерации</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2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анализ текста, отзыв, опрос</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86">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1,2,3,4,5,6,7,8</w:t>
            </w:r>
          </w:p>
        </w:tc>
      </w:tr>
      <w:tr w:rsidR="0038791E" w:rsidRPr="00552CFB" w:rsidTr="0038791E">
        <w:trPr>
          <w:trHeight w:val="799"/>
        </w:trPr>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1.2</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Русский язык в современном мире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2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 уроке; анализ текста, тест</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87">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2</w:t>
            </w:r>
          </w:p>
        </w:tc>
        <w:tc>
          <w:tcPr>
            <w:tcW w:w="14033" w:type="dxa"/>
            <w:gridSpan w:val="5"/>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Язык и речь.</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2.1</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Речь устная и письменная, монологическая и диалогическая (повторение). Виды речевой деятельности: аудирование, чтение, говорение, письмо</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4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Работа на уроке; пересказ, Анализ текста,  </w:t>
            </w:r>
          </w:p>
        </w:tc>
        <w:tc>
          <w:tcPr>
            <w:tcW w:w="3260"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88">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3</w:t>
            </w:r>
          </w:p>
        </w:tc>
        <w:tc>
          <w:tcPr>
            <w:tcW w:w="14033" w:type="dxa"/>
            <w:gridSpan w:val="5"/>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Текст.</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3.1</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Текст и его признаки (обобщение). Функционально-смысловые типы речи (обобщение). Смысловой анализ текста (обобщение). Информационная переработка текста</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3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Опрос, словарный диктант </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Анализ текста</w:t>
            </w:r>
          </w:p>
          <w:p w:rsidR="0038791E" w:rsidRPr="00552CFB" w:rsidRDefault="0038791E" w:rsidP="00D92D79">
            <w:pPr>
              <w:pStyle w:val="afc"/>
              <w:rPr>
                <w:rFonts w:ascii="Times New Roman" w:hAnsi="Times New Roman" w:cs="Times New Roman"/>
                <w:color w:val="000000"/>
                <w:sz w:val="24"/>
                <w:szCs w:val="24"/>
              </w:rPr>
            </w:pPr>
          </w:p>
        </w:tc>
        <w:tc>
          <w:tcPr>
            <w:tcW w:w="3260"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89">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4</w:t>
            </w:r>
          </w:p>
        </w:tc>
        <w:tc>
          <w:tcPr>
            <w:tcW w:w="14033" w:type="dxa"/>
            <w:gridSpan w:val="5"/>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Функциональные разновидности языка</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4.1</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Функциональные разновидности языка. Язык художественной литературы и его отличия от других функциональных разновидностей современного русского языка</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2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Работа на уроке; </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Анализ текстов сочинение</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0">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4.2</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Научный стиль</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3 </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Анализ текстов </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практикум</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1">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5</w:t>
            </w:r>
          </w:p>
        </w:tc>
        <w:tc>
          <w:tcPr>
            <w:tcW w:w="14033" w:type="dxa"/>
            <w:gridSpan w:val="5"/>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Система языка. Синтаксис. Культура речи. Пунктуация</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lastRenderedPageBreak/>
              <w:t>5.1</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Сложное предложение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1 </w:t>
            </w:r>
          </w:p>
        </w:tc>
        <w:tc>
          <w:tcPr>
            <w:tcW w:w="2835" w:type="dxa"/>
          </w:tcPr>
          <w:p w:rsidR="0038791E" w:rsidRPr="00552CFB" w:rsidRDefault="0038791E" w:rsidP="00D92D79">
            <w:pPr>
              <w:pStyle w:val="afc"/>
              <w:rPr>
                <w:rFonts w:ascii="Times New Roman" w:hAnsi="Times New Roman" w:cs="Times New Roman"/>
                <w:color w:val="000000"/>
                <w:sz w:val="24"/>
                <w:szCs w:val="24"/>
              </w:rPr>
            </w:pP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2">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1,4,8</w:t>
            </w:r>
          </w:p>
        </w:tc>
      </w:tr>
      <w:tr w:rsidR="0038791E" w:rsidRPr="00552CFB" w:rsidTr="0038791E">
        <w:trPr>
          <w:trHeight w:val="859"/>
        </w:trPr>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5.2</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Сложносочинённое предложение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12 </w:t>
            </w:r>
          </w:p>
        </w:tc>
        <w:tc>
          <w:tcPr>
            <w:tcW w:w="2835"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Словарный диктант</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Практикум по орфографии и синтаксису </w:t>
            </w:r>
          </w:p>
          <w:p w:rsidR="0038791E" w:rsidRPr="00552CFB" w:rsidRDefault="0038791E" w:rsidP="00D92D79">
            <w:pPr>
              <w:pStyle w:val="afc"/>
              <w:rPr>
                <w:rFonts w:ascii="Times New Roman" w:hAnsi="Times New Roman" w:cs="Times New Roman"/>
                <w:color w:val="000000"/>
                <w:sz w:val="24"/>
                <w:szCs w:val="24"/>
              </w:rPr>
            </w:pP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3">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5.3</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Сложноподчинённое предложение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 27 </w:t>
            </w:r>
          </w:p>
        </w:tc>
        <w:tc>
          <w:tcPr>
            <w:tcW w:w="2835"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Словарный диктант</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орфографии и синтаксису</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сочинение; контрольная работа</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4">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5.4</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Бессоюзное сложное предложение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16</w:t>
            </w:r>
          </w:p>
        </w:tc>
        <w:tc>
          <w:tcPr>
            <w:tcW w:w="2835"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Словарный диктант</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орфографии и синтаксису</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5">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5.5</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Сложные предложения с разными видами союзной и бессоюзной связи</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9</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Работа на уроке; сочинение; практикум </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6">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5.6</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Прямая и косвенная речь. Цитирование</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4</w:t>
            </w:r>
          </w:p>
        </w:tc>
        <w:tc>
          <w:tcPr>
            <w:tcW w:w="2835"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Словарный диктант</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орфографии и синтаксису</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7">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6</w:t>
            </w:r>
          </w:p>
        </w:tc>
        <w:tc>
          <w:tcPr>
            <w:tcW w:w="4394"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пройденного материала.</w:t>
            </w:r>
          </w:p>
        </w:tc>
        <w:tc>
          <w:tcPr>
            <w:tcW w:w="1276"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8</w:t>
            </w:r>
          </w:p>
        </w:tc>
        <w:tc>
          <w:tcPr>
            <w:tcW w:w="2835"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Работа на уроке; </w:t>
            </w:r>
            <w:r w:rsidRPr="00552CFB">
              <w:rPr>
                <w:rFonts w:ascii="Times New Roman" w:hAnsi="Times New Roman" w:cs="Times New Roman"/>
                <w:sz w:val="24"/>
                <w:szCs w:val="24"/>
              </w:rPr>
              <w:t>Словарный диктант</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 текста</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орфографии и синтаксису</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8">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85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lastRenderedPageBreak/>
              <w:t>7</w:t>
            </w:r>
          </w:p>
        </w:tc>
        <w:tc>
          <w:tcPr>
            <w:tcW w:w="4394"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Итоговый контроль (сочинения, изложения, контрольные и проверочные работы, диктанты)</w:t>
            </w:r>
          </w:p>
        </w:tc>
        <w:tc>
          <w:tcPr>
            <w:tcW w:w="1276"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9</w:t>
            </w:r>
          </w:p>
        </w:tc>
        <w:tc>
          <w:tcPr>
            <w:tcW w:w="2835"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контрольная работа сочинение </w:t>
            </w:r>
          </w:p>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изложение</w:t>
            </w:r>
          </w:p>
        </w:tc>
        <w:tc>
          <w:tcPr>
            <w:tcW w:w="3260" w:type="dxa"/>
            <w:vAlign w:val="center"/>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 xml:space="preserve">Библиотека ЦОК </w:t>
            </w:r>
            <w:hyperlink r:id="rId199">
              <w:r w:rsidRPr="00552CFB">
                <w:rPr>
                  <w:rFonts w:ascii="Times New Roman" w:hAnsi="Times New Roman" w:cs="Times New Roman"/>
                  <w:color w:val="0000FF"/>
                  <w:sz w:val="24"/>
                  <w:szCs w:val="24"/>
                  <w:u w:val="single"/>
                </w:rPr>
                <w:t>https://m.edsoo.ru/7f419b78</w:t>
              </w:r>
            </w:hyperlink>
          </w:p>
        </w:tc>
        <w:tc>
          <w:tcPr>
            <w:tcW w:w="226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1,2,3,4,5,6,7,8</w:t>
            </w:r>
          </w:p>
        </w:tc>
      </w:tr>
      <w:tr w:rsidR="0038791E" w:rsidRPr="00552CFB" w:rsidTr="0038791E">
        <w:tc>
          <w:tcPr>
            <w:tcW w:w="14884" w:type="dxa"/>
            <w:gridSpan w:val="6"/>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Итоговый контроль (сочинения, изложения, контрольные и проверочные работы, диктанты)      9 часов</w:t>
            </w:r>
          </w:p>
        </w:tc>
      </w:tr>
      <w:tr w:rsidR="0038791E" w:rsidRPr="00552CFB" w:rsidTr="0038791E">
        <w:tc>
          <w:tcPr>
            <w:tcW w:w="14884" w:type="dxa"/>
            <w:gridSpan w:val="6"/>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КОЛИЧЕСТВО ЧАСОВ ПО ПРОГРАММЕ       102 часа</w:t>
            </w:r>
          </w:p>
        </w:tc>
      </w:tr>
    </w:tbl>
    <w:p w:rsidR="0038791E" w:rsidRPr="00552CFB" w:rsidRDefault="0038791E" w:rsidP="00D92D79">
      <w:pPr>
        <w:pStyle w:val="afc"/>
        <w:rPr>
          <w:rFonts w:ascii="Times New Roman" w:hAnsi="Times New Roman" w:cs="Times New Roman"/>
          <w:sz w:val="24"/>
          <w:szCs w:val="24"/>
        </w:rPr>
      </w:pPr>
    </w:p>
    <w:p w:rsidR="00C70D7A" w:rsidRPr="00552CFB" w:rsidRDefault="00C70D7A" w:rsidP="00D92D79">
      <w:pPr>
        <w:pStyle w:val="afc"/>
        <w:jc w:val="center"/>
        <w:rPr>
          <w:rFonts w:ascii="Times New Roman" w:hAnsi="Times New Roman" w:cs="Times New Roman"/>
          <w:sz w:val="24"/>
          <w:szCs w:val="24"/>
        </w:rPr>
      </w:pPr>
    </w:p>
    <w:p w:rsidR="0038791E" w:rsidRPr="00552CFB" w:rsidRDefault="0038791E" w:rsidP="00D92D79">
      <w:pPr>
        <w:pStyle w:val="afc"/>
        <w:jc w:val="center"/>
        <w:rPr>
          <w:rFonts w:ascii="Times New Roman" w:hAnsi="Times New Roman" w:cs="Times New Roman"/>
          <w:b/>
          <w:bCs/>
          <w:sz w:val="24"/>
          <w:szCs w:val="24"/>
        </w:rPr>
      </w:pPr>
      <w:r w:rsidRPr="00552CFB">
        <w:rPr>
          <w:rFonts w:ascii="Times New Roman" w:hAnsi="Times New Roman" w:cs="Times New Roman"/>
          <w:b/>
          <w:bCs/>
          <w:sz w:val="24"/>
          <w:szCs w:val="24"/>
        </w:rPr>
        <w:t>Календарно-тематическое планирование по русскому языку в 5 классе (170 часов)</w:t>
      </w:r>
    </w:p>
    <w:p w:rsidR="00D92D79" w:rsidRPr="00552CFB" w:rsidRDefault="00D92D79" w:rsidP="00D92D79">
      <w:pPr>
        <w:pStyle w:val="afc"/>
        <w:jc w:val="center"/>
        <w:rPr>
          <w:rFonts w:ascii="Times New Roman" w:hAnsi="Times New Roman" w:cs="Times New Roman"/>
          <w:b/>
          <w:bCs/>
          <w:sz w:val="24"/>
          <w:szCs w:val="24"/>
        </w:rPr>
      </w:pPr>
    </w:p>
    <w:tbl>
      <w:tblPr>
        <w:tblStyle w:val="ac"/>
        <w:tblW w:w="14737" w:type="dxa"/>
        <w:tblLayout w:type="fixed"/>
        <w:tblLook w:val="04A0" w:firstRow="1" w:lastRow="0" w:firstColumn="1" w:lastColumn="0" w:noHBand="0" w:noVBand="1"/>
      </w:tblPr>
      <w:tblGrid>
        <w:gridCol w:w="817"/>
        <w:gridCol w:w="3998"/>
        <w:gridCol w:w="7371"/>
        <w:gridCol w:w="2551"/>
      </w:tblGrid>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п.п.</w:t>
            </w:r>
          </w:p>
        </w:tc>
        <w:tc>
          <w:tcPr>
            <w:tcW w:w="3998"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Наименование темы урока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Основные виды деятельности обучающихся на уроке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Домашнее задание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Богатство и выразительность русского языка.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Самостоятельно формулировать суждения о красоте и богатстве русского языка на основе проведённого анализа. Анализировать прозаические и поэтические тексты с точки зрения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использования в них изобразительно-выразительных языковых средств; самостоятельно формулировать обобщения и выводы о словарном богатстве русского языка. Характеризовать язык как систему знаков и как средство человеческого общения.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 упр. 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Лингвистика как наука о языке.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лексические значения многозначных слов, сравнивать прямое и переносное значения слова, значения слов в синонимическом ряду и антонимической паре, значения слова и фразеологизма, наблюдать за образованием новых слов от иноязычных, использованием «старых» слов в новом значении. Характеризовать основные разделы лингвистики. Выявлять и сравнивать основные единицы языка и речи (в пределах изученного в начальной школе).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 упр. 15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изученного в начальной школе. Орфография. Правописание гласных и согласных в корне.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применить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 упр. 19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изученного в начальной школе. Орфография. Правописание разделительного мягкого(ь) и разделительного твёрдого (ъ) знаков.</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применить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изученного в начальной школе. Состав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все сведения о морфемике, применить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изученного в начальной школе. Морфология. Самостоятельные и служебные части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все части речи и сведения о них, применить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изученного в начальной школе. Синтаксис.</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Повторить весь материал о синтаксисе, применить знания на практике.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 упр.68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Контрольный диктант по теме «Повторение в начале года».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применять полученные знания по теме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Речь устная и письменная.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Создавать устные монологические высказывания на основе жизненных наблюдений, чтения научно-учебной, художественной и научно-популярной литературы.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 упр.82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Монолог. Диалог. Полилог.</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Участвовать в диалоге на лингвистические темы (в рамках изученного) и диалоге/полилоге на основе жизненных наблюдений.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§14,16,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Виды речевой деятельности: говорение, слушание, чтение, письмо.</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Использовать приёмы различных видов аудирования и чтения. Устно и письменно формулировать тему и главную мысль прослушанного и прочитанного текста, задавать вопросы по содержанию текста и отвечать на них.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Виды чтения.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Использовать приёмы различных видов аудирования и чтения. Устно и письменно формулировать тему и главную мысль прослушанного и прочитанного текста, задавать вопросы по содержанию текста и отвечать на них.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 упр.102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Виды аудирования.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Использовать приёмы различных видов аудирования и чтения. Устно и письменно формулировать тему и главную мысль прослушанного и прочитанного текста, задавать вопросы по содержанию текста и отвечать на них.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 упр. 105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Речевой этикет.</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Участвовать в диалоге на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лингвистические темы (в рамках изученного), соблюдая нормы речевого этикета.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Обучающее изложение.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содержание исходного текста, подробно и сжато передавать его в письменной форме.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Доработать текст.</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Понятие о тексте.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основные признаки текста; членить текст на композиционно- смысловые части (абзацы). Распознавать средства </w:t>
            </w:r>
            <w:r w:rsidRPr="00552CFB">
              <w:rPr>
                <w:rFonts w:ascii="Times New Roman" w:hAnsi="Times New Roman" w:cs="Times New Roman"/>
                <w:sz w:val="24"/>
                <w:szCs w:val="24"/>
              </w:rPr>
              <w:lastRenderedPageBreak/>
              <w:t xml:space="preserve">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(устного и письменного).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§19, упр. 110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Текст и его основные признаки.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и 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 смысловому типу речи.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Средства связи предложений и частей текста.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Устанавливать взаимосвязь описанных в тексте событий, явлений, процессов. Создавать тексты, опираясь на знание основных признаков текста, особенностей функционально-смысловых типов речи, функциональных разновидностей языка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§23, упр.130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Функционально-смысловые типы речи: описание, повествование, рассуждение.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Создавать тексты функционально смыслового типа речи (повествование, описание, рассуждение) с опорой на жизненный и читательский опыт; тексты с опорой на сюжетную картину.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§24,27,28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Функционально-смысловые типы речи.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Восстанавливать деформированный текст; корректировать восстановленный текст с опорой на образец.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Повествование как тип речи. Рассказ.</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Создавать тексты функционально смыслового типа речи (повествование) с опорой на жизненный и читательский опыт; тексты с опорой на сюжетную картину. Восстанавливать деформированный текст; корректировать восстановленный текст с опорой на образец.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 упр.134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Повествование как тип речи. Рассказ.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Создавать тексты, опираясь на знание основных признаков текста, особенностей функционально-смысловых типов речи, функциональных разновидностей языка (в рамках изученного). Создавать тексты функционально смыслового типа речи (повествование) с опорой на жизненный и читательский опыт; тексты с опорой на сюжетную картину. Восстанавливать деформированный текст; корректировать восстановленный текст с опорой на образец.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Информационная переработка текста: простой и сложный план текста.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Составлять план текста (простой, сложный) и пересказывать содержание текста по плану в устной и письменной форме,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в том числе с изменением лица рассказчика.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24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Информационная переработка текста: простой и сложный план текста.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Составлять план текста (простой, сложный) и пересказывать содержание текста по плану в устной и письменной форме,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в том числе с изменением лица рассказчика. Представлять сообщение на заданную тему в виде презентации.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Сочинение-рассказ на основе услышанного.</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Редактировать собственные/созданные другими 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 Сопоставлять исходный и отредактированный тексты. Корректировать исходный текст с опорой на знание норм современного русского литературного языка (в пределах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Подготовить план сочинения.</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 Редактирование текста сочинения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Редактировать собственные/созданные другими 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 Сопоставлять исходный и отредактированный тексты. Корректировать исходный текст с опорой на знание норм современного русского литературного языка (в пределах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Понятие о функциональных разновидностях языка.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§30, упр. 158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Сферы речевого общения и их соотнесенность с функциональными разновидностями языка.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Функциональные разновидности языка.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 обобщение по темам "Текст", "Функциональные разновидности языка".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93.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Буква и звук. Алфавит.</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Понимать смыслоразличительную функцию звука речи в слове; приводить примеры. Распознавать звуки речи по заданным характеристикам; определять звуковой состав слова. Классифицировать звуки по заданным признакам. Различать </w:t>
            </w:r>
            <w:r w:rsidRPr="00552CFB">
              <w:rPr>
                <w:rFonts w:ascii="Times New Roman" w:hAnsi="Times New Roman" w:cs="Times New Roman"/>
                <w:sz w:val="24"/>
                <w:szCs w:val="24"/>
              </w:rPr>
              <w:lastRenderedPageBreak/>
              <w:t>ударные и безударные гласные, звонкие и глухие, твёрдые и мягкие согласные.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§32, упр. 168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32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Согласные звуки и обозначающие их буквы. Глухие и звонкие согласные.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Объяснять с помощью элементов транскрипции особенности произношения и написания слов. Сравнивать звуковой и буквенный составы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§34, упр.176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согласных в корне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Объяснять с помощью элементов транскрипции особенности произношения и написания слов. Сравнивать звуковой и буквенный составы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согласных в корне слова. Типы орфограмм.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Объяснять с помощью элементов транскрипции особенности произношения и написания слов. Сравнивать звуковой и буквенный §составы слова.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Согласные звуки и обозначающие их буквы. Твердые и мягкие согласные.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Классифицировать звуки по заданным признакам. Различать ударные и безударные гласные, звонкие и глухие, твёрдые и мягкие согласные. Объяснять с помощью элементов транскрипции особенности произношения и написания слов. Сравнивать звуковой и буквенный составы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§36, упр. 184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Гласные звуки и обозначающие их буквы.</w:t>
            </w:r>
          </w:p>
        </w:tc>
        <w:tc>
          <w:tcPr>
            <w:tcW w:w="7371" w:type="dxa"/>
          </w:tcPr>
          <w:p w:rsidR="0038791E" w:rsidRPr="00552CFB" w:rsidRDefault="0038791E" w:rsidP="00D92D79">
            <w:pPr>
              <w:pStyle w:val="afc"/>
              <w:rPr>
                <w:rFonts w:ascii="Times New Roman" w:hAnsi="Times New Roman" w:cs="Times New Roman"/>
                <w:i/>
                <w:iCs/>
                <w:sz w:val="24"/>
                <w:szCs w:val="24"/>
              </w:rPr>
            </w:pPr>
            <w:r w:rsidRPr="00552CFB">
              <w:rPr>
                <w:rFonts w:ascii="Times New Roman" w:hAnsi="Times New Roman" w:cs="Times New Roman"/>
                <w:sz w:val="24"/>
                <w:szCs w:val="24"/>
              </w:rPr>
              <w:t>Классифицировать звуки по заданным признакам. Различать ударные и безударные гласные, звонкие и глухие, твёрдые и мягкие согласные. Объяснять с помощью элементов транскрипции особенности произношения и написания слов. Сравнивать звуковой и буквенный составы слова.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§33, упр. 174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Слог и ударение.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Членить слова на слоги и правильно переносить слова со строки на строку. Определять место ударного слога, наблюдать за перемещением ударения при изменении формы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§42, упр. 222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Обучающее сочинение. Описание картины.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Наблюдать за использованием выразительных средств фонетики в поэтических произведениях. Уметь собирать материал для сочинения.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Доработать текст.</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Правописание безударных гласных в корне слова.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фонетический анализ слов. Употреблять слова и их формы в соответствии с основными нормами литературного произношения: нормами произношения и правописания безударных гласных звуков.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безударных гласных в корне слова. Типы орфограмм.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фонетический анализ слов. Употреблять слова и их формы в соответствии с основными нормами литературного </w:t>
            </w:r>
            <w:r w:rsidRPr="00552CFB">
              <w:rPr>
                <w:rFonts w:ascii="Times New Roman" w:hAnsi="Times New Roman" w:cs="Times New Roman"/>
                <w:sz w:val="24"/>
                <w:szCs w:val="24"/>
              </w:rPr>
              <w:lastRenderedPageBreak/>
              <w:t>произношения: нормами произношения и правописания безударных гласных звуков.</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41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Фонетический анализ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фонетический анализ слов.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§43, упр. 230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Орфоэпия. Орфоэпические нормы.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Находить необходимую информацию в орфоэпическом словаре и использовать её. Правильно интонировать разные по цели и эмоциональной окраске высказывания. Оценивать собственную и чужую речь с точки зрения соблюдения орфоэпических норм, норм ударения, интонационных норм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Повторение тем "Фонетика, графика, орфоэпия". "Орфография".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знания по теме "Фонетика, графика, орфоэпия". "Орфография".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226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Контрольная работа по теме "Фонетика. Графика. Орфоэпия. Орфография"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Показать знания по теме "Фонетика, графика, орфоэпия". "Орфография".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Морфемика как раздел лингвистики. Морфема как минимальная значимая единица языка.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морфему как минимальную значимую единицу языка. Распознавать морфемы в слове (корень, приставку, суффикс, окончание), выделять основу слова.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§58, упр. 346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Окончание и основа.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морфемы в слове (корень, приставку, суффикс, окончание), выделять основу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§60, 61,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Приставки.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морфемы в слове (корень, приставку, суффикс, окончание), выделять основу слова. анализа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§64, упр. 384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Суффиксы.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морфему как минимальную значимую единицу языка. Распознавать морфемы в слове (корень, приставку, суффикс, окончание), выделять основу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§63, упр. 372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Чередование звуков в морфемах.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чередование звуков в морфемах (в том числе чередование гласных с нулём звука).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§65, упр. 389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Морфемный анализ слов.</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морфемный анализ слов. Применять знания по морфемике при выполнении языкового анализа различных видов и в практике правописания слов с изученными орфограммами.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§68, упр. 400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ё-о после шипящих в корне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слов (в рамках изученного). Оперировать понятием «орфограмма» и различать буквенные и небуквенные орфограммы при проведении орфографического анализа слова.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§72, упр. 421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52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неизменяемых на письме приставок.</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изученные орфограммы. Применять знания по орфографии в практике правописания (в том числе применять знания о правописании разделительных </w:t>
            </w:r>
            <w:r w:rsidRPr="00552CFB">
              <w:rPr>
                <w:rFonts w:ascii="Times New Roman" w:hAnsi="Times New Roman" w:cs="Times New Roman"/>
                <w:i/>
                <w:iCs/>
                <w:sz w:val="24"/>
                <w:szCs w:val="24"/>
              </w:rPr>
              <w:t xml:space="preserve">ъ </w:t>
            </w:r>
            <w:r w:rsidRPr="00552CFB">
              <w:rPr>
                <w:rFonts w:ascii="Times New Roman" w:hAnsi="Times New Roman" w:cs="Times New Roman"/>
                <w:sz w:val="24"/>
                <w:szCs w:val="24"/>
              </w:rPr>
              <w:t xml:space="preserve">и </w:t>
            </w:r>
            <w:r w:rsidRPr="00552CFB">
              <w:rPr>
                <w:rFonts w:ascii="Times New Roman" w:hAnsi="Times New Roman" w:cs="Times New Roman"/>
                <w:i/>
                <w:iCs/>
                <w:sz w:val="24"/>
                <w:szCs w:val="24"/>
              </w:rPr>
              <w:t>ь</w:t>
            </w:r>
            <w:r w:rsidRPr="00552CFB">
              <w:rPr>
                <w:rFonts w:ascii="Times New Roman" w:hAnsi="Times New Roman" w:cs="Times New Roman"/>
                <w:sz w:val="24"/>
                <w:szCs w:val="24"/>
              </w:rPr>
              <w:t xml:space="preserve">). Находить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 использовать необходимую информацию.</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приставок на -з, -с.</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изученные орфограммы. Применять знания по орфографии в практике правописания. Находить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 использовать необходимую информацию.</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§74, упр. 429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-ы, -и после приставок.</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изученные орфограммы. Применять знания по орфографии в практике правописания. Находить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 использовать необходимую информацию.</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§76, упр. 445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-ы, -и после ц.</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изученные орфограммы. Применять знания по орфографии в практике правописания. Находить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 использовать необходимую информацию.</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§75, упр. 440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темы "Морфемика. Орфография".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знания по морфемике при выполнении языкового анализа различных видов и в практике правописания слов с изученными орфограммами. Проводить орфографический анализ слов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209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теме "Морфемика. Орфография".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освоенные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Контрольный диктант с грамматическим заданием по теме "Морфемика. Орфография".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применять полученные знания по теме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Лексикология как раздел лингвистики. Лексическое значение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 Распознавать однозначные и многозначные слова, различать прямое и переносное значения слова. Сравнивать прямое и переносное значения слова по заданному признаку.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§48, упр. 266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Толковые словари.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Находить необходимую информацию в лексических словарях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§55, упр. 328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Практикум по теме «Толковые словари»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Находить необходимую информацию в лексических словарях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62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Однозначные и многозначные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однозначные и многозначные слова, различать прямое и переносное значения слова.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§49, упр. 278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Понятие о лексической сочетаемости.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синонимы, антонимы, омонимы; различать многозначные слова и омонимы; уметь правильно употреблять слова-паронимы.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Тематические группы слов.</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тематические группы слов, родовые и видовые понятия. Находить основания для тематической группировки слов. Группировать слова по тематическому признаку.</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Синонимы.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 Распознавать синонимы. 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§52, упр. 304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Антонимы.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словаря).Распознавать антонимы. Находить необходимую информацию в лексических словарях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§53, упр. 316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Омонимы. Паронимы.</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омонимы; различать многозначные слова и омонимы; уметь правильно употреблять слова-паронимы. Находить необходимую информацию в лексических словарях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§51, 54, упр. 296, 321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Лексический анализ слова.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лексический анализ слов. Находить необходимую информацию в лексических словарях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разных видов (толковые словари, словари синонимов, антонимов, омонимов, паронимов) и использовать её.</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§57, упр. упр. 338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темы "Лексикология".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пройденный материал по теме «Лексикология».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165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Контрольное сочинение по теме "Лексикология".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применять полученные знания по теме «Лексикология».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71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Что изучает синтаксис.</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единицы синтаксиса (словосочетание и предложение). Определять функции знаков препинания.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§128, упр. 794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Словосочетание.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Выделять словосочетания из предложения, распознавать словосочетания по морфологическим свойствам главного слова (именные, глагольные, наречные). Определять средства связи слов в словосочетании. Определять нарушения норм сочетания слов в составе словосочетания. Проводить синтаксический анализ словосочетаний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§130, упр. 805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Предложение - основная единица речевого общения.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определять признаки предложения, составлять предложения.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§133, упр. 824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Виды предложений по цели высказывания.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предложения по цели высказывания (повествовательные, побудительные, вопросительные).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§134, упр. 829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Смысловые и интонационные особенности, повествовательных, вопросительных, побудительных, восклицательных и невосклицательных предложений. Интонация.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Употреблять повествовательные, побудительные, вопросительные, восклицательные предложения в речевой практике, корректируя интонацию в соответствии с коммуникативной целью высказывания.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§134, упр. 830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Грамматическая основа предложения.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главные (грамматическую основу) и второстепенные члены предложения.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§136, упр. 842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Главные члены предложения (грамматическая основа). Подлежащее и способы его выражения.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главные (грамматическую основу) и второстепенные члены предложения. Определять и характеризовать способы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§136,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Главные члены предложения (грамматическая основа). Сказуемое и способы его выражения.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главные (грамматическую основу) и второстепенные члены предложения. Определять и характеризовать способы выражения сказуемого (глаголом, именем существительным, именем прилагательным).</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§136,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79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Второстепенные члены предложения. Определение.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главные (грамматическую основу) и второстепенные члены предложения. Различать распространённые и нераспространённые предложения, находить основания для сравнения и сравнивать их. Определять виды второстепенных членов предложения и способы их выражения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§140, упр.866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Дополнение.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главные (грамматическую основу) и второстепенные члены предложения. Различать распространённые и нераспространённые предложения, находить основания для сравнения и сравнивать их. Определять виды второстепенных членов предложения и способы их выражения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§139, упр. 859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Обстоятельство.</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главные (грамматическую основу) и второстепенные члены предложения. Различать распространённые и нераспространённые предложения, находить основания для сравнения и сравнивать их. Определять виды второстепенных членов предложения и способы их выражения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§141, упр. 874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Однородные члены предложения.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Находить в предложении однородные члены и обобщающие слова при них. Характеризовать роль однородных членов предложения речи.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§144, упр. 883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Предложения с однородными членами.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Находить в предложении однородные члены и обобщающие слова при них. Характеризовать роль однородных членов предложения в речи.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§144, упр. 884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Знаки препинания в предложениях с однородными членами.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Самостоятельно составлять схемы однородных членов в предложениях (по образцу). Применять пунктуационные правила постановки знаков препинания в предложениях с однородными членами и обобщающим словом при них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§145, упр. 886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Знаки препинания в предложениях с однородными членами.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Самостоятельно составлять схемы однородных членов в предложениях (по образцу). Применять пунктуационные правила постановки знаков препинания в предложениях с однородными членами и обобщающим словом при них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§145,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Обращение.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в предложении обращение. Устанавливать отсутствие грамматической связи обращения с предложением (обращение не является членом предложения). Правильно интонировать предложения с обращением. Применять правила пунктуационного оформления обращения.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§146, упр. 898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87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Диктант по теме «Простое предложение».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«Простое предложение».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Предложения простые и сложные. Сложные предложения с бессоюзной и союзной связью.</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Сравнивать простые и сложные предложения, сложные предложения и простые, осложнённые однородными членами. Определять основания для сравнения. Самостоятельно формулировать выводы. Анализировать простые и сложные предложения с точки зрения количества грамматических основ. Сравнивать простые и сложные предложения по самостоятельно сформулированному основанию. Самостоятельно формулировать выводы.</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§150, упр. 915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Сложные предложения с бессоюзной и союзной связью.</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пунктуационного оформления сложных предложений, состоящих из частей, связанных бессоюзной связью и союзами </w:t>
            </w:r>
            <w:r w:rsidRPr="00552CFB">
              <w:rPr>
                <w:rFonts w:ascii="Times New Roman" w:hAnsi="Times New Roman" w:cs="Times New Roman"/>
                <w:i/>
                <w:iCs/>
                <w:sz w:val="24"/>
                <w:szCs w:val="24"/>
              </w:rPr>
              <w:t>и, но, а, однако, зато, да</w:t>
            </w:r>
            <w:r w:rsidRPr="00552CFB">
              <w:rPr>
                <w:rFonts w:ascii="Times New Roman" w:hAnsi="Times New Roman" w:cs="Times New Roman"/>
                <w:sz w:val="24"/>
                <w:szCs w:val="24"/>
              </w:rPr>
              <w:t>. Проводить пунктуационный анализ сложных предложений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Предложения сложносочиненные и сложноподчиненные (общее представление и практическое усвоение).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Познакомить с видами сложных предложений. Проводить пунктуационный анализ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сложных предложений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Выучить запись в тетради,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Пунктуационное оформление сложных предложений, состоящих из частей, связанных бессоюзной связью и союзами и, но, а, однако, зато, да.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пунктуационного оформления сложных предложений, состоящих из частей, связанных бессоюзной связью и союзами </w:t>
            </w:r>
            <w:r w:rsidRPr="00552CFB">
              <w:rPr>
                <w:rFonts w:ascii="Times New Roman" w:hAnsi="Times New Roman" w:cs="Times New Roman"/>
                <w:i/>
                <w:iCs/>
                <w:sz w:val="24"/>
                <w:szCs w:val="24"/>
              </w:rPr>
              <w:t>и, но, а, однако, зато, да</w:t>
            </w:r>
            <w:r w:rsidRPr="00552CFB">
              <w:rPr>
                <w:rFonts w:ascii="Times New Roman" w:hAnsi="Times New Roman" w:cs="Times New Roman"/>
                <w:sz w:val="24"/>
                <w:szCs w:val="24"/>
              </w:rPr>
              <w:t>. Проводить пунктуационный анализ сложных предложений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Пунктуационное оформление сложных предложений, состоящих из частей, связанных бессоюзной связью и союзами и, но, а, однако, зато, да.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пунктуационного оформления сложных предложений, состоящих из частей, связанных бессоюзной связью и союзами </w:t>
            </w:r>
            <w:r w:rsidRPr="00552CFB">
              <w:rPr>
                <w:rFonts w:ascii="Times New Roman" w:hAnsi="Times New Roman" w:cs="Times New Roman"/>
                <w:i/>
                <w:iCs/>
                <w:sz w:val="24"/>
                <w:szCs w:val="24"/>
              </w:rPr>
              <w:t>и, но, а, однако, зато, да</w:t>
            </w:r>
            <w:r w:rsidRPr="00552CFB">
              <w:rPr>
                <w:rFonts w:ascii="Times New Roman" w:hAnsi="Times New Roman" w:cs="Times New Roman"/>
                <w:sz w:val="24"/>
                <w:szCs w:val="24"/>
              </w:rPr>
              <w:t>. Проводить пунктуационный анализ сложных предложений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Синтаксический анализ сложных предложений.</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синтаксический и пунктуационный анализ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сложных предложений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§151, упр. 925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Выборочное изложение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составлять план текста, интерпретировать содержание текста.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по теме "Пунктуация в сложном предложении".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материал по теме «Пунктуация в сложном предложении».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96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Контрольная работа по теме "Пунктуация в сложном предложении".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«Пунктуация в сложном предложении»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Предложения с прямой речью.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Анализировать предложения с прямой речью и сравнивать их с точки зрения позиции слов автора и пунктуационного оформления.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Выучить записи в тетради.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Пунктуационное оформление предложений с прямой речью.</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Самостоятельно формулировать выводы о пунктуационном оформлении предложений с прямой речью. Проводить пунктуационный анализ предложений с прямой речью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Диалог. Пунктуационное оформление диалога.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Моделировать диалоги на лингвистические темы (в рамках изученного) и темы на основе жизненных наблюдений. Анализировать диалоги в художественных текстах с точки зрения пунктуационного оформления. Самостоятельно формулировать выводы о пунктуационном оформлении диалога. Применять правила оформления диалога на письме. Проводить пунктуационный анализ диалога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Диалог. Пунктуационное оформление диалога.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Моделировать диалоги на лингвистические темы (в рамках изученного) и темы на основе жизненных наблюдений. Анализировать диалоги в художественных текстах с точки зрения пунктуационного оформления. Самостоятельно формулировать выводы о пунктуационном оформлении диалога. Применять правила оформления диалога на письме. Проводить пунктуационный анализ диалога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Контрольный диктант по теме "Синтаксис и пунктуация".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«Синтаксис и пунктуация».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Система частей речи в русском языке.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Анализировать и характеризовать особенности грамматического значения слова в отличие от лексического. Распознавать самостоятельные (знаменательные) части речи и их формы в рамках изученного); служебные части речи; междометия, звукоподражательные слова (общее представление). Группировать слова разных частей речи по заданным признакам, находить основания для классификации. Применять знания о части речи как лексико-грамматическом разряде слов, о грамматическом значении </w:t>
            </w:r>
            <w:r w:rsidRPr="00552CFB">
              <w:rPr>
                <w:rFonts w:ascii="Times New Roman" w:hAnsi="Times New Roman" w:cs="Times New Roman"/>
                <w:sz w:val="24"/>
                <w:szCs w:val="24"/>
              </w:rPr>
              <w:lastRenderedPageBreak/>
              <w:t xml:space="preserve">слова, о системе частей речи в русском языке для решения практико-ориентированных учебных задач.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§77, упр. 452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103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Самостоятельные и служебные части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самостоятельные (знаменательные) части речи и их формы в рамках изученного); служебные части речи; междометия, звукоподражательные слова (общее представление). Группировать слова разных частей речи по заданным признакам, находить основания для классификации.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§77, упр. 453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Имя существительное как часть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и характеризовать общее грамматическое значение, морфологические признаки и синтаксические функции имени существительного. Объяснять роль имени существительного в речи. Определять и характеризовать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 Различать типы склонения имён существительных. Выявлять разносклоняемые и несклоняемые имена существительные.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§78, упр. 456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Род имен существительных. Имена существительные общего рода.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род имён существительных.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§81, упр. 484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Число имени существительного. Имена существительные, имеющие форму только единственного или множественного числа.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число имён существительных. Группировать имена существительные по заданным морфологическим признакам.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§82,83,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Контрольное изложение (выборочное).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содержание исходного текста, подробно и сжато передавать его в письменной форме.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Падеж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падеж имён существительных. </w:t>
            </w:r>
          </w:p>
          <w:p w:rsidR="0038791E" w:rsidRPr="00552CFB" w:rsidRDefault="0038791E" w:rsidP="00D92D79">
            <w:pPr>
              <w:pStyle w:val="afc"/>
              <w:rPr>
                <w:rFonts w:ascii="Times New Roman" w:hAnsi="Times New Roman" w:cs="Times New Roman"/>
                <w:sz w:val="24"/>
                <w:szCs w:val="24"/>
              </w:rPr>
            </w:pP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§85, упр. 505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Типы склонения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тип склонения имён существительных. Группировать имена существительные по заданным морфологическим признакам.</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§84, упр.502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мягкого знака на конце имен существительных после шипящих.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Е и И в падежных окончаниях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112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Е и И в падежных окончаниях имен существительных.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 словарный диктант.</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Разносклоняемые и несклоняемые имена существительные.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Выявлять разносклоняемые и несклоняемые имена существительные.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§89,91,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Род несклоняемых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род несклоняемых имен существительных.</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§92, упр. 561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имени существительного.</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морфологический анализ имён существительных.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§94, упр. 571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О и Е после шипящих и Ц в окончаниях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§88, упр. 539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суффиксов -ек/-ик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§97, упр. 589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суффиксов -чик/-щик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§96, упр. 581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О и Е(Ё) после шипящих и Ц в суффиксах имен существительных.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§98, упр. 591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Слитное и раздельное написание НЕ с именами существительными.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§95, упр. упр. 574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о//а: -гар- /-гор-, -зар /-зор-.</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§100,101,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о//а: -гар- /-гор-, -зар-/-зор-.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 словарный диктант.</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о//а: -лаг- /-лож-, -рос-/-раст-/-ращ-.</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§99, упр. 597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о//а: -лаг- /-лож-, -рос-/-раст-/-ращ-.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 словарный диктант.</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§102,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125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о//а: -клан- /-клон-, -скач-/-скоч-.</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имён существительных с изученными орфограммами.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§103, упр. 615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и обобщение по теме "Имя существительное".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материал по теме «Имя существительное».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72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Контрольная работа по теме "Имя существительное".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«Имя существительное»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Прилагательное как часть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и характеризовать общее грамматическое значение.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§104, упр. 630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Общее грамматическое значение, морфологические признаки и синтаксические функции имени прилагательного.</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и характеризовать общее грамматическое значение, морфологические признаки и синтаксические функции имени прилагательного.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безударных окончаний имен прилагательных.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безударных окончаний имён прилагательных.</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§105, упр. 648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О и Е после шипящих и Ц в окончаниях имен прилагательных.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правописания </w:t>
            </w:r>
            <w:r w:rsidRPr="00552CFB">
              <w:rPr>
                <w:rFonts w:ascii="Times New Roman" w:hAnsi="Times New Roman" w:cs="Times New Roman"/>
                <w:i/>
                <w:iCs/>
                <w:sz w:val="24"/>
                <w:szCs w:val="24"/>
              </w:rPr>
              <w:t xml:space="preserve">о – е </w:t>
            </w:r>
            <w:r w:rsidRPr="00552CFB">
              <w:rPr>
                <w:rFonts w:ascii="Times New Roman" w:hAnsi="Times New Roman" w:cs="Times New Roman"/>
                <w:sz w:val="24"/>
                <w:szCs w:val="24"/>
              </w:rPr>
              <w:t xml:space="preserve">после шипящих и </w:t>
            </w:r>
            <w:r w:rsidRPr="00552CFB">
              <w:rPr>
                <w:rFonts w:ascii="Times New Roman" w:hAnsi="Times New Roman" w:cs="Times New Roman"/>
                <w:i/>
                <w:iCs/>
                <w:sz w:val="24"/>
                <w:szCs w:val="24"/>
              </w:rPr>
              <w:t xml:space="preserve">ц </w:t>
            </w:r>
            <w:r w:rsidRPr="00552CFB">
              <w:rPr>
                <w:rFonts w:ascii="Times New Roman" w:hAnsi="Times New Roman" w:cs="Times New Roman"/>
                <w:sz w:val="24"/>
                <w:szCs w:val="24"/>
              </w:rPr>
              <w:t>в окончаниях имён прилагательных.</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Имена прилагательные полные и краткие, их синтаксические функции.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Различать полную и краткую формы имён прилагательных. Применять правила правописания кратких форм имён прилагательных с основой на шипящий.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§107, упр. 654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Краткие прилагательные. Их синтаксические функции.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полную и краткую формы имён прилагательных. Применять правила правописания кратких форм имён прилагательных с основой на шипящий.</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§107,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имен прилагательных.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частичный морфологический анализ имён прилагательных (в рамках изученного).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§110, упр. 673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 по картине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материал для сочинения.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О и Е после шипящих и Ц в суффиксах имен прилагательных.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правописания </w:t>
            </w:r>
            <w:r w:rsidRPr="00552CFB">
              <w:rPr>
                <w:rFonts w:ascii="Times New Roman" w:hAnsi="Times New Roman" w:cs="Times New Roman"/>
                <w:i/>
                <w:iCs/>
                <w:sz w:val="24"/>
                <w:szCs w:val="24"/>
              </w:rPr>
              <w:t xml:space="preserve">о – е </w:t>
            </w:r>
            <w:r w:rsidRPr="00552CFB">
              <w:rPr>
                <w:rFonts w:ascii="Times New Roman" w:hAnsi="Times New Roman" w:cs="Times New Roman"/>
                <w:sz w:val="24"/>
                <w:szCs w:val="24"/>
              </w:rPr>
              <w:t xml:space="preserve">после шипящих и </w:t>
            </w:r>
            <w:r w:rsidRPr="00552CFB">
              <w:rPr>
                <w:rFonts w:ascii="Times New Roman" w:hAnsi="Times New Roman" w:cs="Times New Roman"/>
                <w:i/>
                <w:iCs/>
                <w:sz w:val="24"/>
                <w:szCs w:val="24"/>
              </w:rPr>
              <w:t xml:space="preserve">ц </w:t>
            </w:r>
            <w:r w:rsidRPr="00552CFB">
              <w:rPr>
                <w:rFonts w:ascii="Times New Roman" w:hAnsi="Times New Roman" w:cs="Times New Roman"/>
                <w:sz w:val="24"/>
                <w:szCs w:val="24"/>
              </w:rPr>
              <w:t>в суффиксах имён прилагательных.</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§109, упр. 671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Буквы О и Е после шипящих и Ц в суффиксах имен прилагательных.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правописания </w:t>
            </w:r>
            <w:r w:rsidRPr="00552CFB">
              <w:rPr>
                <w:rFonts w:ascii="Times New Roman" w:hAnsi="Times New Roman" w:cs="Times New Roman"/>
                <w:i/>
                <w:iCs/>
                <w:sz w:val="24"/>
                <w:szCs w:val="24"/>
              </w:rPr>
              <w:t xml:space="preserve">о – е </w:t>
            </w:r>
            <w:r w:rsidRPr="00552CFB">
              <w:rPr>
                <w:rFonts w:ascii="Times New Roman" w:hAnsi="Times New Roman" w:cs="Times New Roman"/>
                <w:sz w:val="24"/>
                <w:szCs w:val="24"/>
              </w:rPr>
              <w:t xml:space="preserve">после шипящих и </w:t>
            </w:r>
            <w:r w:rsidRPr="00552CFB">
              <w:rPr>
                <w:rFonts w:ascii="Times New Roman" w:hAnsi="Times New Roman" w:cs="Times New Roman"/>
                <w:i/>
                <w:iCs/>
                <w:sz w:val="24"/>
                <w:szCs w:val="24"/>
              </w:rPr>
              <w:t xml:space="preserve">ц </w:t>
            </w:r>
            <w:r w:rsidRPr="00552CFB">
              <w:rPr>
                <w:rFonts w:ascii="Times New Roman" w:hAnsi="Times New Roman" w:cs="Times New Roman"/>
                <w:sz w:val="24"/>
                <w:szCs w:val="24"/>
              </w:rPr>
              <w:t>в суффиксах имён прилагательных.</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§109,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Слитное и раздельное написание НЕ с именами прилагательными.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не с именами прилагательными.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§108, упр. 665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по теме "Имя прилагательное".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знания по теме «Имя прилагательное».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98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140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Контрольный диктант с грамматическим заданием по теме "Имя прилагательное".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«Имя прилагательное»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Глагол как часть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и характеризовать общее грамматическое значение, морфологические признаки и синтаксические функции глагола.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§111, упр. 680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Глагол как часть речи. Роль глагола в словосочетании и предложении,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и характеризовать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§111,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Инфинитив и его грамматические свойства.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инфинитив и личные формы глагола, приводить соответствующие примеры. Называть грамматические свойства инфинитива (неопределённой формы) глагола.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использования ь как показателя грамматической формы инфинитива. Определять основу инфинитива.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§113, упр. 694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Основа инфинитива, основа настоящего (простого будущего) времени глагола.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основу инфинитива. Выделять основу настоящего (будущего простого) времени глагола.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§113,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Глаголы совершенного и несовершенного вида.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глаголы совершенного и несовершенного вида.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§114, упр. 705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Глаголы совершенного и несовершенного вида.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глаголы совершенного и несовершенного вида.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§114,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Глаголы возвратные и невозвратные.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глаголы возвратные и невозвратные.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§115, упр. 715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 (на тему).</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материал для написания сочинения.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Изменение глаголов по временам.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определять временные формы глагола.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§118, упр. 729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Настоящее время: значение, образование, употребление.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Закрепить материал о глаголах настоящего времени.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§120, упр. 737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Изменение глаголов по лицам и числам.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изменять глагол по лицам и числам, образовывать формы настоящего и будущего времени, определять спряжение глагола.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§122, упр. 745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Изменение глаголов по лицам и числам. Спряжение.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изменять глагол по лицам и числам, образовывать формы настоящего и будущего времени, определять спряжение глагола. Определять спряжение глагола, уметь спрягать глаголы. Группировать глаголы по типу спряжения.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§122, упр. 746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153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Изменение глаголов по лицам и числам. Типы спряжения глагола (обобщение).</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изменять глагол по лицам и числам, образовывать формы настоящего и будущего времени, определять спряжение глагола. Определять спряжение глагола, уметь спрягать глаголы. Группировать глаголы по типу спряжения.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§122,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безударных личных окончаний глаголов.</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алгоритм определения спряжения глаголов с безударным личным окончанием; уметь определять спряжение глаголов с безударным личным окончанием, безошибочно писать личные окончания глаголов.</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 упр. 748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безударных личных окончаний глаголов.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алгоритм определения спряжения глаголов с безударным личным окончанием; уметь определять спряжение глаголов с безударным личным окончанием, безошибочно писать личные окончания глаголов; словарный диктант.</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мягкого знака (Ь) в инфинитиве, в форме 2-го лица ед.ч. после шипящих.</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использования ь после шипящих как показателя грамматической формы глагола 2-го лица единственного числа.</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§124, упр. 766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глагола.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частичный морфологический анализ глаголов (в рамках изученного).</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§127, упр. 780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е//и.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Узнать закономерность правописания букв и-е в корнях с чередованием.</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§117, упр. 724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корней с чередованием е//и.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Узнать закономерность правописания букв и-е в корнях с чередованием; применить знания на практике, словарный диктант.</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Обобщение по теме "Правописание корней с чередованием е//и".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161</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гласной перед суффиксом -л- в формах прошедшего времени глагола.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гласной перед суффиксом -</w:t>
            </w:r>
            <w:r w:rsidRPr="00552CFB">
              <w:rPr>
                <w:rFonts w:ascii="Times New Roman" w:hAnsi="Times New Roman" w:cs="Times New Roman"/>
                <w:i/>
                <w:iCs/>
                <w:sz w:val="24"/>
                <w:szCs w:val="24"/>
              </w:rPr>
              <w:t xml:space="preserve">л- </w:t>
            </w:r>
            <w:r w:rsidRPr="00552CFB">
              <w:rPr>
                <w:rFonts w:ascii="Times New Roman" w:hAnsi="Times New Roman" w:cs="Times New Roman"/>
                <w:sz w:val="24"/>
                <w:szCs w:val="24"/>
              </w:rPr>
              <w:t>в формах прошедшего времени.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162</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Правописание гласной перед суффиксом -л- в формах прошедшего времени глагола. Практикум.</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правила правописания гласной перед суффиксом -</w:t>
            </w:r>
            <w:r w:rsidRPr="00552CFB">
              <w:rPr>
                <w:rFonts w:ascii="Times New Roman" w:hAnsi="Times New Roman" w:cs="Times New Roman"/>
                <w:i/>
                <w:iCs/>
                <w:sz w:val="24"/>
                <w:szCs w:val="24"/>
              </w:rPr>
              <w:t xml:space="preserve">л- </w:t>
            </w:r>
            <w:r w:rsidRPr="00552CFB">
              <w:rPr>
                <w:rFonts w:ascii="Times New Roman" w:hAnsi="Times New Roman" w:cs="Times New Roman"/>
                <w:sz w:val="24"/>
                <w:szCs w:val="24"/>
              </w:rPr>
              <w:t>в формах прошедшего времени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163</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Слитное и раздельное написание не с глаголами.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правила слитного и раздельного написания не с глаголами. </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164</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Повторение по теме "Глагол". </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по теме «Глагол».</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Вопросы на стр. 144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165</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Контрольная работа по теме "Глагол".</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«Глагол» на практике.</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166</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Фонетика. Графика. Орфоэпия. Орфография.</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«Фонетика. Графика. Орфоэпия. Орфография».</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 935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167</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Лексикология. Культура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«Лексикология. Культура речи».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168</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Морфология. Культура речи.</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«Морфология. Культура речи».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 941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169</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Повторение. Синтаксис. Культура речи.</w:t>
            </w:r>
          </w:p>
        </w:tc>
        <w:tc>
          <w:tcPr>
            <w:tcW w:w="7371" w:type="dxa"/>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sz w:val="24"/>
                <w:szCs w:val="24"/>
              </w:rPr>
              <w:t>Повторить полученные знания по теме «Синтаксис. Культура речи».</w:t>
            </w:r>
          </w:p>
        </w:tc>
        <w:tc>
          <w:tcPr>
            <w:tcW w:w="255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 964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170</w:t>
            </w:r>
          </w:p>
        </w:tc>
        <w:tc>
          <w:tcPr>
            <w:tcW w:w="3998"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Итоговая контрольная работа за курс 5 класса.</w:t>
            </w:r>
          </w:p>
        </w:tc>
        <w:tc>
          <w:tcPr>
            <w:tcW w:w="737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Показать уровень освоения полученных знаний в 5 классе.</w:t>
            </w:r>
          </w:p>
        </w:tc>
        <w:tc>
          <w:tcPr>
            <w:tcW w:w="2551" w:type="dxa"/>
          </w:tcPr>
          <w:p w:rsidR="0038791E" w:rsidRPr="00552CFB" w:rsidRDefault="0038791E" w:rsidP="00D92D79">
            <w:pPr>
              <w:pStyle w:val="afc"/>
              <w:rPr>
                <w:rFonts w:ascii="Times New Roman" w:hAnsi="Times New Roman" w:cs="Times New Roman"/>
                <w:sz w:val="24"/>
                <w:szCs w:val="24"/>
              </w:rPr>
            </w:pPr>
          </w:p>
        </w:tc>
      </w:tr>
    </w:tbl>
    <w:p w:rsidR="0038791E" w:rsidRPr="00552CFB" w:rsidRDefault="0038791E" w:rsidP="00D92D79">
      <w:pPr>
        <w:pStyle w:val="afc"/>
        <w:rPr>
          <w:rFonts w:ascii="Times New Roman" w:hAnsi="Times New Roman" w:cs="Times New Roman"/>
          <w:sz w:val="24"/>
          <w:szCs w:val="24"/>
        </w:rPr>
      </w:pPr>
    </w:p>
    <w:p w:rsidR="0038791E" w:rsidRPr="00552CFB" w:rsidRDefault="0038791E" w:rsidP="00D92D79">
      <w:pPr>
        <w:pStyle w:val="afc"/>
        <w:jc w:val="center"/>
        <w:rPr>
          <w:rFonts w:ascii="Times New Roman" w:hAnsi="Times New Roman" w:cs="Times New Roman"/>
          <w:b/>
          <w:bCs/>
          <w:sz w:val="24"/>
          <w:szCs w:val="24"/>
        </w:rPr>
      </w:pPr>
      <w:r w:rsidRPr="00552CFB">
        <w:rPr>
          <w:rFonts w:ascii="Times New Roman" w:hAnsi="Times New Roman" w:cs="Times New Roman"/>
          <w:b/>
          <w:bCs/>
          <w:sz w:val="24"/>
          <w:szCs w:val="24"/>
        </w:rPr>
        <w:t>Календарно-тематическое планирование по русскому языку в 6 классе (204 часа)</w:t>
      </w:r>
    </w:p>
    <w:p w:rsidR="00D92D79" w:rsidRPr="00552CFB" w:rsidRDefault="00D92D79" w:rsidP="00D92D79">
      <w:pPr>
        <w:pStyle w:val="afc"/>
        <w:jc w:val="center"/>
        <w:rPr>
          <w:rFonts w:ascii="Times New Roman" w:hAnsi="Times New Roman" w:cs="Times New Roman"/>
          <w:b/>
          <w:bCs/>
          <w:sz w:val="24"/>
          <w:szCs w:val="24"/>
        </w:rPr>
      </w:pPr>
    </w:p>
    <w:tbl>
      <w:tblPr>
        <w:tblStyle w:val="ac"/>
        <w:tblW w:w="14737" w:type="dxa"/>
        <w:tblLayout w:type="fixed"/>
        <w:tblLook w:val="04A0" w:firstRow="1" w:lastRow="0" w:firstColumn="1" w:lastColumn="0" w:noHBand="0" w:noVBand="1"/>
      </w:tblPr>
      <w:tblGrid>
        <w:gridCol w:w="817"/>
        <w:gridCol w:w="4281"/>
        <w:gridCol w:w="6946"/>
        <w:gridCol w:w="2693"/>
      </w:tblGrid>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п.п.</w:t>
            </w:r>
          </w:p>
        </w:tc>
        <w:tc>
          <w:tcPr>
            <w:tcW w:w="4281"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Наименование темы урока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Основные виды деятельности обучающихся на уроке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Домашнее задание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Русский язык — государственный язык Российской Федерации.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 Извлекать информацию из различных источников.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 уп.6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Русский язык — язык межнационального общения.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 Извлекать информацию из различных источников.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Понятие о литературном языке.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Иметь представление о русском литературном языке. Извлекать информацию из различных источников.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 упр.16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Повторение. Смысловой, речеведческий, языковой  анализ </w:t>
            </w:r>
            <w:r w:rsidRPr="00552CFB">
              <w:rPr>
                <w:rFonts w:ascii="Times New Roman" w:hAnsi="Times New Roman" w:cs="Times New Roman"/>
                <w:color w:val="000000"/>
                <w:sz w:val="24"/>
                <w:szCs w:val="24"/>
              </w:rPr>
              <w:lastRenderedPageBreak/>
              <w:t>текста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Уметь работать с текстом, проводить различные виды анализа текста.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Употребление ь и ъ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 упр.36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Правописание корней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 упр.44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Правописание приставок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 упр.46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Правописание суффиксов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 упр.51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Слитное и раздельное написание не с глаголами, существительными и прилагательными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изученную орфограмму,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 упр.55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применять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Виды речи. Монолог и диалог. Монолог-описание.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Создавать устные монологические высказывания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§14-15 упр. 92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Монолог-повествование.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Создавать устные монологические высказывания на основе жизненных наблюдений, чтения научно-учебной, художественной и научно-популярной литературы (монолог-повествование).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Монолог-рассуждение.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Создавать устные монологические высказывания на основе жизненных наблюдений, чтения научно-учебной, художественной и научно-популярной литературы (монолог-рассуждение).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Сообщение на лингвистическую тему.</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Выступать с сообщением на лингвистическую тему (в течение учебного года).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Виды диалога: побуждение к действию,  обмен мнениями.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Создавать различные виды диалога: побуждение к действию, обмен мнениями (в течение учебного года).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 упр.102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Монолог и диалог. </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Создавать различные виды монолога и диалога.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Информационная переработка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Анализировать текст с точки зрения его соответствия основным признакам (наличие темы, главной мысли, грамматической связи </w:t>
            </w:r>
            <w:r w:rsidRPr="00552CFB">
              <w:rPr>
                <w:rFonts w:ascii="Times New Roman" w:hAnsi="Times New Roman" w:cs="Times New Roman"/>
                <w:sz w:val="24"/>
                <w:szCs w:val="24"/>
              </w:rPr>
              <w:lastRenderedPageBreak/>
              <w:t>предложений, цельности и относительной законченности); с точки зрения его принадлежности к функционально-смысловому типу речи; его композиционных особенностей, количества микротем и абзацев.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§18 упр.108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Информационная переработка текста. Главная и второстепенная информация.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информационную переработку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Пересказывать текст.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 упр.114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Информационная переработка текста. Способы сокращения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информационную переработку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Пересказывать текст.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§20-21 упр.118, 123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Простой и сложный план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информационную переработку текста: составлять план прочитанного текста (простой, сложный) с целью дальнейшего воспроизведения содержания текста в устной и письменной форме.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§22 упр.129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Назывной и вопросный план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информационную переработку текста: составлять план прочитанного текста (назывной, вопросный) с целью дальнейшего воспроизведения содержания текста в устной и письменной форме.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§22 упр.130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План текста.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§23 упр.138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Функционально-смысловые типы речи (повторение).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тексты различных функционально-смысловых типов речи (повествование, описание, рассуждение).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 упр.144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функционально-смысловых типов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особенности различных функционально-смысловых типов речи (повествование, описание, рассуждение).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§24 упр.151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Описание признаков предметов и явлений окружающего мира.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описания как типа речи. Создавать текст-описание: устно и письменно описывать внешность человека, помещение, природу, местность, действие.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§25 упр.157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26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описания как типа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описания как типа речи. Создавать текст-описание: устно и письменно описывать внешность человека, помещение, природу, местность, действие.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§26 упр.160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Сочинение-описание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Создавать текст-описание: устно и письменно описывать внешность человека, помещение, природу, местность, действие. Создавать тексты с опорой на картину, произведение искусства, в том числе сочинения-миниатюры, классные сочинения.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§27 написать сочинение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функционально-смысловых типов речи. Обобщение.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тексты различных функционально-смысловых типов речи (повествование, описание, рассуждение).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Стр.89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функционально-смысловых типов речи.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тексты различных функционально-смысловых типов речи (повествование, описание, рассуждение). Применить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Упр.169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Официально-деловой стиль и его жанры.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официально-делового стиля.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§30 упр.183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официально-делового стиля.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официально-делового стиля.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§30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Заявление, расписка.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тексты разных стилей и жанров (заявление, расписка).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Стр.99-101 упр.190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Научный стиль и его жанры.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и жанры научного стиля.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§29 упр.178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научного стиля.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научного стиля.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§29 упр.179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Научное сообщение.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Перечислять требования к составлению научного сообщения.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Стр.181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Словарная статья. Требования к составлению словарной статьи.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Перечислять требования к составлению словарной статьи.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и обобщение по темам "Текст", "Функциональные разновидности языка".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темы "Текст", "Функциональные разновидности языка".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Стр.102-103 упр.197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и обобщение по темам "Текст", "Функциональные разновидности языка".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темы "Текст", "Функциональные разновидности языка". Применить знания на практике. Создавать тексты различных функционально-смысловых типов речи (повествование, описание) с опорой на жизненный и читательский опыт.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Составление вопросного плана к тексту изложения.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составлять вопросный план к тексту изложения.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Упр.139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40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Изложение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содержание исходного текста, подробно и сжато передавать его в письменной форме.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Упр.169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темам "Текст", "Функциональные разновидности языка".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применять полученные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Лексика русского языка (повторение).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Анализировать лексический состав русского языка.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ситуацию употребления.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§31 упр.205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Лексические средства выразительности.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Различать слова с точки зрения сферы их употребления: общеупотребительные, диалектизмы, термины, профессионализмы,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жаргонизмы; определять стилистическую окраску слова.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§33 упр.225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Лексические средства выразительности. Эпитет.</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эпитеты, понимать их основное коммуникативное назначение в художественном тексте. Определять основания для сравнения и сравнивать эпитеты.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Упр.216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Метафора.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метафоры, основное коммуникативное назначение в художественном тексте. Определять основания для сравнения и сравнивать метафоры.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Упр.221, 218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46</w:t>
            </w:r>
          </w:p>
        </w:tc>
        <w:tc>
          <w:tcPr>
            <w:tcW w:w="4281"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Лексика русского языка с точки зрения ее происхождения.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различать историзмы и архаизмы; различать слова с точки зрения сферы их употребления: общеупотребительные, диалектизмы, термины, профессионализмы,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жаргонизмы; определять стилистическую окраску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Исконно русские слова.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их происхождения: исконно русские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§39 упр.254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Заимствованные слова.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их происхождения: заимствованные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§39 упр.257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Слова с полногласными и неполногласными сочетаниями.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их происхождения.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Лексика русского языка с точки зрения её активного и пассивного </w:t>
            </w:r>
            <w:r w:rsidRPr="00552CFB">
              <w:rPr>
                <w:rFonts w:ascii="Times New Roman" w:hAnsi="Times New Roman" w:cs="Times New Roman"/>
                <w:color w:val="000000"/>
                <w:sz w:val="24"/>
                <w:szCs w:val="24"/>
              </w:rPr>
              <w:lastRenderedPageBreak/>
              <w:t>словоупотребления. Архаизмы, историзмы, неологизмы.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 xml:space="preserve">Различать слова с точки зрения их принадлежности к активному или пассивному запасу: неологизмы, историзмы и архаизмы. пользоваться словарем устаревших слов; оценивать свою и </w:t>
            </w:r>
            <w:r w:rsidRPr="00552CFB">
              <w:rPr>
                <w:rFonts w:ascii="Times New Roman" w:hAnsi="Times New Roman" w:cs="Times New Roman"/>
                <w:sz w:val="24"/>
                <w:szCs w:val="24"/>
              </w:rPr>
              <w:lastRenderedPageBreak/>
              <w:t>чужую речь с точки зрения точного, уместного и выразительного словоупотребления; использовать толковые словари.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§40 упр. 266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51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Общеупотребительные слова. Диалектизмы.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сферы их употребления: общеупотребительные слова, диалектизмы.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§34 упр.230</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§37 упр. 244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Профессионализмы.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сферы их употребления: профессионализмы.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§35 упр.236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Жаргонизмы.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слова с точки зрения сферы их употребления: жаргонизмы.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§36 упр.239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Стилистические пласты лексики: стилистически нейтральная, высокая лексика.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Определять стилистическую окраску слова.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§38 упр.248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Стилистические пласты лексики. Разговорная лексика.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стилистическую окраску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Лексический анализ слова.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лексический анализ слов.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§43 упр.281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Фразеологизмы. Их признаки и значение.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в тексте фразеологизмы, уметь определять их значение, речевую ситуацию употребления.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§41 упр.273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Фразеологизмы. Источники фразеологизмов.</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в тексте фразеологизмы, уметь определять их значение, речевую ситуацию употребления.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§42 упр.278</w:t>
            </w:r>
          </w:p>
        </w:tc>
      </w:tr>
      <w:tr w:rsidR="0038791E" w:rsidRPr="00552CFB" w:rsidTr="004A3F1E">
        <w:trPr>
          <w:trHeight w:val="1078"/>
        </w:trPr>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59</w:t>
            </w:r>
          </w:p>
        </w:tc>
        <w:tc>
          <w:tcPr>
            <w:tcW w:w="4281" w:type="dxa"/>
            <w:vAlign w:val="bottom"/>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Сочинение-описание природы и местности.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Редактировать собственные тексты с опорой на знание норм современного русского литературного языка.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§32 упр.212 Сочинение по к. «После дождя» А.Герасимова</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Фразеологизмы нейтральные и стилистически окрашенные.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в тексте фразеологизмы, уметь определять их значение, речевую ситуацию употребления.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Фразеологизмы и их роль в тексте.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в тексте фразеологизмы, уметь определять их значение, речевую ситуацию употребления.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темы "Лексикология. Культура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знания по теме "Лексикология. Культура речи".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Стр146 упр. 281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темы "Лексикология. Культура речи".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знания по теме "Лексикология. Культура речи". Применить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Упр.282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теме "Лексикология. Культура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полученные знания по теме «Лексикология. Культура речи»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собственные ошибки.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66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Морфемика и словообразование как разделы лингвистики (повторение).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формообразующие и словообразующие морфемы в слове.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§44 упр.293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Основные способы образования слов в русском языке.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§45 упр.303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Основные способы образования слов в русском языке. Виды морфем.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§45 упр.304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Основные способы образования слов в русском языке. Сложные и сложносокращённые слова.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формообразующие и словообразующие морфемы в слове; выделять производящую основу. 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§49 упр.328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Основные способы образования слов в русском языке. Сложные и сложносокращённые слова. Правописание сложных и сложносокращённых слов.</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Определять основания для сравнения и сравнивать слова, образованные разными способами.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Упр.333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Орфографический анализ сложных и сложносокращённых слов.</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сложных и сложносокращённых слов.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Понятие об этимологии.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Познакомиться с этимологией, уметь пользоваться этимологическими словарями.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§46 упр.308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Морфемный и словообразовательный анализ слов.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морфемный и словообразовательный анализ слов.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§52 упр.348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 по картине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материал для написания сочинения.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Подготовить материал к сочинению</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Контрольное сочинение по картине.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материал для написания сочинения; работать с текстом и его композицией.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корня -кас- — -кос- с чередованием а//о.</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слов с корнем -кас- – -кос- с чередованием а // 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§47 упр.311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корня -кас- — -кос- с чередованием а//о.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слов с корнем -кас- – -кос- с чередованием а // о;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Упр.312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приставок ПРЕ/ПРИ.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слов с приставками пре- и при-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§48 упр.316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79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приставок ПРЕ/ПРИ.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слов с приставками пре- и при-. Применять полученные знания на практике;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упр.326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Систематизация и обобщение по теме "Словообразование. Культура речи. Орфография".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"Словообразование. Культура речи. Орфография".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 178 упр.352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Систематизация и обобщение по теме "Словообразование. Культура речи. Орфография".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"Словообразование. Культура речи. Орфография". Применить полученные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Упр.356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Контрольный диктант с грамматическим заданием по теме "Словообразование. Культура речи. Орфография".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"Словообразование. Культура речи. Орфография"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собственные ошибки.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Морфология как раздел лингвистики. Части речи в русском языке.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самостоятельные части речи; служебные части речи; междометия; звукоподражательные слова (в рамках изученного).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Группировать слова разных частей речи по заданным признакам, находить основания для классификации. 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§53 упр.368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Части речи в русском языке. Части речи и члены предложения.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самостоятельные части речи; служебные части речи; междометия; звукоподражательные слова (в рамках изученного).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Группировать слова разных частей речи по заданным признакам, находить основания для классификации. 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Упр.373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86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Имя существительное как часть речи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§53 Упр.363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Имя существительное как часть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Упр.368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Особенности словообразования имен существительных.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§55 упр.382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словоизменения имен существительных в именительном падеже множественного числа.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Упр.388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90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словоизменения имен существительных в родительном падеже множественного числа.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словоизменения сложных имен существительных с первой частью пол-.</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 Соблюдать нормы слитного и дефисного написания пол- и полу- со словами. Проводить </w:t>
            </w:r>
          </w:p>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морфологический анализ имён существительных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§51 упр. 343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слитного и дефисного написания пол- и полу- со словами.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Соблюдать нормы слитного и дефисного написания пол- и полу- со словами.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§54 упр.375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Описание помещения (интерьера). Сбор материала.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 текстом-описанием; собирать материал, редактировать текст.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§27 упр.165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Практикум. Описание помещения (интерьера).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 текстом-описанием; собирать материал, редактировать текст.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темы "Имя существительное".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по теме «Имя существительное».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Стр.200 упр.404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теме "Имя существительное".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«Имя существительное»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собственные ошибки.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Имя прилагательное как часть речи (повторение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в 5 классе об имени прилагательном.</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§57 упр.408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99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Имя прилагательное как часть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в 5 классе об имени прилагательном.</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§57упр.413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имён прилагательных по значению.</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качественные, относительные и притяжательные имена прилагательные.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§61 </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 Разряды имён прилагательных по значению. Качественные прилагательные.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качественные, относительные и притяжательные имена прилагательные.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§61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имён прилагательных по значению. Относительные прилагательные.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качественные, относительные и притяжательные имена прилагательные.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§62 упр.446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имён прилагательных по значению. Притяжательные прилагательные.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качественные, относительные и притяжательные имена прилагательные.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§63 упр.455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Степени сравнения качественных имен прилагательных. Сравнительная степень сравнения качественных имен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степени сравнения качественных имён прилагательных (сравнительная степень).</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§60 упр.436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Превосходная степень сравнения качественных имен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превосходную степень сравнения качественных имён прилагательных.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§60 упр.437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Сжатое изложение. Смысловой анализ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и применять на практике знания по приемам сжатия текста; составлять план; выписывать ключевые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Подготовиться к сжатому изложению</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Изложение сжатое.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и применять на практике знания по приемам сжатия текста; составлять план; выписывать ключевые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Морфологический анализ имен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морфологический анализ имён прилагательных.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§64 упр.456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н и нн в именах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имён прилагательных с </w:t>
            </w:r>
            <w:r w:rsidRPr="00552CFB">
              <w:rPr>
                <w:rFonts w:ascii="Times New Roman" w:hAnsi="Times New Roman" w:cs="Times New Roman"/>
                <w:i/>
                <w:iCs/>
                <w:sz w:val="24"/>
                <w:szCs w:val="24"/>
              </w:rPr>
              <w:t xml:space="preserve">н </w:t>
            </w:r>
            <w:r w:rsidRPr="00552CFB">
              <w:rPr>
                <w:rFonts w:ascii="Times New Roman" w:hAnsi="Times New Roman" w:cs="Times New Roman"/>
                <w:sz w:val="24"/>
                <w:szCs w:val="24"/>
              </w:rPr>
              <w:t xml:space="preserve">и </w:t>
            </w:r>
            <w:r w:rsidRPr="00552CFB">
              <w:rPr>
                <w:rFonts w:ascii="Times New Roman" w:hAnsi="Times New Roman" w:cs="Times New Roman"/>
                <w:i/>
                <w:iCs/>
                <w:sz w:val="24"/>
                <w:szCs w:val="24"/>
              </w:rPr>
              <w:t>нн</w:t>
            </w:r>
            <w:r w:rsidRPr="00552CFB">
              <w:rPr>
                <w:rFonts w:ascii="Times New Roman" w:hAnsi="Times New Roman" w:cs="Times New Roman"/>
                <w:sz w:val="24"/>
                <w:szCs w:val="24"/>
              </w:rPr>
              <w:t>.</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§65 упр.467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н и нн в именах прилагательных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имён прилагательных с </w:t>
            </w:r>
            <w:r w:rsidRPr="00552CFB">
              <w:rPr>
                <w:rFonts w:ascii="Times New Roman" w:hAnsi="Times New Roman" w:cs="Times New Roman"/>
                <w:i/>
                <w:iCs/>
                <w:sz w:val="24"/>
                <w:szCs w:val="24"/>
              </w:rPr>
              <w:t xml:space="preserve">н </w:t>
            </w:r>
            <w:r w:rsidRPr="00552CFB">
              <w:rPr>
                <w:rFonts w:ascii="Times New Roman" w:hAnsi="Times New Roman" w:cs="Times New Roman"/>
                <w:sz w:val="24"/>
                <w:szCs w:val="24"/>
              </w:rPr>
              <w:t xml:space="preserve">и </w:t>
            </w:r>
            <w:r w:rsidRPr="00552CFB">
              <w:rPr>
                <w:rFonts w:ascii="Times New Roman" w:hAnsi="Times New Roman" w:cs="Times New Roman"/>
                <w:i/>
                <w:iCs/>
                <w:sz w:val="24"/>
                <w:szCs w:val="24"/>
              </w:rPr>
              <w:t>нн</w:t>
            </w:r>
            <w:r w:rsidRPr="00552CFB">
              <w:rPr>
                <w:rFonts w:ascii="Times New Roman" w:hAnsi="Times New Roman" w:cs="Times New Roman"/>
                <w:sz w:val="24"/>
                <w:szCs w:val="24"/>
              </w:rPr>
              <w:t>;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§65 упр.472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суффиксов -к- и -ск- имен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имён прилагательных с суффиксами </w:t>
            </w:r>
            <w:r w:rsidRPr="00552CFB">
              <w:rPr>
                <w:rFonts w:ascii="Times New Roman" w:hAnsi="Times New Roman" w:cs="Times New Roman"/>
                <w:i/>
                <w:iCs/>
                <w:sz w:val="24"/>
                <w:szCs w:val="24"/>
              </w:rPr>
              <w:t xml:space="preserve">-к- </w:t>
            </w:r>
            <w:r w:rsidRPr="00552CFB">
              <w:rPr>
                <w:rFonts w:ascii="Times New Roman" w:hAnsi="Times New Roman" w:cs="Times New Roman"/>
                <w:sz w:val="24"/>
                <w:szCs w:val="24"/>
              </w:rPr>
              <w:t xml:space="preserve">и </w:t>
            </w:r>
            <w:r w:rsidRPr="00552CFB">
              <w:rPr>
                <w:rFonts w:ascii="Times New Roman" w:hAnsi="Times New Roman" w:cs="Times New Roman"/>
                <w:i/>
                <w:iCs/>
                <w:sz w:val="24"/>
                <w:szCs w:val="24"/>
              </w:rPr>
              <w:t>-ск-.</w:t>
            </w:r>
            <w:r w:rsidRPr="00552CFB">
              <w:rPr>
                <w:rFonts w:ascii="Times New Roman" w:hAnsi="Times New Roman" w:cs="Times New Roman"/>
                <w:sz w:val="24"/>
                <w:szCs w:val="24"/>
              </w:rPr>
              <w:t xml:space="preserve">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§66 упр.476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суффиксов -к- и -ск- имен прилагательных.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имён прилагательных с суффиксами </w:t>
            </w:r>
            <w:r w:rsidRPr="00552CFB">
              <w:rPr>
                <w:rFonts w:ascii="Times New Roman" w:hAnsi="Times New Roman" w:cs="Times New Roman"/>
                <w:i/>
                <w:iCs/>
                <w:sz w:val="24"/>
                <w:szCs w:val="24"/>
              </w:rPr>
              <w:t xml:space="preserve">-к- </w:t>
            </w:r>
            <w:r w:rsidRPr="00552CFB">
              <w:rPr>
                <w:rFonts w:ascii="Times New Roman" w:hAnsi="Times New Roman" w:cs="Times New Roman"/>
                <w:sz w:val="24"/>
                <w:szCs w:val="24"/>
              </w:rPr>
              <w:t xml:space="preserve">и </w:t>
            </w:r>
            <w:r w:rsidRPr="00552CFB">
              <w:rPr>
                <w:rFonts w:ascii="Times New Roman" w:hAnsi="Times New Roman" w:cs="Times New Roman"/>
                <w:i/>
                <w:iCs/>
                <w:sz w:val="24"/>
                <w:szCs w:val="24"/>
              </w:rPr>
              <w:t>-ск-</w:t>
            </w:r>
            <w:r w:rsidRPr="00552CFB">
              <w:rPr>
                <w:rFonts w:ascii="Times New Roman" w:hAnsi="Times New Roman" w:cs="Times New Roman"/>
                <w:sz w:val="24"/>
                <w:szCs w:val="24"/>
              </w:rPr>
              <w:t>;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§66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113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Словообразование имён прилагательных. Правописание сложных имен прилагательных.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особенности словообразования имён прилагательных. Проводить орфографический анализ сложных имен прилагательных.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§59 упр.426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Правописание сложных имен прилагательных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Анализировать особенности словообразования имён прилагательных. Проводить орфографический анализ сложных имен прилагательных;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§67 упр.482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Сочинение-описание внешности человека.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 композицией текста, собирать материал к написанию сочинения.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§58 </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Обобщение изученного по теме «Имя прилагательное».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Обобщить полученные знания по теме «Имя прилагательное»; применить полученные знания на практике.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Стр.42 упр.488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Контрольный диктант с грамматическим заданием по теме "Имя прилагательное".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«Имя прилагательное»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ошибки в контрольном диктанте.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119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Имя числительное как часть речи. Общее грамматическое значение имени числительного.</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числительные; определять общее грамматическое значение имени числительного.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§68 </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Синтаксические функции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синтаксические функции числительных.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§68 упр.496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имен числительных по строению: простые, сложные, составные.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простые, сложные, составные имена числительные.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§69 упр.502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имен числительных по строению: простые, сложные, составные.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простые, сложные, составные имена числительные.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§70 упр.509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имен числительных по значению. Количественные числительные.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количественные (целые, дробные, собирательные).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§73 упр.520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имен числительных по значению. Порядковые числительные.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порядковые имена числительные.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§72 упр.518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Склонение количественных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Склонять числительные и характеризовать особенности склонения.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126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Склонение порядковых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Склонять числительные и характеризовать особенности склонения.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Склонение числительных.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Склонять числительные и характеризовать особенности склонения.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количественных числительных (целые, дробные, собирательные).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количественные (целые, дробные, собирательные).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§74 упр.530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129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Дробные числительные, их склонение, правописание.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количественные (целые, дробные, собирательные).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§75 упр.533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Собирательные числительные, их склонение.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количественные (целые, дробные, собирательные) и порядковые имена числительные.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§76 пр.536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употребления собирательных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нормы употребления собирательных числительных.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§76 пр.540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словообразования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Характеризовать особенности словообразования имен числительных.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Синтаксическая роль имён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синтаксическую роль имени числительного.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Синтаксическая роль имён числительных.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синтаксическую роль имени числительного.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Морфологический анализ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морфологический анализ имён числительных.</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§77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Орфографический анализ имен числительных.</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имён числительных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Обобщение изученного по теме «Имя числительное». </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«Имя числительное».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Стр.72 упр.544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Обобщение изученного по теме «Имя числительное».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«Имя числительное»; применить знания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Упр.548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139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теме "Имя числительное".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Применить полученные знания по теме «Имя числительное».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ошибки в контрольной работе.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Местоимение как часть речи.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местоимения; определять общее грамматическое значение местоимения.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§78 упр.555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142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Разряды местоимений.</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Личные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§79 упр.563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Сжатое изложение. Смысловой анализ.</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и применять на практике знания по приемам сжатия текста; составлять план; выписывать ключевые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Подготовиться к сжатому изложению</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Сжатое изложение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Знать и применять на практике знания по приемам сжатия текста; составлять план; выписывать ключевые слова.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Возвратное местоимение себя.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§80 упр.568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Притяжательные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§84 упр.596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 Сбор материала.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со структурой текста; уметь собирать материал для сочинения.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Упр.567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149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Сочинение-описание картины.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Уметь работать со структурой текста; уметь собирать материал для сочинения.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Указательные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§86 упр.609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Определительные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§87 упр.616</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Вопросительно-относительные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§81 упр.574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Неопределенные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§82 упр.581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Отрицательные местоимения.</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§83 упр.587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Отрицательные местоимения. Устранение речевых ошибок.</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местоимения; определять общее грамматическое значение местоимения. Различать разряды местоимений.</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§83 упр.594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Морфологический анализ местоимений.</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морфологический анализ местоимений.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§89 упр.621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правописания местоимений: правописание местоимений с не и ни; слитное, раздельное и дефисное написание местоимений.</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местоимений с не и ни; анализировать примеры слитного, раздельного и дефисного написания местоимений.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158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правописания местоимений: правописание местоимений с не и ни; слитное, раздельное и дефисное написание местоимений.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местоимений с не и ни; анализировать примеры слитного, раздельного и дефисного написания местоимений;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p w:rsidR="0038791E" w:rsidRPr="00552CFB" w:rsidRDefault="0038791E" w:rsidP="00D92D79">
            <w:pPr>
              <w:pStyle w:val="afc"/>
              <w:rPr>
                <w:rFonts w:ascii="Times New Roman" w:hAnsi="Times New Roman" w:cs="Times New Roman"/>
                <w:sz w:val="24"/>
                <w:szCs w:val="24"/>
              </w:rPr>
            </w:pP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159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по теме "Местоимение".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Повторить полученные знания по теме «Местоимение».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Стр.113</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теме "Местоимение".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«Местоимение» на практике.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ошибки в контрольной работе.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Глагол как часть речи (обобщение изученного в 5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общее грамматическое значение глагола.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§90 упр.637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Глагол как часть речи (обобщение изученного в 5 классе).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общее грамматическое значение глагола.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§90 упр.641 (2)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Словообразование глаголов.</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способы словообразования глаголов.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§91 упр.648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 Сбор материала.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материал для сочинения.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Подготовка к сочинению</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 на морально-этическую тему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 композицией текста.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Упр.652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Переходные и непереходные глаголы.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переходные и непереходные глаголы.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§94 упр.650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Переходные и непереходные глаголы.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Распознавать переходные и непереходные глаголы.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§94 упр.668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169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Разноспрягаемые глаголы.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разноспрягаемые глаголы.</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§93 упр.655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Разноспрягаемые глаголы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Распознавать разноспрягаемые глаголы; словарный диктант.</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Упр.658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Безличные глаголы. Использование личных глаголов в безличном значении.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безличные и личные глаголы; анализировать примеры использования личных глаголов в безличном значении.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§99 упр.705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Безличные глаголы. Использование личных глаголов в безличном значении.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Различать безличные и личные глаголы; анализировать примеры использования личных глаголов в безличном значении.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§99 упр.711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Наклонение глагола. Изъявительное наклонение.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изъявительном, условном и повелительном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§95 упр.672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Изъявительное наклонение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изъявительном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175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Условное наклонение глагола.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условном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§96 упр.678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Условное наклонение глагола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условном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§96 упр.680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Повелительное наклонение глагола.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повелительном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§97 упр.685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Повелительное наклонение глагола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повелительном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§97 упр.695</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179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Употребление наклонений.</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изъявительном, условном и повелительном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§98 упр.699</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Употребление наклонений.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наклонение глагола, значение глаголов в изъявительном, условном и повелительном наклонении.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§98 упр.702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образования форм повелительного наклонения глагола.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глаголов с </w:t>
            </w:r>
            <w:r w:rsidRPr="00552CFB">
              <w:rPr>
                <w:rFonts w:ascii="Times New Roman" w:hAnsi="Times New Roman" w:cs="Times New Roman"/>
                <w:i/>
                <w:iCs/>
                <w:sz w:val="24"/>
                <w:szCs w:val="24"/>
              </w:rPr>
              <w:t xml:space="preserve">ь </w:t>
            </w:r>
            <w:r w:rsidRPr="00552CFB">
              <w:rPr>
                <w:rFonts w:ascii="Times New Roman" w:hAnsi="Times New Roman" w:cs="Times New Roman"/>
                <w:sz w:val="24"/>
                <w:szCs w:val="24"/>
              </w:rPr>
              <w:t>в формах повелительного наклонения. Применять нормы правописания глаголов с изученными орфограммами.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Стр.145  упр.684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Нормы образования форм повелительного наклонения глагола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Проводить орфографический анализ глаголов с </w:t>
            </w:r>
            <w:r w:rsidRPr="00552CFB">
              <w:rPr>
                <w:rFonts w:ascii="Times New Roman" w:hAnsi="Times New Roman" w:cs="Times New Roman"/>
                <w:i/>
                <w:iCs/>
                <w:sz w:val="24"/>
                <w:szCs w:val="24"/>
              </w:rPr>
              <w:t xml:space="preserve">ь </w:t>
            </w:r>
            <w:r w:rsidRPr="00552CFB">
              <w:rPr>
                <w:rFonts w:ascii="Times New Roman" w:hAnsi="Times New Roman" w:cs="Times New Roman"/>
                <w:sz w:val="24"/>
                <w:szCs w:val="24"/>
              </w:rPr>
              <w:t>в формах повелительного наклонения. Применять нормы правописания глаголов с изученными орфограммами.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 xml:space="preserve">Видо-временная соотнесенность глагольных форм в тексте. </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видо-временную соотнесенность глагольных форм в тексте.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Видо-временная соотнесенность глагольных форм в тексте.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Определять видо-временную соотнесенность глагольных форм в тексте.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Изложение. Смысловой анализ текста.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излагать текст; составлять план.</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Упр.674</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Изложение (обучающее).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работать с текстом; составлять план.</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Морфологический анализ глагола.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морфологический анализ глаголов.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§100 упр.712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Морфологический анализ глагола (закрепление).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морфологический анализ глаголов.</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189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Описание действий. Сбор материала.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нужный материал для выступления.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§92 упр.651</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Сочинение-описание действий.</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Уметь собирать нужный материал для выступления.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правописания глаголов с изученными орфограммами.</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нормы правописания глаголов с изученными орфограммами.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Стр.157 упр.717</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правописания глаголов с изученными орфограммами (обобщение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Применять нормы правописания глаголов с изученными орфограммами.</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Упр.720</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193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Правила правописания глаголов с изученными орфограммами (обобщение изученного в 6 классе).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Применять нормы правописания глаголов с изученными орфограммами. </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Орфографический анализ глагола. Практикум.</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Проводить орфографический анализ глаголов (в рамках изученного).</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195</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Контрольная работа по теме "Глагол".</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по теме «Глагол».</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196</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Работа над ошибками, анализ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ошибки в контрольной работе.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Закончить работу над ошибками</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197</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Лексикология. Фразеология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«Лексикология. Фразеология».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§104 упр.742</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198</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Морфемика. Словообразование. Орфография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w:t>
            </w:r>
            <w:r w:rsidRPr="00552CFB">
              <w:rPr>
                <w:rFonts w:ascii="Times New Roman" w:hAnsi="Times New Roman" w:cs="Times New Roman"/>
                <w:color w:val="000000"/>
                <w:sz w:val="24"/>
                <w:szCs w:val="24"/>
              </w:rPr>
              <w:t>Морфемика. Словообразование. Орфография</w:t>
            </w:r>
            <w:r w:rsidRPr="00552CFB">
              <w:rPr>
                <w:rFonts w:ascii="Times New Roman" w:hAnsi="Times New Roman" w:cs="Times New Roman"/>
                <w:sz w:val="24"/>
                <w:szCs w:val="24"/>
              </w:rPr>
              <w:t>».</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§105 упр.748</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199</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Морфология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«Морфология».</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§106 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200</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Орфография. Правописание имен существительных, имен прилагательных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w:t>
            </w:r>
            <w:r w:rsidRPr="00552CFB">
              <w:rPr>
                <w:rFonts w:ascii="Times New Roman" w:hAnsi="Times New Roman" w:cs="Times New Roman"/>
                <w:color w:val="000000"/>
                <w:sz w:val="24"/>
                <w:szCs w:val="24"/>
              </w:rPr>
              <w:t>Орфография. Правописание имен существительных, имен прилагательных</w:t>
            </w:r>
            <w:r w:rsidRPr="00552CFB">
              <w:rPr>
                <w:rFonts w:ascii="Times New Roman" w:hAnsi="Times New Roman" w:cs="Times New Roman"/>
                <w:sz w:val="24"/>
                <w:szCs w:val="24"/>
              </w:rPr>
              <w:t>».</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201</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Орфография. Правописание имен числительных, местоимений, глаголов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w:t>
            </w:r>
            <w:r w:rsidRPr="00552CFB">
              <w:rPr>
                <w:rFonts w:ascii="Times New Roman" w:hAnsi="Times New Roman" w:cs="Times New Roman"/>
                <w:color w:val="000000"/>
                <w:sz w:val="24"/>
                <w:szCs w:val="24"/>
              </w:rPr>
              <w:t>Орфография. Правописание имен числительных, местоимений, глаголов</w:t>
            </w:r>
            <w:r w:rsidRPr="00552CFB">
              <w:rPr>
                <w:rFonts w:ascii="Times New Roman" w:hAnsi="Times New Roman" w:cs="Times New Roman"/>
                <w:sz w:val="24"/>
                <w:szCs w:val="24"/>
              </w:rPr>
              <w:t>».</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202</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Повторение. Текст. Анализ текста (повторение изученного в 6 классе).</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Обобщить полученные знания в 6 классе по теме «</w:t>
            </w:r>
            <w:r w:rsidRPr="00552CFB">
              <w:rPr>
                <w:rFonts w:ascii="Times New Roman" w:hAnsi="Times New Roman" w:cs="Times New Roman"/>
                <w:color w:val="000000"/>
                <w:sz w:val="24"/>
                <w:szCs w:val="24"/>
              </w:rPr>
              <w:t>Текст. Анализ текста</w:t>
            </w:r>
            <w:r w:rsidRPr="00552CFB">
              <w:rPr>
                <w:rFonts w:ascii="Times New Roman" w:hAnsi="Times New Roman" w:cs="Times New Roman"/>
                <w:sz w:val="24"/>
                <w:szCs w:val="24"/>
              </w:rPr>
              <w:t>».</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203</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Итоговая контрольная работа за курс 6 класса.</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Применить полученные знания за курс 6 класса.</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r w:rsidR="0038791E" w:rsidRPr="00552CFB" w:rsidTr="004A3F1E">
        <w:tc>
          <w:tcPr>
            <w:tcW w:w="817"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204</w:t>
            </w:r>
          </w:p>
        </w:tc>
        <w:tc>
          <w:tcPr>
            <w:tcW w:w="4281" w:type="dxa"/>
            <w:vAlign w:val="bottom"/>
          </w:tcPr>
          <w:p w:rsidR="0038791E" w:rsidRPr="00552CFB" w:rsidRDefault="0038791E"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Анализ итоговой контрольной работы.</w:t>
            </w:r>
          </w:p>
        </w:tc>
        <w:tc>
          <w:tcPr>
            <w:tcW w:w="6946"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Выявить и исправить ошибки в итоговой контрольной работе.</w:t>
            </w:r>
          </w:p>
        </w:tc>
        <w:tc>
          <w:tcPr>
            <w:tcW w:w="2693" w:type="dxa"/>
          </w:tcPr>
          <w:p w:rsidR="0038791E" w:rsidRPr="00552CFB" w:rsidRDefault="0038791E" w:rsidP="00D92D79">
            <w:pPr>
              <w:pStyle w:val="afc"/>
              <w:rPr>
                <w:rFonts w:ascii="Times New Roman" w:hAnsi="Times New Roman" w:cs="Times New Roman"/>
                <w:sz w:val="24"/>
                <w:szCs w:val="24"/>
              </w:rPr>
            </w:pPr>
            <w:r w:rsidRPr="00552CFB">
              <w:rPr>
                <w:rFonts w:ascii="Times New Roman" w:hAnsi="Times New Roman" w:cs="Times New Roman"/>
                <w:sz w:val="24"/>
                <w:szCs w:val="24"/>
              </w:rPr>
              <w:t>Ничего не задано</w:t>
            </w:r>
          </w:p>
        </w:tc>
      </w:tr>
    </w:tbl>
    <w:p w:rsidR="0038791E" w:rsidRPr="00552CFB" w:rsidRDefault="0038791E" w:rsidP="00D92D79">
      <w:pPr>
        <w:pStyle w:val="afc"/>
        <w:rPr>
          <w:rFonts w:ascii="Times New Roman" w:hAnsi="Times New Roman" w:cs="Times New Roman"/>
          <w:sz w:val="24"/>
          <w:szCs w:val="24"/>
        </w:rPr>
      </w:pPr>
    </w:p>
    <w:p w:rsidR="0038791E" w:rsidRPr="00552CFB" w:rsidRDefault="0038791E" w:rsidP="00D92D79">
      <w:pPr>
        <w:pStyle w:val="afc"/>
        <w:rPr>
          <w:rFonts w:ascii="Times New Roman" w:hAnsi="Times New Roman" w:cs="Times New Roman"/>
          <w:sz w:val="24"/>
          <w:szCs w:val="24"/>
        </w:rPr>
      </w:pPr>
    </w:p>
    <w:p w:rsidR="00D92D79" w:rsidRPr="00552CFB" w:rsidRDefault="00D92D79" w:rsidP="00D92D79">
      <w:pPr>
        <w:pStyle w:val="afc"/>
        <w:rPr>
          <w:rFonts w:ascii="Times New Roman" w:hAnsi="Times New Roman" w:cs="Times New Roman"/>
          <w:b/>
          <w:bCs/>
          <w:sz w:val="24"/>
          <w:szCs w:val="24"/>
        </w:rPr>
      </w:pPr>
    </w:p>
    <w:p w:rsidR="00D92D79" w:rsidRPr="00552CFB" w:rsidRDefault="00D92D79" w:rsidP="00D92D79">
      <w:pPr>
        <w:pStyle w:val="afc"/>
        <w:rPr>
          <w:rFonts w:ascii="Times New Roman" w:hAnsi="Times New Roman" w:cs="Times New Roman"/>
          <w:b/>
          <w:bCs/>
          <w:sz w:val="24"/>
          <w:szCs w:val="24"/>
        </w:rPr>
      </w:pPr>
    </w:p>
    <w:p w:rsidR="00D92D79" w:rsidRPr="00552CFB" w:rsidRDefault="00D92D79" w:rsidP="00D92D79">
      <w:pPr>
        <w:pStyle w:val="afc"/>
        <w:jc w:val="center"/>
        <w:rPr>
          <w:rFonts w:ascii="Times New Roman" w:hAnsi="Times New Roman" w:cs="Times New Roman"/>
          <w:b/>
          <w:sz w:val="24"/>
          <w:szCs w:val="24"/>
        </w:rPr>
      </w:pPr>
      <w:r w:rsidRPr="00552CFB">
        <w:rPr>
          <w:rFonts w:ascii="Times New Roman" w:hAnsi="Times New Roman" w:cs="Times New Roman"/>
          <w:b/>
          <w:bCs/>
          <w:sz w:val="24"/>
          <w:szCs w:val="24"/>
        </w:rPr>
        <w:lastRenderedPageBreak/>
        <w:t xml:space="preserve">Календарно-тематическое планирование </w:t>
      </w:r>
      <w:r w:rsidRPr="00552CFB">
        <w:rPr>
          <w:rFonts w:ascii="Times New Roman" w:hAnsi="Times New Roman" w:cs="Times New Roman"/>
          <w:b/>
          <w:sz w:val="24"/>
          <w:szCs w:val="24"/>
        </w:rPr>
        <w:t>по русскому языку в 7 классе (136 часов)</w:t>
      </w:r>
    </w:p>
    <w:p w:rsidR="00D92D79" w:rsidRPr="00552CFB" w:rsidRDefault="00D92D79" w:rsidP="00D92D79">
      <w:pPr>
        <w:pStyle w:val="afc"/>
        <w:jc w:val="center"/>
        <w:rPr>
          <w:rFonts w:ascii="Times New Roman" w:hAnsi="Times New Roman" w:cs="Times New Roman"/>
          <w:b/>
          <w:sz w:val="24"/>
          <w:szCs w:val="24"/>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717"/>
        <w:gridCol w:w="6149"/>
        <w:gridCol w:w="3365"/>
      </w:tblGrid>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п.п</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Тема урока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Основные виды деятельности обучающихся на уроке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Домашнее задание</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Язык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pacing w:val="-1"/>
                <w:sz w:val="24"/>
                <w:szCs w:val="24"/>
              </w:rPr>
              <w:t xml:space="preserve">развивающееся </w:t>
            </w:r>
            <w:r w:rsidRPr="00552CFB">
              <w:rPr>
                <w:rFonts w:ascii="Times New Roman" w:eastAsia="Times New Roman" w:hAnsi="Times New Roman" w:cs="Times New Roman"/>
                <w:spacing w:val="-67"/>
                <w:sz w:val="24"/>
                <w:szCs w:val="24"/>
              </w:rPr>
              <w:t xml:space="preserve">  </w:t>
            </w:r>
            <w:r w:rsidRPr="00552CFB">
              <w:rPr>
                <w:rFonts w:ascii="Times New Roman" w:eastAsia="Times New Roman" w:hAnsi="Times New Roman" w:cs="Times New Roman"/>
                <w:sz w:val="24"/>
                <w:szCs w:val="24"/>
              </w:rPr>
              <w:t>явление. Взаимосвязь</w:t>
            </w:r>
            <w:r w:rsidRPr="00552CFB">
              <w:rPr>
                <w:rFonts w:ascii="Times New Roman" w:eastAsia="Times New Roman" w:hAnsi="Times New Roman" w:cs="Times New Roman"/>
                <w:spacing w:val="52"/>
                <w:sz w:val="24"/>
                <w:szCs w:val="24"/>
              </w:rPr>
              <w:t xml:space="preserve"> </w:t>
            </w:r>
            <w:r w:rsidRPr="00552CFB">
              <w:rPr>
                <w:rFonts w:ascii="Times New Roman" w:eastAsia="Times New Roman" w:hAnsi="Times New Roman" w:cs="Times New Roman"/>
                <w:sz w:val="24"/>
                <w:szCs w:val="24"/>
              </w:rPr>
              <w:t>языка,</w:t>
            </w:r>
            <w:r w:rsidRPr="00552CFB">
              <w:rPr>
                <w:rFonts w:ascii="Times New Roman" w:eastAsia="Times New Roman" w:hAnsi="Times New Roman" w:cs="Times New Roman"/>
                <w:spacing w:val="52"/>
                <w:sz w:val="24"/>
                <w:szCs w:val="24"/>
              </w:rPr>
              <w:t xml:space="preserve"> </w:t>
            </w:r>
            <w:r w:rsidRPr="00552CFB">
              <w:rPr>
                <w:rFonts w:ascii="Times New Roman" w:eastAsia="Times New Roman" w:hAnsi="Times New Roman" w:cs="Times New Roman"/>
                <w:sz w:val="24"/>
                <w:szCs w:val="24"/>
              </w:rPr>
              <w:t>культуры</w:t>
            </w:r>
            <w:r w:rsidRPr="00552CFB">
              <w:rPr>
                <w:rFonts w:ascii="Times New Roman" w:eastAsia="Times New Roman" w:hAnsi="Times New Roman" w:cs="Times New Roman"/>
                <w:spacing w:val="59"/>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67"/>
                <w:sz w:val="24"/>
                <w:szCs w:val="24"/>
              </w:rPr>
              <w:t xml:space="preserve"> </w:t>
            </w:r>
            <w:r w:rsidRPr="00552CFB">
              <w:rPr>
                <w:rFonts w:ascii="Times New Roman" w:eastAsia="Times New Roman" w:hAnsi="Times New Roman" w:cs="Times New Roman"/>
                <w:sz w:val="24"/>
                <w:szCs w:val="24"/>
              </w:rPr>
              <w:t>истории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народа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слов</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lang w:eastAsia="ru-RU"/>
              </w:rPr>
              <w:t>Упр. 4, 6 Вспомнить правила написания приставок при-пре.</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Орфография.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Правописание гласных в корне</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слова (повторение изученного в 5 -</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6</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классах)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Выборочное письмо,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  4,5 упр. 20,25 Вспомнить правила написания ъ и ь.</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Орфография.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Правописание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приставок</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слове</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(повторение</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изученного</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5 –</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6 классах)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наблюдение, словарный диктант. Анализ текста. Групповая работа. Дифференцированная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lang w:eastAsia="ru-RU"/>
              </w:rPr>
              <w:t>§ 2,3 упр.26, упр.12 устно повторить правила дефисного написания имен сущест., прилагат., местоимений</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Морфология. Имя существительное, имя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прилагательное, имя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числительное.</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Правописание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обмен мнениями. Анализ текста, словосочетаний, слов, схем, графический диктант. Дифференцированная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lang w:eastAsia="ru-RU"/>
              </w:rPr>
              <w:t>§ 3,6 упр.34, 42</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Морфология.</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Местоимение.</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Глагол. Правописание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слов, предложений. Выборочное письмо,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lang w:eastAsia="ru-RU"/>
              </w:rPr>
              <w:t>§ 6, упр. 37,48</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Контрольная работа по теме «Повторение изученного в 5-6 классах»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lang w:eastAsia="ru-RU"/>
              </w:rPr>
              <w:t>Контроль знаний по изученной теме.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Монолог</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и 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виды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к/р, диалог, наблюдение контрольных работ. Участие в диалоге, обмен мнениями. Самостоятельная и групповая работа. Выступление по выбранной теме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 упр.53</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Диалог</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виды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слов, схемы. Составление текста на заданную тему. Ролевая игра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§78 упр.495</w:t>
            </w:r>
          </w:p>
          <w:p w:rsidR="00D92D79" w:rsidRPr="00552CFB" w:rsidRDefault="00D92D79" w:rsidP="00D92D79">
            <w:pPr>
              <w:pStyle w:val="afc"/>
              <w:rPr>
                <w:rFonts w:ascii="Times New Roman" w:eastAsia="Times New Roman" w:hAnsi="Times New Roman" w:cs="Times New Roman"/>
                <w:sz w:val="24"/>
                <w:szCs w:val="24"/>
              </w:rPr>
            </w:pP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Текст</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речевое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произведение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работа. Дифференцированная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§8,9</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Упр.51</w:t>
            </w:r>
          </w:p>
        </w:tc>
      </w:tr>
      <w:tr w:rsidR="00D92D79" w:rsidRPr="00552CFB" w:rsidTr="00A85D2C">
        <w:trPr>
          <w:trHeight w:val="401"/>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Текст</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речевое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произведение.</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Виды</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информации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тексте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работа. Дифференцированная работа. Составление текста на заданную тему</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 упр.53</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11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Тезисный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план</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текста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Составление плана. Групповая работа, самостоятельная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 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Тезисный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план</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текста.</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Составление плана. Групповая работа, самостоятельная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 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Рассуждение как функционально-</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смысловой</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тип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Упр.488 (пересказ текста)</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Рассуждение как функционально-</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смысловой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тип</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речи.</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 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Основные виды текста-</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рассуждения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индивидуальная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 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Основные виды текста-рассуждения.</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Групповая работа Составление текста на заданную тему</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 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Сочинение-рассуждение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Составление текста на заданную тему</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индивид. задания</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Функциональные</w:t>
            </w:r>
            <w:r w:rsidRPr="00552CFB">
              <w:rPr>
                <w:rFonts w:ascii="Times New Roman" w:eastAsia="Times New Roman" w:hAnsi="Times New Roman" w:cs="Times New Roman"/>
                <w:spacing w:val="-11"/>
                <w:sz w:val="24"/>
                <w:szCs w:val="24"/>
              </w:rPr>
              <w:t xml:space="preserve"> </w:t>
            </w:r>
            <w:r w:rsidRPr="00552CFB">
              <w:rPr>
                <w:rFonts w:ascii="Times New Roman" w:eastAsia="Times New Roman" w:hAnsi="Times New Roman" w:cs="Times New Roman"/>
                <w:sz w:val="24"/>
                <w:szCs w:val="24"/>
              </w:rPr>
              <w:t xml:space="preserve">разновидности </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языка. </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сочинениях, диалог, наблюдение Участие в диалоге, обмен мнениями, анализ текстов, словарная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 упр.63</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Публицистический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стиль</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текстов, выбор примеров. Работа с толковым словарем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 упр.69</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Основные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жанры публицистического</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стиля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текстов, словарная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 упр.70</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Основные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 xml:space="preserve">жанры публицистического стиля. </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Участие в диалоге, обмен мнениями.  Анализ текстов, словосочетаний, слов по словарю, составление плана текста, работа с разными источниками информации, составление </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 упр.73</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Официально-деловой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стиль и его жанры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текстов, словарная работа. Групповая работа с разными источниками информации</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§78, упр.494</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Основные жанры делового стиля.</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Инструкция.</w:t>
            </w:r>
            <w:r w:rsidRPr="00552CFB">
              <w:rPr>
                <w:rFonts w:ascii="Times New Roman" w:eastAsia="Times New Roman" w:hAnsi="Times New Roman" w:cs="Times New Roman"/>
                <w:color w:val="000000"/>
                <w:sz w:val="24"/>
                <w:szCs w:val="24"/>
              </w:rPr>
              <w:t xml:space="preserve"> Практикум «Создание инструкции по образцу»</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текстов, словарная работа, участие в диалоге, обсуждение жанровых признаков инструкции, составление текста по данному образцу</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Морфология</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раздел</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науки о языке. Система частей речи в</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русском</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языке.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w:t>
            </w:r>
          </w:p>
        </w:tc>
      </w:tr>
      <w:tr w:rsidR="00D92D79" w:rsidRPr="00552CFB" w:rsidTr="00A85D2C">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25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Понятие</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о</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причастии.</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Причастие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особая форма</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глагола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составление ОК, выборочное письмо. Взаимоопрос.</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 учить ОК, упр.78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Признаки глагола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прилагательного</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у</w:t>
            </w:r>
            <w:r w:rsidRPr="00552CFB">
              <w:rPr>
                <w:rFonts w:ascii="Times New Roman" w:eastAsia="Times New Roman" w:hAnsi="Times New Roman" w:cs="Times New Roman"/>
                <w:spacing w:val="-10"/>
                <w:sz w:val="24"/>
                <w:szCs w:val="24"/>
              </w:rPr>
              <w:t xml:space="preserve"> </w:t>
            </w:r>
            <w:r w:rsidRPr="00552CFB">
              <w:rPr>
                <w:rFonts w:ascii="Times New Roman" w:eastAsia="Times New Roman" w:hAnsi="Times New Roman" w:cs="Times New Roman"/>
                <w:sz w:val="24"/>
                <w:szCs w:val="24"/>
              </w:rPr>
              <w:t>причастия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§12,13, учить ОК, упр.85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Причастный оборот</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составление ОК, выборочное письмо, объяснительный диктант. Взаимоопрос.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§14. Упр.89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Причастный оборот. Знаки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препинания в предложениях с</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 xml:space="preserve"> причастным</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оборотом.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Упражнения на расстановку знаков</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препинания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предложениях с</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причастным</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оборотом.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§14, упр.93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Действительные и страдательные причастия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Выборочное письмо Взаимоопрос.</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§16, упр.103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Полные и краткие формы причастий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словосочетаний, слов, предложений; составление плана ответа, выборочное письмо. Участие в диалоге, обмен мнениями</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§17, упр.108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Причастия</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настоящего</w:t>
            </w:r>
            <w:r w:rsidRPr="00552CFB">
              <w:rPr>
                <w:rFonts w:ascii="Times New Roman" w:eastAsia="Times New Roman" w:hAnsi="Times New Roman" w:cs="Times New Roman"/>
                <w:spacing w:val="-9"/>
                <w:sz w:val="24"/>
                <w:szCs w:val="24"/>
              </w:rPr>
              <w:t xml:space="preserve"> </w:t>
            </w:r>
            <w:r w:rsidRPr="00552CFB">
              <w:rPr>
                <w:rFonts w:ascii="Times New Roman" w:eastAsia="Times New Roman" w:hAnsi="Times New Roman" w:cs="Times New Roman"/>
                <w:sz w:val="24"/>
                <w:szCs w:val="24"/>
              </w:rPr>
              <w:t>и прошедшего времени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§18, упр.111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Образование</w:t>
            </w:r>
            <w:r w:rsidRPr="00552CFB">
              <w:rPr>
                <w:rFonts w:ascii="Times New Roman" w:eastAsia="Times New Roman" w:hAnsi="Times New Roman" w:cs="Times New Roman"/>
                <w:spacing w:val="-10"/>
                <w:sz w:val="24"/>
                <w:szCs w:val="24"/>
              </w:rPr>
              <w:t xml:space="preserve"> д</w:t>
            </w:r>
            <w:r w:rsidRPr="00552CFB">
              <w:rPr>
                <w:rFonts w:ascii="Times New Roman" w:eastAsia="Times New Roman" w:hAnsi="Times New Roman" w:cs="Times New Roman"/>
                <w:sz w:val="24"/>
                <w:szCs w:val="24"/>
              </w:rPr>
              <w:t>ействительных причастий настоящего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прошедшего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времени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§18, упр.114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Образование</w:t>
            </w:r>
            <w:r w:rsidRPr="00552CFB">
              <w:rPr>
                <w:rFonts w:ascii="Times New Roman" w:eastAsia="Times New Roman" w:hAnsi="Times New Roman" w:cs="Times New Roman"/>
                <w:spacing w:val="-10"/>
                <w:sz w:val="24"/>
                <w:szCs w:val="24"/>
              </w:rPr>
              <w:t xml:space="preserve"> </w:t>
            </w:r>
            <w:r w:rsidRPr="00552CFB">
              <w:rPr>
                <w:rFonts w:ascii="Times New Roman" w:eastAsia="Times New Roman" w:hAnsi="Times New Roman" w:cs="Times New Roman"/>
                <w:sz w:val="24"/>
                <w:szCs w:val="24"/>
              </w:rPr>
              <w:t>действительных</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 причастий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настоящего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 прошедшего</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времени.</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§18, записи тетради, упр.120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Изложение с элементами сочинения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Работа по плану урока, групповая и индивидуальная деятельность </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Образование</w:t>
            </w:r>
            <w:r w:rsidRPr="00552CFB">
              <w:rPr>
                <w:rFonts w:ascii="Times New Roman" w:eastAsia="Times New Roman" w:hAnsi="Times New Roman" w:cs="Times New Roman"/>
                <w:spacing w:val="-10"/>
                <w:sz w:val="24"/>
                <w:szCs w:val="24"/>
              </w:rPr>
              <w:t xml:space="preserve"> </w:t>
            </w:r>
            <w:r w:rsidRPr="00552CFB">
              <w:rPr>
                <w:rFonts w:ascii="Times New Roman" w:eastAsia="Times New Roman" w:hAnsi="Times New Roman" w:cs="Times New Roman"/>
                <w:sz w:val="24"/>
                <w:szCs w:val="24"/>
              </w:rPr>
              <w:t>страдательных причастий настоящего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прошедшего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времени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изложениях. Наблюдение Участие в диалоге, обмен мнениями.  Словарная работа. Анализ текстов, словосочетаний,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§20, упр.123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36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Образование</w:t>
            </w:r>
            <w:r w:rsidRPr="00552CFB">
              <w:rPr>
                <w:rFonts w:ascii="Times New Roman" w:eastAsia="Times New Roman" w:hAnsi="Times New Roman" w:cs="Times New Roman"/>
                <w:spacing w:val="-10"/>
                <w:sz w:val="24"/>
                <w:szCs w:val="24"/>
              </w:rPr>
              <w:t xml:space="preserve"> </w:t>
            </w:r>
            <w:r w:rsidRPr="00552CFB">
              <w:rPr>
                <w:rFonts w:ascii="Times New Roman" w:eastAsia="Times New Roman" w:hAnsi="Times New Roman" w:cs="Times New Roman"/>
                <w:sz w:val="24"/>
                <w:szCs w:val="24"/>
              </w:rPr>
              <w:t>страдательных</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 причастий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настоящего</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 прошедшего</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времени.</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§20,21, упр.131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гласных перед н и нн</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полных</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причастиях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ОК,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§22, упр.128, записи тетради</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гласных перед н и нн в полных и кратких</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страдательных причастиях.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объяснительный диктант, словарный диктант,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§22, упр.133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Правописание гласных перед н и </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нн в полных и кратких</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страдательных причастиях</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 отглагольных</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прилагательных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ОК,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§22, упр.138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нн</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полных страдательных причастиях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отглагольных</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прилагательных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ОК,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§24, упр.150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нн</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в кратких страдательных причастиях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кратких</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прилагательных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ОК, словарная работа с взаимопроверкой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§23, упр.141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причастия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Выборочное письмо Взаимоопрос.</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§25, упр.157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с</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причастиями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§26, упр.160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Буквы е и ё после шипящих в</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суффиксах</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страдательных</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причастий</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прошедшего</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времени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объяснительный диктант. Взаимоопроверка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§27, упр.166, с.92 вопросы</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"Причастие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особая</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форма</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глагола".</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объяснительный диктант, словарный диктант,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§27, упр.174(устно), упр.177 (письменно)</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Контрольная работа по теме «Причастие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особая</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форма</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глагола»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lang w:eastAsia="ru-RU"/>
              </w:rPr>
              <w:t>Контроль знаний по изученной теме.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Упр.183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47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Понятие о деепричастии.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Деепричастие как особая форма</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 глагола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к/р, диалог, наблюдение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§28, упр.185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Понятие о деепричастии.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Признаки</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глагола</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наречия</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в деепричастии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диалог, наблюдение, составление ОК, разбор примеров,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§28, упр.187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Деепричастный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оборот</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составление ОК, разбор примеров, объяснительный диктант.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деепричастным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§29, упр.192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Деепричастный оборот. Знаки</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 препинания</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в</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предложениях</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 деепричастным</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оборотом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анализ текста, групповая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§29, упр.194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не с деепричастиями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наблюдение, составление ОК, разбор примеров, диалог, объяснительный диктант.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деепричастным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§30, упр.197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не с деепричастиями.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объяснительный диктант, словарный диктант,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§30, упр.199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Деепричастия совершенного и несовершенного</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вида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наблюдение, составление ОК, разбор примеров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деепричастным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§31, упр.201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Деепричастия совершенного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несовершенного</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вида.</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 Конструирование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предложений с деепричастным оборотом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§31, 32, Упр.207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Деепричастия совершенного и несовершенного вида в тексте. Подготовка к сочинению.</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наблюдение, разбор примеров, составление плана к сочинению по картине, диалог</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§31.32, упр.212</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Упр.214 устно</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Сочинение-рассказ по картине.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 рефлексия и составление текста по картине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тетради</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Морфологический анализ </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деепричастия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сочинениях, диалог, наблюдение, составление ОК, разбор примеров,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§33, упр.215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деепричастия.</w:t>
            </w:r>
            <w:r w:rsidRPr="00552CFB">
              <w:rPr>
                <w:rFonts w:ascii="Times New Roman" w:eastAsia="Times New Roman" w:hAnsi="Times New Roman" w:cs="Times New Roman"/>
                <w:spacing w:val="-12"/>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§33, 217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59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Синтаксический и</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пунктуационный</w:t>
            </w:r>
            <w:r w:rsidRPr="00552CFB">
              <w:rPr>
                <w:rFonts w:ascii="Times New Roman" w:eastAsia="Times New Roman" w:hAnsi="Times New Roman" w:cs="Times New Roman"/>
                <w:spacing w:val="-10"/>
                <w:sz w:val="24"/>
                <w:szCs w:val="24"/>
              </w:rPr>
              <w:t xml:space="preserve"> </w:t>
            </w:r>
            <w:r w:rsidRPr="00552CFB">
              <w:rPr>
                <w:rFonts w:ascii="Times New Roman" w:eastAsia="Times New Roman" w:hAnsi="Times New Roman" w:cs="Times New Roman"/>
                <w:sz w:val="24"/>
                <w:szCs w:val="24"/>
              </w:rPr>
              <w:t>анализ предложений</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с</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деепричастным</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 xml:space="preserve"> оборотом.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тестах,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§222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"Деепричастие</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особая</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форма</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глагола".</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Нормы употребления</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деепричастий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28-33, с.116 вопросы</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Упр.220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"Деепричастие</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 xml:space="preserve">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особая</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форма</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глагола".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§28-33, упр.213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Контрольный диктант  по теме "Деепричастие"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lang w:eastAsia="ru-RU"/>
              </w:rPr>
              <w:t>Контроль знаний по изученной теме.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Индивид. задания</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63</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Наречие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как</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часть</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к/р, диалог, наблюдение, составление ОК, разбор примеров, словарная работа,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§34, упр.229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64</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Разряды</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наречий</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по</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значению</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проверочная работа, составление ОК, выборочное письмо. Распознавание</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наречий</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1"/>
                <w:sz w:val="24"/>
                <w:szCs w:val="24"/>
              </w:rPr>
              <w:t xml:space="preserve"> подбор </w:t>
            </w:r>
            <w:r w:rsidRPr="00552CFB">
              <w:rPr>
                <w:rFonts w:ascii="Times New Roman" w:eastAsia="Times New Roman" w:hAnsi="Times New Roman" w:cs="Times New Roman"/>
                <w:sz w:val="24"/>
                <w:szCs w:val="24"/>
              </w:rPr>
              <w:t>аргументов принадлежности слов</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к</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этой</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части</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речи</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§35, упр.235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Разряды</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наречий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по</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значению.</w:t>
            </w:r>
            <w:r w:rsidRPr="00552CFB">
              <w:rPr>
                <w:rFonts w:ascii="Times New Roman" w:eastAsia="Times New Roman" w:hAnsi="Times New Roman" w:cs="Times New Roman"/>
                <w:spacing w:val="-57"/>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 рефлексия и составление плана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§35,  упр.240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Степени</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сравнения</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наречий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наблюдение, составление ОК, разбор примеров, словарная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§36, упр.244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67</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Степени сравнения наречий.</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Анализ ошибок в тестах,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color w:val="000000"/>
                <w:sz w:val="24"/>
                <w:szCs w:val="24"/>
              </w:rPr>
            </w:pPr>
            <w:r w:rsidRPr="00552CFB">
              <w:rPr>
                <w:rFonts w:ascii="Times New Roman" w:eastAsia="Times New Roman" w:hAnsi="Times New Roman" w:cs="Times New Roman"/>
                <w:color w:val="000000"/>
                <w:sz w:val="24"/>
                <w:szCs w:val="24"/>
              </w:rPr>
              <w:t>§36, упр.245</w:t>
            </w:r>
          </w:p>
          <w:p w:rsidR="00D92D79" w:rsidRPr="00552CFB" w:rsidRDefault="00D92D79" w:rsidP="00D92D79">
            <w:pPr>
              <w:pStyle w:val="afc"/>
              <w:rPr>
                <w:rFonts w:ascii="Times New Roman" w:eastAsia="Times New Roman" w:hAnsi="Times New Roman" w:cs="Times New Roman"/>
                <w:color w:val="000000"/>
                <w:sz w:val="24"/>
                <w:szCs w:val="24"/>
              </w:rPr>
            </w:pP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68</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Словообразование</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наречий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проверочная работа, составление ОК, подбор примеров, словарная работа, выборочное письмо</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color w:val="000000"/>
                <w:sz w:val="24"/>
                <w:szCs w:val="24"/>
              </w:rPr>
            </w:pPr>
            <w:r w:rsidRPr="00552CFB">
              <w:rPr>
                <w:rFonts w:ascii="Times New Roman" w:eastAsia="Times New Roman" w:hAnsi="Times New Roman" w:cs="Times New Roman"/>
                <w:color w:val="000000"/>
                <w:sz w:val="24"/>
                <w:szCs w:val="24"/>
              </w:rPr>
              <w:t>Упр.258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69</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анализ</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наречия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наблюдение, составление ОК, разбор примеров,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§37, упр.246 </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70</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Слитное и раздельное написание не с</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наречиями на</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 (-е)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наблюдение, составление ОК, разбор примеров, анализ текста,  самостоят.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§§38,39, упр.253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71</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Слитное и раздельное написание</w:t>
            </w:r>
            <w:r w:rsidRPr="00552CFB">
              <w:rPr>
                <w:rFonts w:ascii="Times New Roman" w:eastAsia="Times New Roman" w:hAnsi="Times New Roman" w:cs="Times New Roman"/>
                <w:spacing w:val="-58"/>
                <w:sz w:val="24"/>
                <w:szCs w:val="24"/>
              </w:rPr>
              <w:t xml:space="preserve">   </w:t>
            </w:r>
            <w:r w:rsidRPr="00552CFB">
              <w:rPr>
                <w:rFonts w:ascii="Times New Roman" w:eastAsia="Times New Roman" w:hAnsi="Times New Roman" w:cs="Times New Roman"/>
                <w:sz w:val="24"/>
                <w:szCs w:val="24"/>
              </w:rPr>
              <w:t xml:space="preserve"> не</w:t>
            </w:r>
            <w:r w:rsidRPr="00552CFB">
              <w:rPr>
                <w:rFonts w:ascii="Times New Roman" w:eastAsia="Times New Roman" w:hAnsi="Times New Roman" w:cs="Times New Roman"/>
                <w:spacing w:val="-2"/>
                <w:sz w:val="24"/>
                <w:szCs w:val="24"/>
              </w:rPr>
              <w:t xml:space="preserve"> </w:t>
            </w:r>
            <w:r w:rsidRPr="00552CFB">
              <w:rPr>
                <w:rFonts w:ascii="Times New Roman" w:eastAsia="Times New Roman" w:hAnsi="Times New Roman" w:cs="Times New Roman"/>
                <w:sz w:val="24"/>
                <w:szCs w:val="24"/>
              </w:rPr>
              <w:t>с</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наречиями на</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–о, (-е).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Анализ ошибок в тестах,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§38, упр.255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72</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Дефис</w:t>
            </w:r>
            <w:r w:rsidRPr="00552CFB">
              <w:rPr>
                <w:rFonts w:ascii="Times New Roman" w:eastAsia="Times New Roman" w:hAnsi="Times New Roman" w:cs="Times New Roman"/>
                <w:spacing w:val="-4"/>
                <w:sz w:val="24"/>
                <w:szCs w:val="24"/>
              </w:rPr>
              <w:t xml:space="preserve"> </w:t>
            </w:r>
            <w:r w:rsidRPr="00552CFB">
              <w:rPr>
                <w:rFonts w:ascii="Times New Roman" w:eastAsia="Times New Roman" w:hAnsi="Times New Roman" w:cs="Times New Roman"/>
                <w:sz w:val="24"/>
                <w:szCs w:val="24"/>
              </w:rPr>
              <w:t>между</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частями</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слова в наречиях.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составление ОК Выборочное письмо,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§44, упр.286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73</w:t>
            </w:r>
          </w:p>
        </w:tc>
        <w:tc>
          <w:tcPr>
            <w:tcW w:w="4717" w:type="dxa"/>
            <w:shd w:val="clear" w:color="auto" w:fill="auto"/>
            <w:vAlign w:val="center"/>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Дефис</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между</w:t>
            </w:r>
            <w:r w:rsidRPr="00552CFB">
              <w:rPr>
                <w:rFonts w:ascii="Times New Roman" w:hAnsi="Times New Roman" w:cs="Times New Roman"/>
                <w:spacing w:val="-7"/>
                <w:sz w:val="24"/>
                <w:szCs w:val="24"/>
              </w:rPr>
              <w:t xml:space="preserve"> </w:t>
            </w:r>
            <w:r w:rsidRPr="00552CFB">
              <w:rPr>
                <w:rFonts w:ascii="Times New Roman" w:hAnsi="Times New Roman" w:cs="Times New Roman"/>
                <w:sz w:val="24"/>
                <w:szCs w:val="24"/>
              </w:rPr>
              <w:t>частями</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слова в наречиях.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наблюдение, составление таблицы примеров, словарная работа, самопроверка,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§44, упр.287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 xml:space="preserve">Слитное и раздельное написание наречий, образованных от существительных и количественных числительных. </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Анализ ошибок в тестах, групповая и индивидуальная деятельность по образцу, взаимопроверка, объяснительный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§45, упр.295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Одна и две буквы н в наречиях на -о (-е)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составление ОК Выборочное письмо,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§40, упр.267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Одна и две буквы н в наречиях на -о (-е).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словарный диктант, анализ ошибок в тестах,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§40, упр.268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Буквы о и е после шипящих на конце наречий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составление ОК Выборочное письмо,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§42, упр.276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rPr>
              <w:t xml:space="preserve">Буквы о и е после шипящих на </w:t>
            </w:r>
            <w:r w:rsidRPr="00552CFB">
              <w:rPr>
                <w:rFonts w:ascii="Times New Roman" w:hAnsi="Times New Roman" w:cs="Times New Roman"/>
                <w:spacing w:val="-57"/>
                <w:sz w:val="24"/>
                <w:szCs w:val="24"/>
              </w:rPr>
              <w:t xml:space="preserve"> </w:t>
            </w:r>
            <w:r w:rsidRPr="00552CFB">
              <w:rPr>
                <w:rFonts w:ascii="Times New Roman" w:hAnsi="Times New Roman" w:cs="Times New Roman"/>
                <w:sz w:val="24"/>
                <w:szCs w:val="24"/>
              </w:rPr>
              <w:t>конце</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наречий.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словарная работа составление ОК. Выборочное письмо,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§42, индивид. задания</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 xml:space="preserve">Буквы о и а на конце наречий. </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объяснительный диктант, словарный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§43, упр.278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80</w:t>
            </w:r>
          </w:p>
        </w:tc>
        <w:tc>
          <w:tcPr>
            <w:tcW w:w="4717" w:type="dxa"/>
            <w:shd w:val="clear" w:color="auto" w:fill="auto"/>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color w:val="000000"/>
                <w:sz w:val="24"/>
                <w:szCs w:val="24"/>
              </w:rPr>
              <w:t>Буквы о и а на конце наречий.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Анализ ошибок в тестах,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§43, упр.280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81</w:t>
            </w:r>
          </w:p>
        </w:tc>
        <w:tc>
          <w:tcPr>
            <w:tcW w:w="4717" w:type="dxa"/>
            <w:shd w:val="clear" w:color="auto" w:fill="auto"/>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Мягкий знак после шипящих на</w:t>
            </w:r>
            <w:r w:rsidRPr="00552CFB">
              <w:rPr>
                <w:rFonts w:ascii="Times New Roman" w:hAnsi="Times New Roman" w:cs="Times New Roman"/>
                <w:spacing w:val="-57"/>
                <w:sz w:val="24"/>
                <w:szCs w:val="24"/>
              </w:rPr>
              <w:t xml:space="preserve"> </w:t>
            </w:r>
            <w:r w:rsidRPr="00552CFB">
              <w:rPr>
                <w:rFonts w:ascii="Times New Roman" w:hAnsi="Times New Roman" w:cs="Times New Roman"/>
                <w:sz w:val="24"/>
                <w:szCs w:val="24"/>
              </w:rPr>
              <w:t>конце</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наречий.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объяснительный диктант, словарный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§46, упр.299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Мягкий знак после шипящих на конце наречий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слов, предложений, словарная работа составление ОК, объяснительный диктант, словарный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§46, упр.</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83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Повторение темы «Наречие»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§34-46, повторить, с.154 вопр.,  упр.305, 270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Диктант с грамматическим заданием по теме «Наречие»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lang w:eastAsia="ru-RU"/>
              </w:rPr>
              <w:t>Контроль знаний по изученной теме.</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Упр.268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Слова категории состояния в системе частей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диктанта. Участие в диалоге, анализ текста, рефлексия и составление плана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§49,  упр.331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Слова категории состояния и наречия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предложений и СС, анализ текста</w:t>
            </w:r>
            <w:r w:rsidRPr="00552CFB">
              <w:rPr>
                <w:rFonts w:ascii="Times New Roman" w:eastAsia="Times New Roman" w:hAnsi="Times New Roman" w:cs="Times New Roman"/>
                <w:color w:val="000000"/>
                <w:sz w:val="24"/>
                <w:szCs w:val="24"/>
              </w:rPr>
              <w:t xml:space="preserve">, </w:t>
            </w:r>
            <w:r w:rsidRPr="00552CFB">
              <w:rPr>
                <w:rFonts w:ascii="Times New Roman" w:eastAsia="Times New Roman" w:hAnsi="Times New Roman" w:cs="Times New Roman"/>
                <w:sz w:val="24"/>
                <w:szCs w:val="24"/>
              </w:rPr>
              <w:t>групповая и индивидуальная деятельность по образцу, со схемами предложений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§50, вопросы, с. 25</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упр.335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Служебные части речи в русском языке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составление тезисного плана параграфа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51, упр.339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Предлог как часть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Пересказ текста, составление вопросного плана.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§52, упр.342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Предлоги производные и непроизводные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предложений и СС. Конструирование</w:t>
            </w:r>
            <w:r w:rsidRPr="00552CFB">
              <w:rPr>
                <w:rFonts w:ascii="Times New Roman" w:eastAsia="Times New Roman" w:hAnsi="Times New Roman" w:cs="Times New Roman"/>
                <w:spacing w:val="-15"/>
                <w:sz w:val="24"/>
                <w:szCs w:val="24"/>
              </w:rPr>
              <w:t xml:space="preserve"> </w:t>
            </w:r>
            <w:r w:rsidRPr="00552CFB">
              <w:rPr>
                <w:rFonts w:ascii="Times New Roman" w:eastAsia="Times New Roman" w:hAnsi="Times New Roman" w:cs="Times New Roman"/>
                <w:sz w:val="24"/>
                <w:szCs w:val="24"/>
              </w:rPr>
              <w:t>СС с</w:t>
            </w:r>
            <w:r w:rsidRPr="00552CFB">
              <w:rPr>
                <w:rFonts w:ascii="Times New Roman" w:eastAsia="Times New Roman" w:hAnsi="Times New Roman" w:cs="Times New Roman"/>
                <w:spacing w:val="-5"/>
                <w:sz w:val="24"/>
                <w:szCs w:val="24"/>
              </w:rPr>
              <w:t xml:space="preserve"> </w:t>
            </w:r>
            <w:r w:rsidRPr="00552CFB">
              <w:rPr>
                <w:rFonts w:ascii="Times New Roman" w:eastAsia="Times New Roman" w:hAnsi="Times New Roman" w:cs="Times New Roman"/>
                <w:sz w:val="24"/>
                <w:szCs w:val="24"/>
              </w:rPr>
              <w:t>предложным</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управлением по</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заданным схемам</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и без использования схем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§54,</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упр.355,356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90</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Предлоги производные и непроизводные.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предложений и СС, групповая и индивидуальная деятельность</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§54, индивид.</w:t>
            </w:r>
          </w:p>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задания</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91</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Предлоги простые и составные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в тестах, Участие в диалоге, анализ предложений и СС, самостоят.работа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§55, упр.361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Предлоги простые и составные.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предложений и СС, анализ текста</w:t>
            </w:r>
            <w:r w:rsidRPr="00552CFB">
              <w:rPr>
                <w:rFonts w:ascii="Times New Roman" w:eastAsia="Times New Roman" w:hAnsi="Times New Roman" w:cs="Times New Roman"/>
                <w:color w:val="000000"/>
                <w:sz w:val="24"/>
                <w:szCs w:val="24"/>
              </w:rPr>
              <w:t xml:space="preserve">, </w:t>
            </w:r>
            <w:r w:rsidRPr="00552CFB">
              <w:rPr>
                <w:rFonts w:ascii="Times New Roman" w:eastAsia="Times New Roman" w:hAnsi="Times New Roman" w:cs="Times New Roman"/>
                <w:sz w:val="24"/>
                <w:szCs w:val="24"/>
              </w:rPr>
              <w:t>групповая и индивидуальная деятельность</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 xml:space="preserve">§55, </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Правописание предлогов</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Пересказ текста, составление вопросного плана,</w:t>
            </w:r>
            <w:r w:rsidRPr="00552CFB">
              <w:rPr>
                <w:rFonts w:ascii="Times New Roman" w:eastAsia="Times New Roman" w:hAnsi="Times New Roman" w:cs="Times New Roman"/>
                <w:sz w:val="24"/>
                <w:szCs w:val="24"/>
              </w:rPr>
              <w:t xml:space="preserve"> объяснительный диктант, словарный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§57, упр.368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Правописание предлогов.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Игровая деятельность, групповая и индивидуальная деятельность</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§57, задание на карточках</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Употребление предлогов в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текста параграфа, взаимоопрос, анализ текстов, выборочное письмо</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§53 упр.348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Употребление предлогов в речи.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видео, групповая и индивидуальная работа,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Упр.365</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97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предлога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текста параграфа, анализ предлогов,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§56, упр.363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«Предлог»</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анализ слов, заполнение таблицы, объяснительный диктант, словарный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§52-57, упр.349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99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«Предлог».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диалог, наблюдение, разбор примеров. Анализ ошибок в тестах, групповая и индивидуальная деятельность по образцу,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упр.353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100</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Союз как часть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видео, групповая и индивидуальная работа,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§58, упр.374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101</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Разряды союзов</w:t>
            </w:r>
            <w:r w:rsidRPr="00552CFB">
              <w:rPr>
                <w:rFonts w:ascii="Times New Roman" w:eastAsia="Times New Roman" w:hAnsi="Times New Roman" w:cs="Times New Roman"/>
                <w:color w:val="000000"/>
                <w:sz w:val="24"/>
                <w:szCs w:val="24"/>
              </w:rPr>
              <w:t>.</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анализ слов, заполнение таблицы, объяснительный диктант</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 упр.451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Разряды союзов.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текста, диалог, наблюдение, разбор примеров, предупредительный диктант</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 Упр.456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Сочинение на лингвистическую тему</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текста</w:t>
            </w:r>
            <w:r w:rsidRPr="00552CFB">
              <w:rPr>
                <w:rFonts w:ascii="Times New Roman" w:eastAsia="Times New Roman" w:hAnsi="Times New Roman" w:cs="Times New Roman"/>
                <w:color w:val="000000"/>
                <w:sz w:val="24"/>
                <w:szCs w:val="24"/>
              </w:rPr>
              <w:t>, составление вопросного плана, написание сочинения</w:t>
            </w:r>
            <w:r w:rsidRPr="00552CFB">
              <w:rPr>
                <w:rFonts w:ascii="Times New Roman" w:eastAsia="Times New Roman" w:hAnsi="Times New Roman" w:cs="Times New Roman"/>
                <w:sz w:val="24"/>
                <w:szCs w:val="24"/>
              </w:rPr>
              <w:t xml:space="preserve"> на лингвистическую тему, редактирование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в тетрадях</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Сочинительные союзы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видео, групповая и индивидуальная работа,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§60,62, упр.387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Подчинительные союзы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видео, групповая и индивидуальная работа,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§60, 62, упр.382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союзов</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xml:space="preserve">. Пересказ текста </w:t>
            </w:r>
            <w:r w:rsidRPr="00552CFB">
              <w:rPr>
                <w:rFonts w:ascii="Times New Roman" w:eastAsia="Times New Roman" w:hAnsi="Times New Roman" w:cs="Times New Roman"/>
                <w:sz w:val="24"/>
                <w:szCs w:val="24"/>
              </w:rPr>
              <w:t>§,</w:t>
            </w:r>
            <w:r w:rsidRPr="00552CFB">
              <w:rPr>
                <w:rFonts w:ascii="Times New Roman" w:eastAsia="Times New Roman" w:hAnsi="Times New Roman" w:cs="Times New Roman"/>
                <w:color w:val="000000"/>
                <w:sz w:val="24"/>
                <w:szCs w:val="24"/>
              </w:rPr>
              <w:t xml:space="preserve"> составление плана, </w:t>
            </w:r>
            <w:r w:rsidRPr="00552CFB">
              <w:rPr>
                <w:rFonts w:ascii="Times New Roman" w:eastAsia="Times New Roman" w:hAnsi="Times New Roman" w:cs="Times New Roman"/>
                <w:sz w:val="24"/>
                <w:szCs w:val="24"/>
              </w:rPr>
              <w:t>ОК, схем предложений, объяснительный диктант</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§65, упр.404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союзов.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презентации, групповая и индивидуальная работа,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§65, упр. 406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Союзы и союзные слова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объяснительный диктант, графический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§70, с.56, упр.399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109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Союзы в простых и сложных предложениях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схем, объяснительный диктант, графический диктант, творческая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§61, упр.410(устно), 411 -письменно</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110</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союза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презентации, групповая и индивидуальная работа,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§64, упр.400</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111</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«Союз»</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Опрос, анализ слов, схем предложений, заполнение таблицы, объяснительный диктант, выборочное письмо</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§58-65, упр.414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«Союз».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ошибок графич..диктанта,  анализ слов, схем предложений,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§58-65,упр.418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Частица как часть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Выборочное письмо, вопрос-ответ</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 упр.421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Разряды частиц</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§67, упр.424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Разряды частиц.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§68, упр.434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частиц</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объяснительный диктант, словарный диктант,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§69, упр.443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частицы не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Выборочное письмо Взаимопроверка,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§71, упр.453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Правописание частицы не.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§71, упр.453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119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Частицы не и ни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объяснительный диктант. Взаимопроверка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§72, упр.459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120</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rPr>
              <w:t>Различение приставки не- и частицы не</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схем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121</w:t>
            </w:r>
          </w:p>
        </w:tc>
        <w:tc>
          <w:tcPr>
            <w:tcW w:w="4717" w:type="dxa"/>
            <w:shd w:val="clear" w:color="auto" w:fill="auto"/>
            <w:vAlign w:val="center"/>
          </w:tcPr>
          <w:p w:rsidR="00D92D79" w:rsidRPr="00552CFB" w:rsidRDefault="00D92D79" w:rsidP="00D92D79">
            <w:pPr>
              <w:pStyle w:val="afc"/>
              <w:rPr>
                <w:rFonts w:ascii="Times New Roman" w:hAnsi="Times New Roman" w:cs="Times New Roman"/>
                <w:color w:val="000000"/>
                <w:sz w:val="24"/>
                <w:szCs w:val="24"/>
              </w:rPr>
            </w:pPr>
            <w:r w:rsidRPr="00552CFB">
              <w:rPr>
                <w:rFonts w:ascii="Times New Roman" w:hAnsi="Times New Roman" w:cs="Times New Roman"/>
                <w:color w:val="000000"/>
                <w:sz w:val="24"/>
                <w:szCs w:val="24"/>
              </w:rPr>
              <w:t>Сочинение –рассказ по данному сюжету</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текста, диалог, обмен мнениями, рефлексия, написание продолжения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§72, упр.460, 469</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частицы</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§70, упр.445, с.90 вопросы</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123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«Частица»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словосочетаний, слов, предложений, схем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§66-73, упр.476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«Частица».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слов, предложений. Выборочное письмо, анализ ошибок в работах</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§66-73, упр.466, 467</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125</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Повторение темы «Служебные части речи».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Упр.478</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Междометия и звукоподражательные слова в системе частей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Игровая деятельность, просмотр видео, анализ ситуаций, речевого поведения, анализ предложений, запись схем диалогов</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§74, упр.482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127</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Междометия и звукоподражательные слова.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xml:space="preserve">, </w:t>
            </w:r>
            <w:r w:rsidRPr="00552CFB">
              <w:rPr>
                <w:rFonts w:ascii="Times New Roman" w:eastAsia="Times New Roman" w:hAnsi="Times New Roman" w:cs="Times New Roman"/>
                <w:sz w:val="24"/>
                <w:szCs w:val="24"/>
              </w:rPr>
              <w:t>Использование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междометий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67"/>
                <w:sz w:val="24"/>
                <w:szCs w:val="24"/>
              </w:rPr>
              <w:t xml:space="preserve"> </w:t>
            </w:r>
            <w:r w:rsidRPr="00552CFB">
              <w:rPr>
                <w:rFonts w:ascii="Times New Roman" w:eastAsia="Times New Roman" w:hAnsi="Times New Roman" w:cs="Times New Roman"/>
                <w:sz w:val="24"/>
                <w:szCs w:val="24"/>
              </w:rPr>
              <w:t>звукоподражательных</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слов в</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разговорной речи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средства</w:t>
            </w:r>
            <w:r w:rsidRPr="00552CFB">
              <w:rPr>
                <w:rFonts w:ascii="Times New Roman" w:eastAsia="Times New Roman" w:hAnsi="Times New Roman" w:cs="Times New Roman"/>
                <w:spacing w:val="-13"/>
                <w:sz w:val="24"/>
                <w:szCs w:val="24"/>
              </w:rPr>
              <w:t xml:space="preserve"> </w:t>
            </w:r>
            <w:r w:rsidRPr="00552CFB">
              <w:rPr>
                <w:rFonts w:ascii="Times New Roman" w:eastAsia="Times New Roman" w:hAnsi="Times New Roman" w:cs="Times New Roman"/>
                <w:sz w:val="24"/>
                <w:szCs w:val="24"/>
              </w:rPr>
              <w:t>создания</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экспрессии</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§76, упр.</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128</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Морфологический анализ междометия</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групповая и индивидуальная деятельность по образцу, анализ текста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§75, упр.482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129</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Междометия и звукоподражательные слова в разговорной и художественной речи.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w:t>
            </w:r>
            <w:r w:rsidRPr="00552CFB">
              <w:rPr>
                <w:rFonts w:ascii="Times New Roman" w:eastAsia="Times New Roman" w:hAnsi="Times New Roman" w:cs="Times New Roman"/>
                <w:color w:val="000000"/>
                <w:sz w:val="24"/>
                <w:szCs w:val="24"/>
              </w:rPr>
              <w:t xml:space="preserve">, </w:t>
            </w:r>
            <w:r w:rsidRPr="00552CFB">
              <w:rPr>
                <w:rFonts w:ascii="Times New Roman" w:eastAsia="Times New Roman" w:hAnsi="Times New Roman" w:cs="Times New Roman"/>
                <w:sz w:val="24"/>
                <w:szCs w:val="24"/>
              </w:rPr>
              <w:t>Использование</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междометий</w:t>
            </w:r>
            <w:r w:rsidRPr="00552CFB">
              <w:rPr>
                <w:rFonts w:ascii="Times New Roman" w:eastAsia="Times New Roman" w:hAnsi="Times New Roman" w:cs="Times New Roman"/>
                <w:spacing w:val="-3"/>
                <w:sz w:val="24"/>
                <w:szCs w:val="24"/>
              </w:rPr>
              <w:t xml:space="preserve"> </w:t>
            </w:r>
            <w:r w:rsidRPr="00552CFB">
              <w:rPr>
                <w:rFonts w:ascii="Times New Roman" w:eastAsia="Times New Roman" w:hAnsi="Times New Roman" w:cs="Times New Roman"/>
                <w:sz w:val="24"/>
                <w:szCs w:val="24"/>
              </w:rPr>
              <w:t>и</w:t>
            </w:r>
            <w:r w:rsidRPr="00552CFB">
              <w:rPr>
                <w:rFonts w:ascii="Times New Roman" w:eastAsia="Times New Roman" w:hAnsi="Times New Roman" w:cs="Times New Roman"/>
                <w:spacing w:val="-67"/>
                <w:sz w:val="24"/>
                <w:szCs w:val="24"/>
              </w:rPr>
              <w:t xml:space="preserve"> </w:t>
            </w:r>
            <w:r w:rsidRPr="00552CFB">
              <w:rPr>
                <w:rFonts w:ascii="Times New Roman" w:eastAsia="Times New Roman" w:hAnsi="Times New Roman" w:cs="Times New Roman"/>
                <w:sz w:val="24"/>
                <w:szCs w:val="24"/>
              </w:rPr>
              <w:t>звукоподражательных</w:t>
            </w:r>
            <w:r w:rsidRPr="00552CFB">
              <w:rPr>
                <w:rFonts w:ascii="Times New Roman" w:eastAsia="Times New Roman" w:hAnsi="Times New Roman" w:cs="Times New Roman"/>
                <w:spacing w:val="-6"/>
                <w:sz w:val="24"/>
                <w:szCs w:val="24"/>
              </w:rPr>
              <w:t xml:space="preserve"> </w:t>
            </w:r>
            <w:r w:rsidRPr="00552CFB">
              <w:rPr>
                <w:rFonts w:ascii="Times New Roman" w:eastAsia="Times New Roman" w:hAnsi="Times New Roman" w:cs="Times New Roman"/>
                <w:sz w:val="24"/>
                <w:szCs w:val="24"/>
              </w:rPr>
              <w:t>слов в</w:t>
            </w:r>
            <w:r w:rsidRPr="00552CFB">
              <w:rPr>
                <w:rFonts w:ascii="Times New Roman" w:eastAsia="Times New Roman" w:hAnsi="Times New Roman" w:cs="Times New Roman"/>
                <w:spacing w:val="-7"/>
                <w:sz w:val="24"/>
                <w:szCs w:val="24"/>
              </w:rPr>
              <w:t xml:space="preserve"> </w:t>
            </w:r>
            <w:r w:rsidRPr="00552CFB">
              <w:rPr>
                <w:rFonts w:ascii="Times New Roman" w:eastAsia="Times New Roman" w:hAnsi="Times New Roman" w:cs="Times New Roman"/>
                <w:sz w:val="24"/>
                <w:szCs w:val="24"/>
              </w:rPr>
              <w:t>разговорной и художественной речи как</w:t>
            </w:r>
            <w:r w:rsidRPr="00552CFB">
              <w:rPr>
                <w:rFonts w:ascii="Times New Roman" w:eastAsia="Times New Roman" w:hAnsi="Times New Roman" w:cs="Times New Roman"/>
                <w:spacing w:val="1"/>
                <w:sz w:val="24"/>
                <w:szCs w:val="24"/>
              </w:rPr>
              <w:t xml:space="preserve"> </w:t>
            </w:r>
            <w:r w:rsidRPr="00552CFB">
              <w:rPr>
                <w:rFonts w:ascii="Times New Roman" w:eastAsia="Times New Roman" w:hAnsi="Times New Roman" w:cs="Times New Roman"/>
                <w:sz w:val="24"/>
                <w:szCs w:val="24"/>
              </w:rPr>
              <w:t>средства</w:t>
            </w:r>
            <w:r w:rsidRPr="00552CFB">
              <w:rPr>
                <w:rFonts w:ascii="Times New Roman" w:eastAsia="Times New Roman" w:hAnsi="Times New Roman" w:cs="Times New Roman"/>
                <w:spacing w:val="-13"/>
                <w:sz w:val="24"/>
                <w:szCs w:val="24"/>
              </w:rPr>
              <w:t xml:space="preserve"> </w:t>
            </w:r>
            <w:r w:rsidRPr="00552CFB">
              <w:rPr>
                <w:rFonts w:ascii="Times New Roman" w:eastAsia="Times New Roman" w:hAnsi="Times New Roman" w:cs="Times New Roman"/>
                <w:sz w:val="24"/>
                <w:szCs w:val="24"/>
              </w:rPr>
              <w:t>создания</w:t>
            </w:r>
            <w:r w:rsidRPr="00552CFB">
              <w:rPr>
                <w:rFonts w:ascii="Times New Roman" w:eastAsia="Times New Roman" w:hAnsi="Times New Roman" w:cs="Times New Roman"/>
                <w:spacing w:val="-8"/>
                <w:sz w:val="24"/>
                <w:szCs w:val="24"/>
              </w:rPr>
              <w:t xml:space="preserve"> </w:t>
            </w:r>
            <w:r w:rsidRPr="00552CFB">
              <w:rPr>
                <w:rFonts w:ascii="Times New Roman" w:eastAsia="Times New Roman" w:hAnsi="Times New Roman" w:cs="Times New Roman"/>
                <w:sz w:val="24"/>
                <w:szCs w:val="24"/>
              </w:rPr>
              <w:t>экспрессии</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§76, упр.486</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130</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Омонимия слов разных частей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Анализ слов, предложений, словарная работа, выборочное письмо</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Упр.514</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131</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Омонимия слов разных частей речи. Практикум</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анализ текста, групповая и индивидуальная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Записи в тетрадях, индивид. задания</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132</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Повторение. Правописание не с причастиями, деепричастиями, наречиями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Работа по плану урока, просмотр презентации, групповая и индивидуальная работа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§82, упр.513</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133</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Повторение. Правописание н и нн в причастиях, отглагольных прилагательных, наречиях</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Интерактивные упражнения</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134</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Повторение. Слитное, раздельное, дефисное написание наречий</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Участие в диалоге, обмен мнениями.  Анализ текстов, словосочетаний, схем, объяснительный диктант, словарная работа с самопроверкой</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Упр.521</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lastRenderedPageBreak/>
              <w:t>135</w:t>
            </w:r>
          </w:p>
        </w:tc>
        <w:tc>
          <w:tcPr>
            <w:tcW w:w="471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Повторение. Правописание служебных частей речи</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Игровая деятельность, просмотр видео, анализ слов,  анализ предложений, графический диктант, самопроверка</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Упр.512</w:t>
            </w:r>
          </w:p>
        </w:tc>
      </w:tr>
      <w:tr w:rsidR="00D92D79" w:rsidRPr="00552CFB" w:rsidTr="00A85D2C">
        <w:trPr>
          <w:trHeight w:val="597"/>
        </w:trPr>
        <w:tc>
          <w:tcPr>
            <w:tcW w:w="937"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136</w:t>
            </w:r>
          </w:p>
        </w:tc>
        <w:tc>
          <w:tcPr>
            <w:tcW w:w="4717" w:type="dxa"/>
            <w:shd w:val="clear" w:color="auto" w:fill="auto"/>
            <w:vAlign w:val="center"/>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color w:val="000000"/>
                <w:sz w:val="24"/>
                <w:szCs w:val="24"/>
              </w:rPr>
              <w:t>Контрольная итоговая работа за курс 7 класса</w:t>
            </w:r>
          </w:p>
        </w:tc>
        <w:tc>
          <w:tcPr>
            <w:tcW w:w="6149"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hAnsi="Times New Roman" w:cs="Times New Roman"/>
                <w:sz w:val="24"/>
                <w:szCs w:val="24"/>
                <w:lang w:eastAsia="ru-RU"/>
              </w:rPr>
              <w:t>Итоговый контроль знаний по изученным в 7 классе темам.</w:t>
            </w:r>
          </w:p>
        </w:tc>
        <w:tc>
          <w:tcPr>
            <w:tcW w:w="3365" w:type="dxa"/>
            <w:shd w:val="clear" w:color="auto" w:fill="auto"/>
          </w:tcPr>
          <w:p w:rsidR="00D92D79" w:rsidRPr="00552CFB" w:rsidRDefault="00D92D79" w:rsidP="00D92D79">
            <w:pPr>
              <w:pStyle w:val="afc"/>
              <w:rPr>
                <w:rFonts w:ascii="Times New Roman" w:eastAsia="Times New Roman" w:hAnsi="Times New Roman" w:cs="Times New Roman"/>
                <w:sz w:val="24"/>
                <w:szCs w:val="24"/>
              </w:rPr>
            </w:pPr>
            <w:r w:rsidRPr="00552CFB">
              <w:rPr>
                <w:rFonts w:ascii="Times New Roman" w:eastAsia="Times New Roman" w:hAnsi="Times New Roman" w:cs="Times New Roman"/>
                <w:sz w:val="24"/>
                <w:szCs w:val="24"/>
              </w:rPr>
              <w:t>Индивид. задания</w:t>
            </w:r>
          </w:p>
        </w:tc>
      </w:tr>
    </w:tbl>
    <w:p w:rsidR="00D92D79" w:rsidRPr="00552CFB" w:rsidRDefault="00D92D79" w:rsidP="00D92D79">
      <w:pPr>
        <w:pStyle w:val="afc"/>
        <w:rPr>
          <w:rFonts w:ascii="Times New Roman" w:hAnsi="Times New Roman" w:cs="Times New Roman"/>
          <w:sz w:val="24"/>
          <w:szCs w:val="24"/>
        </w:rPr>
      </w:pPr>
    </w:p>
    <w:p w:rsidR="00D92D79" w:rsidRPr="00552CFB" w:rsidRDefault="00D92D79" w:rsidP="00D92D79">
      <w:pPr>
        <w:jc w:val="center"/>
        <w:rPr>
          <w:rFonts w:ascii="Times New Roman" w:hAnsi="Times New Roman" w:cs="Times New Roman"/>
          <w:sz w:val="24"/>
          <w:szCs w:val="24"/>
          <w:lang w:val="ru-RU"/>
        </w:rPr>
      </w:pPr>
      <w:r w:rsidRPr="00552CFB">
        <w:rPr>
          <w:rFonts w:ascii="Times New Roman" w:hAnsi="Times New Roman" w:cs="Times New Roman"/>
          <w:b/>
          <w:sz w:val="24"/>
          <w:szCs w:val="24"/>
          <w:lang w:val="ru-RU"/>
        </w:rPr>
        <w:t>Календарно-тематическое планирование по русскому языку в 8 классе (102 часа</w:t>
      </w:r>
      <w:r w:rsidRPr="00552CFB">
        <w:rPr>
          <w:rFonts w:ascii="Times New Roman" w:hAnsi="Times New Roman" w:cs="Times New Roman"/>
          <w:sz w:val="24"/>
          <w:szCs w:val="24"/>
          <w:lang w:val="ru-RU"/>
        </w:rPr>
        <w:t>)</w:t>
      </w:r>
    </w:p>
    <w:tbl>
      <w:tblPr>
        <w:tblStyle w:val="ac"/>
        <w:tblW w:w="14737" w:type="dxa"/>
        <w:tblLayout w:type="fixed"/>
        <w:tblLook w:val="04A0" w:firstRow="1" w:lastRow="0" w:firstColumn="1" w:lastColumn="0" w:noHBand="0" w:noVBand="1"/>
      </w:tblPr>
      <w:tblGrid>
        <w:gridCol w:w="817"/>
        <w:gridCol w:w="4111"/>
        <w:gridCol w:w="7371"/>
        <w:gridCol w:w="2438"/>
      </w:tblGrid>
      <w:tr w:rsidR="00D92D79" w:rsidRPr="00552CFB" w:rsidTr="00A85D2C">
        <w:tc>
          <w:tcPr>
            <w:tcW w:w="817" w:type="dxa"/>
          </w:tcPr>
          <w:p w:rsidR="00D92D79" w:rsidRPr="00552CFB" w:rsidRDefault="00D92D79" w:rsidP="00A85D2C">
            <w:pPr>
              <w:jc w:val="center"/>
              <w:rPr>
                <w:rFonts w:ascii="Times New Roman" w:hAnsi="Times New Roman" w:cs="Times New Roman"/>
                <w:sz w:val="24"/>
                <w:szCs w:val="24"/>
              </w:rPr>
            </w:pPr>
            <w:bookmarkStart w:id="5" w:name="_Hlk144061075"/>
            <w:r w:rsidRPr="00552CFB">
              <w:rPr>
                <w:rFonts w:ascii="Times New Roman" w:hAnsi="Times New Roman" w:cs="Times New Roman"/>
                <w:sz w:val="24"/>
                <w:szCs w:val="24"/>
              </w:rPr>
              <w:t>№ п.п.</w:t>
            </w:r>
          </w:p>
        </w:tc>
        <w:tc>
          <w:tcPr>
            <w:tcW w:w="4111"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rPr>
              <w:t>Наименование темы урока</w:t>
            </w:r>
          </w:p>
        </w:tc>
        <w:tc>
          <w:tcPr>
            <w:tcW w:w="7371" w:type="dxa"/>
          </w:tcPr>
          <w:p w:rsidR="00D92D79" w:rsidRPr="00552CFB" w:rsidRDefault="00D92D79" w:rsidP="00A85D2C">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Основные виды деятельности обучающихся на уроке</w:t>
            </w:r>
          </w:p>
        </w:tc>
        <w:tc>
          <w:tcPr>
            <w:tcW w:w="2438"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rPr>
              <w:t>Домашнее задание</w:t>
            </w:r>
          </w:p>
        </w:tc>
      </w:tr>
      <w:bookmarkEnd w:id="5"/>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Русский язык в</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кругу других славянских языков.</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Иметь представление о русском языке как одном из восточнославянских языков, уметь рассказать об этом. </w:t>
            </w:r>
            <w:r w:rsidRPr="00552CFB">
              <w:rPr>
                <w:rFonts w:ascii="Times New Roman" w:hAnsi="Times New Roman" w:cs="Times New Roman"/>
                <w:sz w:val="24"/>
                <w:szCs w:val="24"/>
              </w:rPr>
              <w:t>Извлекать информацию из различных источников.</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Стр.4-6 Упр.4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Правописание н и нн в суффиксах прилагательных, причастий и наречий.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изученную орфограмму.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Слитное и раздельное написание не и ни с разными частями речи.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изученную орфограмму.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Правописание сложных слов разных частей речи.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изученную орфограмму.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Слитное, дефисное и раздельное написание наречий, производных предлогов, союзов и частиц.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изученную орфограмму.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Контрольная работа /проверочная работа /диктант.</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Применить полученные знания по теме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Что такое культура речи. Монолог-повествование.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Создавать устные монологические высказывания на основе жизненных наблюдений, личных впечатлений,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чтения</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научно-учебной, художественной,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научно-популярной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и публицистической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 xml:space="preserve">литературы.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Монолог-рассуждение.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Выступать с научным сообщением. Устно пересказывать прочитанный или прослушанный текст. Представлять сообщение на заданную тему в виде презентации. Создавать тексты различных </w:t>
            </w:r>
            <w:r w:rsidRPr="00552CFB">
              <w:rPr>
                <w:rFonts w:ascii="Times New Roman" w:hAnsi="Times New Roman" w:cs="Times New Roman"/>
                <w:sz w:val="24"/>
                <w:szCs w:val="24"/>
                <w:lang w:val="ru-RU"/>
              </w:rPr>
              <w:lastRenderedPageBreak/>
              <w:t>функционально- смысловых типов речи (повествование, описание, рассуждение) с опорой на жизненный и читательский опыт; тексты с опорой на произведения искусства.</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lastRenderedPageBreak/>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Монолог и диалог.</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Участвовать в диалоге на лингвистические темы (в рамках изученного) и темы на основе жизненных наблюдений. Подробно, сжато и выборочно передавать в устной и письменной форме содержание прослушанных и прочитанных научно- учебных, художественных, публицистических текстов различных функционально-смысловых типов речи. Применять различные приёмы просмотрового, ознакомительного, изучающего, поискового чтения. Анализировать содержание научно-учебных, художественных, публицистических текстов различных функционально- смысловых типов речи.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Монолог и диалог.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Создавать тексты официально-делового стиля (заявление, объяснительная записка,</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автобиография, характеристика), публицистических жанров. Оформлять деловые бумаги (в рамках изученного). Выбирать языковые средства для создания высказывания в соответствии с целью, темой и коммуникативным</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замыслом. Редактировать собственные тексты с целью совершенствования их содержания и формы. Сопоставлять исходный и отредактированный тексты. Анализировать примеры использования мимики и жестов в разговорной речи.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Текст как речевое произведение. Виды информации в тексте.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Средства и способы связи предложений в тексте.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Самостоятельное изучение учебников. Прослушивание ответов учеников и их анализ.</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Средства и способы связи предложений в тексте.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Решение тестов и задач по изученной теме.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Сочинение-рассуждение. Виды аргументации.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Учит работать с текстом.</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Сочинение-рассуждение.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Уметь собирать нужный материал для сочинения. Уметь работать с текстом. Составлять устные тексты по плану.</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Подготовка к сочинению.</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Сочинение на тему.</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Владение письменной речью.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17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Функциональные разновидности современного русского языка. </w:t>
            </w:r>
            <w:r w:rsidRPr="00552CFB">
              <w:rPr>
                <w:rFonts w:ascii="Times New Roman" w:eastAsia="Times New Roman" w:hAnsi="Times New Roman" w:cs="Times New Roman"/>
                <w:color w:val="000000"/>
                <w:sz w:val="24"/>
                <w:szCs w:val="24"/>
                <w:lang w:eastAsia="ru-RU"/>
              </w:rPr>
              <w:t>Научный стиль.</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Основные жанры научного стиля. Информационная переработка текста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Характеризовать особенности жанров научного стиля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Официально-деловой стиль</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Создавать тексты официально- делового стиля (заявление, объяснительная записка, автобиография, характеристика). </w:t>
            </w:r>
            <w:r w:rsidRPr="00552CFB">
              <w:rPr>
                <w:rFonts w:ascii="Times New Roman" w:hAnsi="Times New Roman" w:cs="Times New Roman"/>
                <w:sz w:val="24"/>
                <w:szCs w:val="24"/>
              </w:rPr>
              <w:t>Создавать рефераты и доклады на научную тему.</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Жанры официально-делового стиля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Характеризовать особенности жанров официально-делового стиля.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Повторение по теме.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Изложение сжатое.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содержание исходного текста. Сжато передавать его в письменной форме.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Синтаксис как раздел лингвистики. Основные единицы синтаксиса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Иметь представление о синтаксисе как разделе лингвистики. Распознавать словосочетание и предложение как единицы синтаксиса.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 стр.25-27</w:t>
            </w:r>
          </w:p>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Упр.40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Пунктуация. Функции знаков препинания.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функции знаков препинания. 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§8 упр.51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Словосочетание, его структура и виды</w:t>
            </w:r>
          </w:p>
        </w:tc>
        <w:tc>
          <w:tcPr>
            <w:tcW w:w="7371" w:type="dxa"/>
          </w:tcPr>
          <w:p w:rsidR="00D92D79" w:rsidRPr="00552CFB" w:rsidRDefault="00D92D79" w:rsidP="00A85D2C">
            <w:pPr>
              <w:tabs>
                <w:tab w:val="left" w:pos="25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Распознавать словосочетания по морфологическим свойствам главного слова: именные, глагольные, наречные.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§9 стр.33-36 упр. 58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Типы связи в словосочетании (согласование, управление, примыкание)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Определять типы подчинительной связи слов в словосочетании: согласование, управление, примыкание; выявлять грамматическую синонимию словосочетаний.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§10 стр. 36-38 упр.63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Типы связи в словосочетании (согласование, управление, примыкание).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Определять основания для сравнения и сравнивать словосочетания разных видов, с разными типами подчинительной связи. </w:t>
            </w:r>
            <w:r w:rsidRPr="00552CFB">
              <w:rPr>
                <w:rFonts w:ascii="Times New Roman" w:hAnsi="Times New Roman" w:cs="Times New Roman"/>
                <w:sz w:val="24"/>
                <w:szCs w:val="24"/>
              </w:rPr>
              <w:t>Применять нормы построения словосочетаний.</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§11 стр.39-41 уп.70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Синтаксический анализ словосочетаний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§12 стр 42-44 упр.71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Повторение темы.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Повторение изученного материала. Применение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Стр.44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30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Понятие о предложении. Основные признаки предложения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Характеризовать предложения, опираясь на основные признаки, применять средства оформления предложения в устной и письменной речи; различать функции знаков препинания. </w:t>
            </w:r>
            <w:r w:rsidRPr="00552CFB">
              <w:rPr>
                <w:rFonts w:ascii="Times New Roman" w:hAnsi="Times New Roman" w:cs="Times New Roman"/>
                <w:sz w:val="24"/>
                <w:szCs w:val="24"/>
              </w:rPr>
              <w:t xml:space="preserve">Определять основания для сравнения и сравнивать словосочетание и предложение.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§13 стр. 45-47 упр.75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Виды предложений по цели высказывания и по эмоциональной окраске.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Простые и сложные предложения. Знаки препинания в простом и сложном предложениях с союзом и. 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Распознавать предложения по количеству грамматических основ. Распознавать предложения по наличию главных и второстепенных членов, предложения полные и неполные. Анализировать примеры употребления неполных предложений в диалогической речи и выявлять особенности интонации неполного предложения. 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 Употреблять неполные предложения в диалогической речи. Определять основания для сравнения и сравнивать предложения разных видов. </w:t>
            </w:r>
            <w:r w:rsidRPr="00552CFB">
              <w:rPr>
                <w:rFonts w:ascii="Times New Roman" w:hAnsi="Times New Roman" w:cs="Times New Roman"/>
                <w:sz w:val="24"/>
                <w:szCs w:val="24"/>
              </w:rPr>
              <w:t>Конструировать предложения разных видов.</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Двусоставные и односоставные предложения.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способы выражения подлежащего, виды сказуемого и способы его выражения. Анализировать и применять нормы построения простого предложения, анализировать примеры использования инверсии.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Виды предложений по наличию второстепенных членов (распространённые, нераспространённые).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rPr>
                <w:rFonts w:ascii="Times New Roman" w:hAnsi="Times New Roman" w:cs="Times New Roman"/>
                <w:sz w:val="24"/>
                <w:szCs w:val="24"/>
              </w:rPr>
            </w:pPr>
            <w:r w:rsidRPr="00552CFB">
              <w:rPr>
                <w:rFonts w:ascii="Times New Roman" w:hAnsi="Times New Roman" w:cs="Times New Roman"/>
                <w:sz w:val="24"/>
                <w:szCs w:val="24"/>
              </w:rPr>
              <w:t>Составлять распространенные/нераспространенные предложения.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Предложения полные и неполные. 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Составлять полные/неполные предложения.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Главные члены двусоставного предложения. Подлежащее и способы его выражения.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Применять нормы согласования сказуемого с подлежащим, в том числе нормы согласования сказуемого с подлежащим, выраженным словосочетаниями, сложносокращёнными словами, словами большинство – меньшинство, количественными сочетаниями.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§17 стр.55-57 упр.93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37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Сказуемое и способы его выражения. </w:t>
            </w:r>
            <w:r w:rsidRPr="00552CFB">
              <w:rPr>
                <w:rFonts w:ascii="Times New Roman" w:eastAsia="Times New Roman" w:hAnsi="Times New Roman" w:cs="Times New Roman"/>
                <w:color w:val="000000"/>
                <w:sz w:val="24"/>
                <w:szCs w:val="24"/>
                <w:lang w:eastAsia="ru-RU"/>
              </w:rPr>
              <w:t>Простое глагольное сказуемое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Применять нормы согласования сказуемого с подлежащим, в том числе нормы согласования сказуемого с подлежащим, выраженным словосочетаниями, сложносокращёнными словами, словами большинство – меньшинство, количественными сочетаниями.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§19 стр.58-61 упр.101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Изложение сжатое.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Анализировать содержание исходного текста. Сжато передавать его в письменной форме. </w:t>
            </w:r>
            <w:r w:rsidRPr="00552CFB">
              <w:rPr>
                <w:rFonts w:ascii="Times New Roman" w:hAnsi="Times New Roman" w:cs="Times New Roman"/>
                <w:sz w:val="24"/>
                <w:szCs w:val="24"/>
              </w:rPr>
              <w:t>Повторить способы сжатия текста. Уметь создавать устные тексты.</w:t>
            </w:r>
          </w:p>
        </w:tc>
        <w:tc>
          <w:tcPr>
            <w:tcW w:w="2438" w:type="dxa"/>
          </w:tcPr>
          <w:p w:rsidR="00D92D79" w:rsidRPr="00552CFB" w:rsidRDefault="00D92D79" w:rsidP="00A85D2C">
            <w:pPr>
              <w:jc w:val="both"/>
              <w:rPr>
                <w:rFonts w:ascii="Times New Roman" w:hAnsi="Times New Roman" w:cs="Times New Roman"/>
                <w:sz w:val="24"/>
                <w:szCs w:val="24"/>
              </w:rPr>
            </w:pP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Составное глагольное сказуемое</w:t>
            </w:r>
          </w:p>
        </w:tc>
        <w:tc>
          <w:tcPr>
            <w:tcW w:w="7371" w:type="dxa"/>
          </w:tcPr>
          <w:p w:rsidR="00D92D79" w:rsidRPr="00552CFB" w:rsidRDefault="00D92D79" w:rsidP="00A85D2C">
            <w:pPr>
              <w:tabs>
                <w:tab w:val="left" w:pos="46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Уметь находить и сопоставлять изучаемые материалы.</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§20 стр.61-63 упр.103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Составное именное сказуемое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Уметь работать с текстом.</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§21 стр.64-67 упр.111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Тире между подлежащим и сказуемым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Анализировать примеры постановки тире между подлежащим и сказуемым. </w:t>
            </w:r>
            <w:r w:rsidRPr="00552CFB">
              <w:rPr>
                <w:rFonts w:ascii="Times New Roman" w:hAnsi="Times New Roman" w:cs="Times New Roman"/>
                <w:sz w:val="24"/>
                <w:szCs w:val="24"/>
              </w:rPr>
              <w:t>Проводить синтаксический и пунктуационный анализ предложений.</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§22 стр.67-71 упр.120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Второстепенные члены и их роль в предложении</w:t>
            </w:r>
          </w:p>
        </w:tc>
        <w:tc>
          <w:tcPr>
            <w:tcW w:w="7371" w:type="dxa"/>
          </w:tcPr>
          <w:p w:rsidR="00D92D79" w:rsidRPr="00552CFB" w:rsidRDefault="00D92D79" w:rsidP="00A85D2C">
            <w:pPr>
              <w:tabs>
                <w:tab w:val="left" w:pos="40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второстепенные члены предложения (согласованные и несогласованные определения, приложение как особый вид определения; прямые и косвенные дополнения; обстоятельства разных видов).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§23 стр.71-73 упр.121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Определение как второстепенный член предложения и его виды</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второстепенные члены предложения - определения.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§23 стр.72 упр.121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Определения согласованные и несогласованные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согласованные и несогласованные определения.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§25 стр.80-85 упр.137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Приложение как особый вид определения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приложение как особый вид определения.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§26 стр.85-87 уп.142</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Дополнение как второстепенный член предложения. </w:t>
            </w:r>
            <w:r w:rsidRPr="00552CFB">
              <w:rPr>
                <w:rFonts w:ascii="Times New Roman" w:eastAsia="Times New Roman" w:hAnsi="Times New Roman" w:cs="Times New Roman"/>
                <w:color w:val="000000"/>
                <w:sz w:val="24"/>
                <w:szCs w:val="24"/>
                <w:lang w:eastAsia="ru-RU"/>
              </w:rPr>
              <w:t>Дополнения прямые и косвенные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прямые и косвенные дополнения.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§24 стр.73-79 упр.128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Дополнение как второстепенный член предложения.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прямые и косвенные дополнения.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§24 стр.73-79 упр.131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Обстоятельство как второстепенный член предложения. </w:t>
            </w:r>
            <w:r w:rsidRPr="00552CFB">
              <w:rPr>
                <w:rFonts w:ascii="Times New Roman" w:eastAsia="Times New Roman" w:hAnsi="Times New Roman" w:cs="Times New Roman"/>
                <w:color w:val="000000"/>
                <w:sz w:val="24"/>
                <w:szCs w:val="24"/>
                <w:lang w:eastAsia="ru-RU"/>
              </w:rPr>
              <w:t>Виды обстоятельств</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обстоятельства разных видов.</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§27 стр.87-93 упр.154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Обстоятельство как второстепенный член предложения.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второстепенные члены предложения - обстоятельства разных видов.</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§27 стр.87-93 упр.159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50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Второстепенные члены предложения. Синтаксический и пунктуационный анализ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синтаксический и пунктуационный анализ предложений.</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§28 стр.93-94 упр.160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темы «Двусоставные предложения», "Второстепенные члены предложения".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Распознавать простые неосложнённые предложения. Определять основания для сравнения и сравнивать предложения с разными видами второстепенных членов. </w:t>
            </w:r>
            <w:r w:rsidRPr="00552CFB">
              <w:rPr>
                <w:rFonts w:ascii="Times New Roman" w:hAnsi="Times New Roman" w:cs="Times New Roman"/>
                <w:sz w:val="24"/>
                <w:szCs w:val="24"/>
              </w:rPr>
              <w:t>Моделировать предложения с разными видами второстепенных членов.</w:t>
            </w:r>
            <w:r w:rsidRPr="00552CFB">
              <w:rPr>
                <w:rFonts w:ascii="Times New Roman" w:hAnsi="Times New Roman" w:cs="Times New Roman"/>
                <w:sz w:val="24"/>
                <w:szCs w:val="24"/>
              </w:rPr>
              <w:tab/>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Стр.97-98 упр.169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Контрольная работа по темам "Словосочетание", "Двусоставное предложение", "Второстепенные члены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Применить полученные знания по теме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Односоставные предложения. Главный член односоставного предложения</w:t>
            </w:r>
          </w:p>
        </w:tc>
        <w:tc>
          <w:tcPr>
            <w:tcW w:w="7371" w:type="dxa"/>
          </w:tcPr>
          <w:p w:rsidR="00D92D79" w:rsidRPr="00552CFB" w:rsidRDefault="00D92D79" w:rsidP="00A85D2C">
            <w:pPr>
              <w:tabs>
                <w:tab w:val="left" w:pos="46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Распознавать односоставные предложения, их грамматические признаки, морфологические средства выражения главного члена предложения.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§30 стр.99-100 упр.172</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Основные группы односоставных предложений и их особенности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виды односоставных предложений (назывные предложения, определённо- личные предложения, неопределённо- личные предложения, обобщённо- личные предложения, безличные предложения).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Определённо-личные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§32 стр.105-107 упр.189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Неопределённо-личные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§33 стр.107-108 упр. 191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Неопределённо-личные предложения.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§33 стр.107-108 упр. 192</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Обобщённо-личные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Сочинение-описание картины</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Уметь собирать нужный материал для сочинения. Уметь работать с текстом. Составлять устные тексты по плану</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Безличные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§35 стр.110-112 упр.200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Безличные предложения.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§35 стр.110-112 упр.204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Назывные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§31 стр.101-104 упр.183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63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Повторение темы «Односоставные предложения».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Проводить синтаксический и пунктуационный анализ предложения.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Стр.118-119 упр. 219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Понятие о простом осложнённом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Характеризовать признаки однородных членов предложения, средства их связи (союзная и бессоюзная связь).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§39 стр.122-123 упр.222(1)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Понятие об однородных членах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Моделировать предложения с однородными членами. Находить обобщающие слова при однородных членах. Выявлять и понимать особенности употребления в речи сочетаний однородных членов разных типов.</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§40 стр.123-129 упр.229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Способы связи однородных членов предложения и знаки препинания между ними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Анализировать предложения с однородными членами, связанными двойными союзами не только… но и, как… так и. Конструировать предложения, применяя нормы построения предложений с однородными членами, связанными двойными союзами не только… но и, как… так и. Применять правила постановки знаков препинания в предложениях с однородными членами, связанными попарно, с помощью повторяющихся союзов (и... </w:t>
            </w:r>
            <w:r w:rsidRPr="00552CFB">
              <w:rPr>
                <w:rFonts w:ascii="Times New Roman" w:hAnsi="Times New Roman" w:cs="Times New Roman"/>
                <w:sz w:val="24"/>
                <w:szCs w:val="24"/>
              </w:rPr>
              <w:t>и, или... или, либo... либo, ни... ни, тo... тo);</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§41 стр.129-131 упр.232</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Способы связи однородных членов предложения и знаки препинания между ними.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Конструировать предложения, применяя нормы построения предложений с однородными членами, связанными двойными союзами не только… но и, как… так и. Применять правила постановки знаков препинания в предложениях с однородными членами, связанными попарно, с помощью повторяющихся союзов (и... </w:t>
            </w:r>
            <w:r w:rsidRPr="00552CFB">
              <w:rPr>
                <w:rFonts w:ascii="Times New Roman" w:hAnsi="Times New Roman" w:cs="Times New Roman"/>
                <w:sz w:val="24"/>
                <w:szCs w:val="24"/>
              </w:rPr>
              <w:t>и, или... или, либo... либo, ни... ни, тo... тo)</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§41 стр.131-13 упр.241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Однородные и неоднородные определения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однородные и неоднородные определения.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§42 стр.134-137 упр.245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Однородные и неоднородные определения.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Определять основания для сравнения и сравнивать однородные и неоднородные определения.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§43 стр.137-146 упр.260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Обобщающие слова при однородных членах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Правила постановки знаков препинания в предложениях с обобщающим словом при однородных членах.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§44 стр.146-150 упр.268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Обобщающие слова при однородных членах предложения.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Правила постановки знаков препинания в предложениях с обобщающим словом при однородных членах.</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§44 стр.146-150 упр.274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72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Синтаксический анализ простого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синтаксический и пунктуационный анализ предложений.</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§45-46 стр.151-154 упр.277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темы «Предложения с однородными членами».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Стр.155 упр.286</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Сочинение-рассуждение на тему</w:t>
            </w:r>
          </w:p>
        </w:tc>
        <w:tc>
          <w:tcPr>
            <w:tcW w:w="7371"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lang w:val="ru-RU"/>
              </w:rPr>
              <w:t xml:space="preserve">Уметь собирать материал для сочинения. </w:t>
            </w:r>
            <w:r w:rsidRPr="00552CFB">
              <w:rPr>
                <w:rFonts w:ascii="Times New Roman" w:hAnsi="Times New Roman" w:cs="Times New Roman"/>
                <w:sz w:val="24"/>
                <w:szCs w:val="24"/>
              </w:rPr>
              <w:t>Уметь работать с текстом.</w:t>
            </w:r>
          </w:p>
        </w:tc>
        <w:tc>
          <w:tcPr>
            <w:tcW w:w="2438" w:type="dxa"/>
          </w:tcPr>
          <w:p w:rsidR="00D92D79" w:rsidRPr="00552CFB" w:rsidRDefault="00D92D79" w:rsidP="00A85D2C">
            <w:pPr>
              <w:jc w:val="both"/>
              <w:rPr>
                <w:rFonts w:ascii="Times New Roman" w:hAnsi="Times New Roman" w:cs="Times New Roman"/>
                <w:sz w:val="24"/>
                <w:szCs w:val="24"/>
              </w:rPr>
            </w:pP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Предложения с обособленными членами. Обособление определений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виды обособленных членов предложения. Применять правила постановки знаков препинания в предложениях со сравнительным оборотом. Применять правила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§47 стр.158-161 упр.289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Виды обособленных членов предложения: обособленные определения. </w:t>
            </w:r>
            <w:r w:rsidRPr="00552CFB">
              <w:rPr>
                <w:rFonts w:ascii="Times New Roman" w:eastAsia="Times New Roman" w:hAnsi="Times New Roman" w:cs="Times New Roman"/>
                <w:color w:val="000000"/>
                <w:sz w:val="24"/>
                <w:szCs w:val="24"/>
                <w:lang w:eastAsia="ru-RU"/>
              </w:rPr>
              <w:t>Правила обособления согласованных определений</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Анализировать примеры обособления согласованных и несогласованных определений. </w:t>
            </w:r>
            <w:r w:rsidRPr="00552CFB">
              <w:rPr>
                <w:rFonts w:ascii="Times New Roman" w:hAnsi="Times New Roman" w:cs="Times New Roman"/>
                <w:sz w:val="24"/>
                <w:szCs w:val="24"/>
              </w:rPr>
              <w:t>Применять правила обособления.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§48 стр.161-168 упр.300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приложений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примеры обособления приложений. Применять правила обособления.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§50 стр.171-175 упр.308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приложений.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примеры обособления приложений. Применять правила обособления.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§50 стр.171-175 упр.311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обстоятельств</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примеры обособления обстоятельств. Применять правила обособления.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§51 стр.175-181 упр.316</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обстоятельств.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Применять правила обособления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§51 стр.175-181 упр.321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дополнений</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Анализировать примеры обособления дополнений.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Обособление дополнений.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Применять правила обособления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Обособление уточняющих и присоединительных членов предложения.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Анализировать примеры обособления уточняющих членов, пояснительных и присоединительных конструкций. </w:t>
            </w:r>
            <w:r w:rsidRPr="00552CFB">
              <w:rPr>
                <w:rFonts w:ascii="Times New Roman" w:hAnsi="Times New Roman" w:cs="Times New Roman"/>
                <w:sz w:val="24"/>
                <w:szCs w:val="24"/>
              </w:rPr>
              <w:t xml:space="preserve">Применять правила обособления.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§52 стр.181 упр.326</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Обособление уточняющих и присоединительных членов предложения.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Определять основания для сравнения и сравнивать предложения с разными видами обособления и уточнения. Проводить синтаксический и пунктуационный анализ предложений. Моделировать предложения с разными видами обособления и уточнения.</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§52 стр.181 упр.328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85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Повторение темы «Предложения с обособленными членами»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знания о синтаксисе. Применить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§53-54 стр.186-189</w:t>
            </w:r>
          </w:p>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Упр.333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темы «Предложения с обособленными членами».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Применить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Стр.189 упр.337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Контрольная работа по темам "Предложения с однородными членами", "Обособленные члены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Применить полученные знания по теме на практике. 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Предложения с обращениями.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Различать группы вводных слов по значению. Различать вводные предложения и вставные конструкции. </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§55 стр.195-197 упр.345</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Предложения с обращениями.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Распознавать простые предложения, осложнённые обращениями, вводными и вставными конструкциями, междометиями. Определять основания для сравнения и сравнивать предложения с различными вводными конструкциями.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§56-57 ст.198-199 упр.347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Предложения с вводными конструкциями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Выявлять и понимать особенности употребления вводных слов, вводных предложений и вставных конструкций, обращений и междометий в речи, понимать их функции.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§59 стр.203-205 упр.353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Предложения с вводными конструкциями.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Выявлять и понимать особенности употребления вводных слов, вводных предложений и вставных конструкций, обращений и междометий в речи, понимать их функции.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§60 стр.205-20 упр.369</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Омонимия членов предложения и</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вводных слов, словосочетаний и</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предложений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Выявлять омонимию членов предложения и вводных слов, словосочетаний и предложений.</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Предложения со вставными конструкциями.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Применять нормы построения предложений с вводными и вставными конструкциями, обращениями (распространёнными и нераспространёнными), междометиями.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§61 стр.208-212 упр.373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Предложения со вставными конструкциями. Практикум</w:t>
            </w:r>
          </w:p>
        </w:tc>
        <w:tc>
          <w:tcPr>
            <w:tcW w:w="7371" w:type="dxa"/>
          </w:tcPr>
          <w:p w:rsidR="00D92D79" w:rsidRPr="00552CFB" w:rsidRDefault="00D92D79" w:rsidP="00A85D2C">
            <w:pPr>
              <w:jc w:val="center"/>
              <w:rPr>
                <w:rFonts w:ascii="Times New Roman" w:hAnsi="Times New Roman" w:cs="Times New Roman"/>
                <w:sz w:val="24"/>
                <w:szCs w:val="24"/>
                <w:lang w:val="ru-RU"/>
              </w:rPr>
            </w:pP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§61 стр.208-212 упр.378</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Знаки препинания в предложениях с вводными и</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вставными конструкциями, обращениями и</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xml:space="preserve">междометиями.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tabs>
                <w:tab w:val="left" w:pos="270"/>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Распознавать простые предложения, осложнённые обращениями, вводными и вставными конструкциями, междометиями.</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§61 стр.208-212 упр.384</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96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Повторение темы «Предложения с обращениями, вводными и вставными конструкциями»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Определять основания для сравнения и сравнивать предложения с различными вводными конструкциями. 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§62 стр.213-215 упр.390</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темы «Предложения с обращениями, вводными и вставными конструкциями».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знание о синтаксисе. Применить знания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§63 стр215-217 упр.393</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Итоговая контрольная работа за курс 8 класса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Применить полученные знания по теме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Не задано </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Типы связи слов в словосочетании. </w:t>
            </w:r>
            <w:r w:rsidRPr="00552CFB">
              <w:rPr>
                <w:rFonts w:ascii="Times New Roman" w:eastAsia="Times New Roman" w:hAnsi="Times New Roman" w:cs="Times New Roman"/>
                <w:color w:val="000000"/>
                <w:sz w:val="24"/>
                <w:szCs w:val="24"/>
                <w:lang w:eastAsia="ru-RU"/>
              </w:rPr>
              <w:t>Культура речи.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§73 стр.247-248 упр.436</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Виды односоставных предложений. Культура речи.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§74 стр.248-251 упр.441</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Однородные члены предложения. Пунктуационный анализ предложений.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§75 стр.251-254 упр.447</w:t>
            </w:r>
          </w:p>
        </w:tc>
      </w:tr>
      <w:tr w:rsidR="00D92D79" w:rsidRPr="00552CFB" w:rsidTr="00A85D2C">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Повторение. Обособленные члены предложения. Пунктуационный анализ предложений. </w:t>
            </w:r>
            <w:r w:rsidRPr="00552CFB">
              <w:rPr>
                <w:rFonts w:ascii="Times New Roman" w:eastAsia="Times New Roman" w:hAnsi="Times New Roman" w:cs="Times New Roman"/>
                <w:color w:val="000000"/>
                <w:sz w:val="24"/>
                <w:szCs w:val="24"/>
                <w:lang w:eastAsia="ru-RU"/>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изученный материал. Применит на практике.</w:t>
            </w:r>
          </w:p>
        </w:tc>
        <w:tc>
          <w:tcPr>
            <w:tcW w:w="2438"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§76 стр.254-257 уп.451</w:t>
            </w:r>
          </w:p>
        </w:tc>
      </w:tr>
    </w:tbl>
    <w:p w:rsidR="00D92D79" w:rsidRPr="00552CFB" w:rsidRDefault="00D92D79" w:rsidP="00D92D79">
      <w:pPr>
        <w:rPr>
          <w:rFonts w:ascii="Times New Roman" w:hAnsi="Times New Roman" w:cs="Times New Roman"/>
          <w:sz w:val="24"/>
          <w:szCs w:val="24"/>
        </w:rPr>
      </w:pPr>
    </w:p>
    <w:p w:rsidR="00D92D79" w:rsidRPr="00552CFB" w:rsidRDefault="00D92D79" w:rsidP="00D92D79">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Календарно-тематическое планирование по русскому языку в 9 классе (102 часа)</w:t>
      </w:r>
    </w:p>
    <w:tbl>
      <w:tblPr>
        <w:tblStyle w:val="ac"/>
        <w:tblW w:w="15021" w:type="dxa"/>
        <w:tblLayout w:type="fixed"/>
        <w:tblLook w:val="04A0" w:firstRow="1" w:lastRow="0" w:firstColumn="1" w:lastColumn="0" w:noHBand="0" w:noVBand="1"/>
      </w:tblPr>
      <w:tblGrid>
        <w:gridCol w:w="817"/>
        <w:gridCol w:w="4111"/>
        <w:gridCol w:w="7371"/>
        <w:gridCol w:w="2722"/>
      </w:tblGrid>
      <w:tr w:rsidR="00D92D79" w:rsidRPr="00552CFB" w:rsidTr="00D92D79">
        <w:tc>
          <w:tcPr>
            <w:tcW w:w="817"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rPr>
              <w:t>№ п.п.</w:t>
            </w:r>
          </w:p>
        </w:tc>
        <w:tc>
          <w:tcPr>
            <w:tcW w:w="4111"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rPr>
              <w:t>Наименование темы урока</w:t>
            </w:r>
          </w:p>
        </w:tc>
        <w:tc>
          <w:tcPr>
            <w:tcW w:w="7371" w:type="dxa"/>
          </w:tcPr>
          <w:p w:rsidR="00D92D79" w:rsidRPr="00552CFB" w:rsidRDefault="00D92D79" w:rsidP="00A85D2C">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Основные виды деятельности обучающихся на уроке</w:t>
            </w:r>
          </w:p>
        </w:tc>
        <w:tc>
          <w:tcPr>
            <w:tcW w:w="2722" w:type="dxa"/>
          </w:tcPr>
          <w:p w:rsidR="00D92D79" w:rsidRPr="00552CFB" w:rsidRDefault="00D92D79" w:rsidP="00A85D2C">
            <w:pPr>
              <w:jc w:val="center"/>
              <w:rPr>
                <w:rFonts w:ascii="Times New Roman" w:hAnsi="Times New Roman" w:cs="Times New Roman"/>
                <w:sz w:val="24"/>
                <w:szCs w:val="24"/>
              </w:rPr>
            </w:pPr>
            <w:r w:rsidRPr="00552CFB">
              <w:rPr>
                <w:rFonts w:ascii="Times New Roman" w:hAnsi="Times New Roman" w:cs="Times New Roman"/>
                <w:sz w:val="24"/>
                <w:szCs w:val="24"/>
              </w:rPr>
              <w:t>Домашнее задание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Русский язык — национальный язык русского народа, форма выражения национальной культуры.</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Иметь представление о русском языке как одном из восточнославянских языков, уметь рассказать об этом. </w:t>
            </w:r>
            <w:r w:rsidRPr="00552CFB">
              <w:rPr>
                <w:rFonts w:ascii="Times New Roman" w:hAnsi="Times New Roman" w:cs="Times New Roman"/>
                <w:sz w:val="24"/>
                <w:szCs w:val="24"/>
              </w:rPr>
              <w:t>Извлекать информацию из различных источников.</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Стр.4-6  Упр.4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Русский язык — государственный язык Российской Федерации.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Иметь представление о языке как языке государства.</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§1Упр.14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Русский язык в современном мире.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Знать место русского языка в современном мире.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§1 Задание в файле </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Русский язык — один из наиболее распространенных славянских языков.</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Понимать роль языка как языка славянских народов.</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§1 Задание в файле </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Правописание корней и приставок.</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Повторить изученную орфограмму. Применить знания на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 </w:t>
            </w:r>
            <w:r w:rsidRPr="00552CFB">
              <w:rPr>
                <w:rFonts w:ascii="Times New Roman" w:hAnsi="Times New Roman" w:cs="Times New Roman"/>
                <w:sz w:val="24"/>
                <w:szCs w:val="24"/>
              </w:rPr>
              <w:t xml:space="preserve">Задание в файле </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w:t>
            </w:r>
          </w:p>
        </w:tc>
        <w:tc>
          <w:tcPr>
            <w:tcW w:w="4111" w:type="dxa"/>
            <w:shd w:val="clear" w:color="auto" w:fill="FFFFFF"/>
            <w:vAlign w:val="center"/>
          </w:tcPr>
          <w:p w:rsidR="00D92D79" w:rsidRPr="00552CFB" w:rsidRDefault="00D92D79" w:rsidP="00A85D2C">
            <w:pPr>
              <w:ind w:left="135"/>
              <w:jc w:val="both"/>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Повторение. Правописание суффиксов слов разных частей речи.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Применить полученные знания по теме на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w:t>
            </w:r>
          </w:p>
        </w:tc>
        <w:tc>
          <w:tcPr>
            <w:tcW w:w="4111" w:type="dxa"/>
            <w:shd w:val="clear" w:color="auto" w:fill="FFFFFF"/>
            <w:vAlign w:val="center"/>
          </w:tcPr>
          <w:p w:rsidR="00D92D79" w:rsidRPr="00552CFB" w:rsidRDefault="00D92D79" w:rsidP="00A85D2C">
            <w:pPr>
              <w:ind w:left="135"/>
              <w:jc w:val="both"/>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Повторение. Средства связи в предложении и тексте.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Понимать роль средств связи в предложении. Создавать устные монологические высказывания на основе жизненных наблюдений, личных впечатлений,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чтения</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научно-учебной, художественной,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научно-популярной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и публицистической</w:t>
            </w:r>
            <w:r w:rsidRPr="00552CFB">
              <w:rPr>
                <w:rFonts w:ascii="Times New Roman" w:hAnsi="Times New Roman" w:cs="Times New Roman"/>
                <w:sz w:val="24"/>
                <w:szCs w:val="24"/>
              </w:rPr>
              <w:t> </w:t>
            </w:r>
            <w:r w:rsidRPr="00552CFB">
              <w:rPr>
                <w:rFonts w:ascii="Times New Roman" w:hAnsi="Times New Roman" w:cs="Times New Roman"/>
                <w:sz w:val="24"/>
                <w:szCs w:val="24"/>
                <w:lang w:val="ru-RU"/>
              </w:rPr>
              <w:t xml:space="preserve">литературы.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§2-3Упр.18</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Пунктуация в простом осложненном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Выступать с научным сообщением. Устно пересказывать прочитанный или прослушанный текст. Представлять сообщение на заданную тему в виде презентации. Создавать тексты различных функционально- смысловых типов речи (повествование, описание, рассуждение) с опорой на жизненный и читательский опыт; тексты с опорой на произведения искусства.</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 Упр.31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Контрольная работа «Основные орфографические и пунктуационные нормы»</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Уметь использовать ранее изученные орфограммы на практике. </w:t>
            </w:r>
            <w:r w:rsidRPr="00552CFB">
              <w:rPr>
                <w:rFonts w:ascii="Times New Roman" w:hAnsi="Times New Roman" w:cs="Times New Roman"/>
                <w:sz w:val="24"/>
                <w:szCs w:val="24"/>
              </w:rPr>
              <w:t xml:space="preserve">Оценивание своих учебных достижений.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Виды речевой деятельности: говорение, письмо, слушание, чтение.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Участвовать в диалоге на лингвистические темы (в рамках изученного) и темы на основе жизненных наблюдений. Подробно, сжато и выборочно передавать в устной и письменной форме содержание прослушанных и прочитанных научно- учебных, художественных, публицистических текстов различных функционально-смысловых типов речи. Применять различные приёмы просмотрового, ознакомительного, изучающего, поискового чтения. Анализировать содержание научно-учебных, художественных, публицистических текстов различных функционально- смысловых типов речи.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Виды речевой деятельности. Виды чтения.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12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Виды речевой деятельности. Приёмы работы с учебной книгой.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Самостоятельное изучение учебников. Прослушивание ответов учеников и их анализ.</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Виды речевой деятельности. Подготовка к сжатому изложению.</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Владеть способами сжатия текста. Уметь определять главную мысль, выделять ключевые слова.</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Изложение сжатое.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Уметь работать с текстом. Составлять устные и письменные тексты по плану. </w:t>
            </w:r>
            <w:r w:rsidRPr="00552CFB">
              <w:rPr>
                <w:rFonts w:ascii="Times New Roman" w:hAnsi="Times New Roman" w:cs="Times New Roman"/>
                <w:sz w:val="24"/>
                <w:szCs w:val="24"/>
              </w:rPr>
              <w:t>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Текст как речевое произведение.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Уметь работать с текстом. Составлять устные тексты по плану.</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Функционально-смысловые типы речи (обобщение).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Владение письменной речью.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Информационная переработка текста.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Язык художественной литературы.</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Отвечать на вопросы к учебной статье. Коллективное участие в диалоге. Находить средства выразительности русского языка.</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Язык художественной литературы. Основные изобразительно-выразительные средства русского языка.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тексты художественной литературы. Находить в текстах средства художественной выразительности : эпитет, метафору  ,сравнение, олицетворение , синекдоху и т.д.</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Научный стиль.</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Изучить особенности научного стиля.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Основные жанры научного стиля. Структура реферата и речевые клише.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Изучить жанровые особенности научного стиля. Отвечать на вопросы к учебной статье. </w:t>
            </w:r>
            <w:r w:rsidRPr="00552CFB">
              <w:rPr>
                <w:rFonts w:ascii="Times New Roman" w:hAnsi="Times New Roman" w:cs="Times New Roman"/>
                <w:sz w:val="24"/>
                <w:szCs w:val="24"/>
              </w:rPr>
              <w:t>Коллективное участие в диалоге.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Информационная переработка научного текста.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научные тексты; находить в них признаки научного стиля ;применять эти знания при выполнении анализа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Сочинение-рассуждение на тему.</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Знать структурные особенности сочинения – рассуждения. Уметь составлять устные и письменные тексты по плану. </w:t>
            </w:r>
            <w:r w:rsidRPr="00552CFB">
              <w:rPr>
                <w:rFonts w:ascii="Times New Roman" w:hAnsi="Times New Roman" w:cs="Times New Roman"/>
                <w:sz w:val="24"/>
                <w:szCs w:val="24"/>
              </w:rPr>
              <w:t xml:space="preserve">Оценивание своих учебных достижений. </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p w:rsidR="00D92D79" w:rsidRPr="00552CFB" w:rsidRDefault="00D92D79" w:rsidP="00A85D2C">
            <w:pPr>
              <w:jc w:val="both"/>
              <w:rPr>
                <w:rFonts w:ascii="Times New Roman" w:hAnsi="Times New Roman" w:cs="Times New Roman"/>
                <w:sz w:val="24"/>
                <w:szCs w:val="24"/>
              </w:rPr>
            </w:pP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24</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Понятие о сложном предложении. Классификация типов сложных предложений.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функции знаков препинания. Проводить синтаксический анализ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§7 упр.44.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Понятие о сложносочинённом предложении, его строении.</w:t>
            </w:r>
          </w:p>
        </w:tc>
        <w:tc>
          <w:tcPr>
            <w:tcW w:w="7371" w:type="dxa"/>
          </w:tcPr>
          <w:p w:rsidR="00D92D79" w:rsidRPr="00552CFB" w:rsidRDefault="00D92D79" w:rsidP="00A85D2C">
            <w:pPr>
              <w:tabs>
                <w:tab w:val="left" w:pos="25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Отвечать на вопросы к учебной статье. Коллективное участие в диалоге. Уметь сопоставлять сложносочинённые и сложноподчинённые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§11   упр. 60.</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26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Сочинение-рассуждение с объяснением значения слова.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Знать структурные особенности сочинения – рассуждения. Уметь составлять устные и письменные тексты по плану. 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Виды сложносочинённых предложений.</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Уметь различать сложносочинённые предложения по виду. </w:t>
            </w:r>
            <w:r w:rsidRPr="00552CFB">
              <w:rPr>
                <w:rFonts w:ascii="Times New Roman" w:hAnsi="Times New Roman" w:cs="Times New Roman"/>
                <w:sz w:val="24"/>
                <w:szCs w:val="24"/>
              </w:rPr>
              <w:t>Отвечать на вопросы.</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§13 упр.64.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Смысловые отношения между частями сложносочинённого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Уметь находить части сложносочинённого предложения и способы связи этих.</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§12  упр.62.</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29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Виды сложносочинённых предложений. Смысловые отношения между частями сложносочинённого предложения.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Характеризовать предложения, опираясь на основные признаки, применять средства оформления предложения в устной и письменной речи; различать функции знаков препинания. </w:t>
            </w:r>
            <w:r w:rsidRPr="00552CFB">
              <w:rPr>
                <w:rFonts w:ascii="Times New Roman" w:hAnsi="Times New Roman" w:cs="Times New Roman"/>
                <w:sz w:val="24"/>
                <w:szCs w:val="24"/>
              </w:rPr>
              <w:t>Определять основания для сравнения и сравнивать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14 упр.65.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Знаки препинания в сложносочинённых предложениях.</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Распознавать сложносочинённые   предложения, определять грамматические основы в них,  характеризовать их интонационные и смысловые особенности, средства связи в сложных предложениях.</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§15 упр.68.</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Знаки препинания в сложносочинённых предложениях. </w:t>
            </w:r>
            <w:r w:rsidRPr="00552CFB">
              <w:rPr>
                <w:rFonts w:ascii="Times New Roman" w:hAnsi="Times New Roman" w:cs="Times New Roman"/>
                <w:color w:val="000000"/>
                <w:sz w:val="24"/>
                <w:szCs w:val="24"/>
              </w:rPr>
              <w:t>Пунктуационный анализ.</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Распознавать сложные предложения, определять грамматические основы в них, характеризовать их интонационные и смысловые особенности, средства связи в сложных предложениях.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§16 упр.71.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Знаки препинания в сложносочинённых предложениях.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Распознавать предложения по количеству грамматических основ. 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 </w:t>
            </w:r>
            <w:r w:rsidRPr="00552CFB">
              <w:rPr>
                <w:rFonts w:ascii="Times New Roman" w:hAnsi="Times New Roman" w:cs="Times New Roman"/>
                <w:sz w:val="24"/>
                <w:szCs w:val="24"/>
              </w:rPr>
              <w:t>Конструировать предложения разных видов.</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§16 упр.73.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Синтаксический и пунктуационный анализ сложносочинённого предложения.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§17 упр.75.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Синтаксический и пунктуационный анализ сложносочинённого предложения.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§17 упр.76.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35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Особенности употребления сложносочинённых предложений в речи.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Составление сложносочинённых предложений ; применять знания по синтаксису и пунктуации при выполнении языкового анализа различных видов и в речевой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 80</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36</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rPr>
            </w:pPr>
            <w:r w:rsidRPr="00552CFB">
              <w:rPr>
                <w:rFonts w:ascii="Times New Roman" w:hAnsi="Times New Roman" w:cs="Times New Roman"/>
                <w:color w:val="000000"/>
                <w:sz w:val="24"/>
                <w:szCs w:val="24"/>
              </w:rPr>
              <w:t>Повторение темы «Сложносочинённое предложение».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сложносочинённые предложения по способу связи. Знать группы по смысловым отношениям простых предложений.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Упр.82 (I)</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темы «Сложносочинённое предложение». 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Повторить средства связи в сложносочинённом предложении; знаки препинания в сложном предложении.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Упр.82 (II)</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Контрольная работа по теме "Сложносочинённое предложение".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Проверить знания о сложносочинённом предложении. Производить синтаксический и пунктуационный анализ сложносочинённых предложений.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39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Понятие о сложноподчинённом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Распознавать сложноподчинённые   предложения, определять грамматические основы в них,  характеризовать их интонационные и смысловые особенности, средства связи в сложных предложениях.</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§18 упр.84.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Союзы и союзные слова в сложноподчинённом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различать союзы и союзные слова. Показать синтаксическую роль союзных слов в предложении.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§20 упр.96.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Знаки препинания в сложноподчинённом предложении.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Проводить синтаксический и пунктуационный анализ сложноподчинённых   предложений. </w:t>
            </w:r>
            <w:r w:rsidRPr="00552CFB">
              <w:rPr>
                <w:rFonts w:ascii="Times New Roman" w:hAnsi="Times New Roman" w:cs="Times New Roman"/>
                <w:sz w:val="24"/>
                <w:szCs w:val="24"/>
              </w:rPr>
              <w:t>Построение блок – схем. .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§21упр.105.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Сочинение-рассуждение (определение понятия и комментарий).</w:t>
            </w:r>
          </w:p>
        </w:tc>
        <w:tc>
          <w:tcPr>
            <w:tcW w:w="7371" w:type="dxa"/>
          </w:tcPr>
          <w:p w:rsidR="00D92D79" w:rsidRPr="00552CFB" w:rsidRDefault="00D92D79" w:rsidP="00A85D2C">
            <w:pPr>
              <w:tabs>
                <w:tab w:val="left" w:pos="40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собирать материал для сочинения – рассуждения; соблюдать композицию сочинения – рассуждения. 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Классификация сложноподчинённых предложений.</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по значению; умение  задавать вопросы к придаточным предложениям; находить средства связи в сложноподчинённом предложении.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§22  упр.110.</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44</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Сложноподчинённые предложения с придаточными определительными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определительными.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§22 упр.114.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Сложноподчинённые предложения с придаточными определительными.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определительными.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§22 упр.116.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46</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Сложноподчинённые предложения с придаточными изъяснительными.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w:t>
            </w:r>
            <w:r w:rsidRPr="00552CFB">
              <w:rPr>
                <w:rFonts w:ascii="Times New Roman" w:hAnsi="Times New Roman" w:cs="Times New Roman"/>
                <w:color w:val="000000"/>
                <w:sz w:val="24"/>
                <w:szCs w:val="24"/>
                <w:lang w:val="ru-RU"/>
              </w:rPr>
              <w:t>изъяснительными</w:t>
            </w:r>
            <w:r w:rsidRPr="00552CFB">
              <w:rPr>
                <w:rFonts w:ascii="Times New Roman" w:hAnsi="Times New Roman" w:cs="Times New Roman"/>
                <w:sz w:val="24"/>
                <w:szCs w:val="24"/>
                <w:lang w:val="ru-RU"/>
              </w:rPr>
              <w:t xml:space="preserve">. </w:t>
            </w:r>
            <w:r w:rsidRPr="00552CFB">
              <w:rPr>
                <w:rFonts w:ascii="Times New Roman" w:hAnsi="Times New Roman" w:cs="Times New Roman"/>
                <w:sz w:val="24"/>
                <w:szCs w:val="24"/>
              </w:rPr>
              <w:t>Построение блок – схем.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§23  упр.121.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47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Сложноподчинённые предложения с придаточными изъяснительными.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w:t>
            </w:r>
            <w:r w:rsidRPr="00552CFB">
              <w:rPr>
                <w:rFonts w:ascii="Times New Roman" w:hAnsi="Times New Roman" w:cs="Times New Roman"/>
                <w:color w:val="000000"/>
                <w:sz w:val="24"/>
                <w:szCs w:val="24"/>
                <w:lang w:val="ru-RU"/>
              </w:rPr>
              <w:t>изъяснительными</w:t>
            </w:r>
            <w:r w:rsidRPr="00552CFB">
              <w:rPr>
                <w:rFonts w:ascii="Times New Roman" w:hAnsi="Times New Roman" w:cs="Times New Roman"/>
                <w:sz w:val="24"/>
                <w:szCs w:val="24"/>
                <w:lang w:val="ru-RU"/>
              </w:rPr>
              <w:t xml:space="preserve">. </w:t>
            </w:r>
            <w:r w:rsidRPr="00552CFB">
              <w:rPr>
                <w:rFonts w:ascii="Times New Roman" w:hAnsi="Times New Roman" w:cs="Times New Roman"/>
                <w:sz w:val="24"/>
                <w:szCs w:val="24"/>
              </w:rPr>
              <w:t>Построение блок – схем.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§23 упр.122.</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Группы сложноподчинённых предложений с придаточными обстоятельственными.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w:t>
            </w:r>
            <w:r w:rsidRPr="00552CFB">
              <w:rPr>
                <w:rFonts w:ascii="Times New Roman" w:hAnsi="Times New Roman" w:cs="Times New Roman"/>
                <w:color w:val="000000"/>
                <w:sz w:val="24"/>
                <w:szCs w:val="24"/>
                <w:lang w:val="ru-RU"/>
              </w:rPr>
              <w:t>обстоятельственными</w:t>
            </w:r>
            <w:r w:rsidRPr="00552CFB">
              <w:rPr>
                <w:rFonts w:ascii="Times New Roman" w:hAnsi="Times New Roman" w:cs="Times New Roman"/>
                <w:sz w:val="24"/>
                <w:szCs w:val="24"/>
                <w:lang w:val="ru-RU"/>
              </w:rPr>
              <w:t xml:space="preserve">. Построение блок – схем и логических цепочек. . Составление алгоритмов анализа предложений. </w:t>
            </w:r>
            <w:r w:rsidRPr="00552CFB">
              <w:rPr>
                <w:rFonts w:ascii="Times New Roman" w:hAnsi="Times New Roman" w:cs="Times New Roman"/>
                <w:sz w:val="24"/>
                <w:szCs w:val="24"/>
              </w:rPr>
              <w:t>Владение навыками участия в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§24 Выписать из произведений художественной литературы 5 предложений с придаточными обстоятельственными.</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49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времени.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времени.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§25 упр.128.</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места.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места.</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§25 упр.130.</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причины.</w:t>
            </w:r>
          </w:p>
        </w:tc>
        <w:tc>
          <w:tcPr>
            <w:tcW w:w="7371" w:type="dxa"/>
          </w:tcPr>
          <w:p w:rsidR="00D92D79" w:rsidRPr="00552CFB" w:rsidRDefault="00D92D79" w:rsidP="00A85D2C">
            <w:pPr>
              <w:ind w:left="-77"/>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ab/>
              <w:t>Различать сложноподчинённые предложения с придаточными причины.</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§26 с.88  упр.133.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цели.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цели.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§26  упр.155.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следствия.</w:t>
            </w:r>
          </w:p>
        </w:tc>
        <w:tc>
          <w:tcPr>
            <w:tcW w:w="7371" w:type="dxa"/>
          </w:tcPr>
          <w:p w:rsidR="00D92D79" w:rsidRPr="00552CFB" w:rsidRDefault="00D92D79" w:rsidP="00A85D2C">
            <w:pPr>
              <w:tabs>
                <w:tab w:val="left" w:pos="465"/>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следствия.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§25 с.90. упр.137.</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Сложноподчинённое предложение с придаточным условия.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условия. Построение блок – схем и логических цепочек.</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§25 упр.141.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уступки.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сложноподчинённые предложения с придаточными уступки. Построение блок – схем и логических цепочек.</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§26  с.94. упр.146.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образа действия.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придаточными образа действия. </w:t>
            </w:r>
            <w:r w:rsidRPr="00552CFB">
              <w:rPr>
                <w:rFonts w:ascii="Times New Roman" w:hAnsi="Times New Roman" w:cs="Times New Roman"/>
                <w:sz w:val="24"/>
                <w:szCs w:val="24"/>
              </w:rPr>
              <w:t>Построение блок – схем и логических цепочек.</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27 упр.157 (1).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меры и степени.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Умение работать с учебником. Различать сложноподчинённые предложения с придаточными   меры и степени. </w:t>
            </w:r>
            <w:r w:rsidRPr="00552CFB">
              <w:rPr>
                <w:rFonts w:ascii="Times New Roman" w:hAnsi="Times New Roman" w:cs="Times New Roman"/>
                <w:sz w:val="24"/>
                <w:szCs w:val="24"/>
              </w:rPr>
              <w:t>Анализировать ответы учащихся. Построение блок – схем и логических цепочек.</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27 упр.157 (2,3).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Сложноподчинённые предложения с придаточными сравнительными.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работать с учебником. Анализировать ответы учащихся. Умение взаимодействовать с учителем и окружающими.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27 упр.162.</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59</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Сложноподчинённые предложения с несколькими придаточными.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Различать сложноподчинённые предложения с несколькими придаточными. Построение блок – схем и логических цепочек. </w:t>
            </w:r>
            <w:r w:rsidRPr="00552CFB">
              <w:rPr>
                <w:rFonts w:ascii="Times New Roman" w:hAnsi="Times New Roman" w:cs="Times New Roman"/>
                <w:sz w:val="24"/>
                <w:szCs w:val="24"/>
                <w:lang w:val="ru-RU"/>
              </w:rPr>
              <w:lastRenderedPageBreak/>
              <w:t xml:space="preserve">Составление алгоритмов анализа предложения. </w:t>
            </w:r>
            <w:r w:rsidRPr="00552CFB">
              <w:rPr>
                <w:rFonts w:ascii="Times New Roman" w:hAnsi="Times New Roman" w:cs="Times New Roman"/>
                <w:sz w:val="24"/>
                <w:szCs w:val="24"/>
              </w:rPr>
              <w:t>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lastRenderedPageBreak/>
              <w:t>§ 28 упр.173.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60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Однородное, неоднородное и последовательное подчинение придаточных частей в сложноподчинённом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взаимодействовать с учителем и окружающими. Различать сложноподчинённые предложения с однородным, неоднородным и последовательным подчинением. Построение блок – схем и логических цепочек.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Правила постановки знаков препинания в сложноподчинённых предложениях.</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Характеризовать придаточные предложения. Анализировать ответы учащихся.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Выписать из произведений художественной литературы 10 предложений с разными придаточными .</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Пунктуационный анализ сложноподчинённых предложений.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пунктуационный анализ предложений; применять знания по  пунктуации при выполнении языкового анализа различных видов и в речевой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§30 упр.179.</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Синтаксический анализ сложноподчинённого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синтаксический анализ предложений; применять знания по синтаксису  при выполнении языкового анализа различных видов и в речевой практике.</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§29 упр. 176.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Особенности употребления сложноподчинённых предложений в речи.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и употребление в речи сложноподчинённых предложений .Постановка знаков препинания.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упр.179.</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Повторение темы «Сложноподчинённое предложение».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Упр.181.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темы «Сложноподчинённое предложение». 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Ответы на вопросы. Самостоятельное решение задач.</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Упр.183.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67</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Контрольная работа по теме Сложноподчинённое предложение"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Оценивание своих учебных достижений.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Понятие о бессоюзном сложном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Поиск нужной информации в источниках.</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§31  упр.185.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69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Смысловые отношения между частями бессоюзного сложного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блок – схем и логических цепочек. Составление алгоритмов анализа предложения. 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70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Виды бессоюзных сложных предложений.</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§32  упр.186.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71</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Виды бессоюзных сложных предложений. 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Правила постановки знаков препинания в бессоюзных сложных  предложениях. </w:t>
            </w:r>
            <w:r w:rsidRPr="00552CFB">
              <w:rPr>
                <w:rFonts w:ascii="Times New Roman" w:hAnsi="Times New Roman" w:cs="Times New Roman"/>
                <w:sz w:val="24"/>
                <w:szCs w:val="24"/>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§32  упр.188.</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Бессоюзные сложные предложения со значением перечисления.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Проводить синтаксический и пунктуационный анализ предложений.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§33 упр.193.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Запятая и точка с запятой в бессоюзном сложном предложении.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§33 упр.194.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Бессоюзные сложные предложения со значением причины, пояснения, дополнения.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§34 упр.196.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Двоеточие в бессоюзном сложном предложении.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Производить синтаксический и пунктуационный анализ предложений.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§34 упр.198.</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Бессоюзные сложные предложения со значением противопоставления, времени, условия и следствия, сравнения.</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§35  упр.200.</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Тире в бессоюзном сложном предложении.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§35 упр.201.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Синтаксический и пунктуационный анализ бессоюзного сложного предложения.</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Производить синтаксический и пунктуационный анализ предложений.</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§36 упр.204.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79</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rPr>
            </w:pPr>
            <w:r w:rsidRPr="00552CFB">
              <w:rPr>
                <w:rFonts w:ascii="Times New Roman" w:hAnsi="Times New Roman" w:cs="Times New Roman"/>
                <w:color w:val="000000"/>
                <w:sz w:val="24"/>
                <w:szCs w:val="24"/>
                <w:lang w:val="ru-RU"/>
              </w:rPr>
              <w:t xml:space="preserve">Синтаксический и пунктуационный анализ бессоюзного сложного предложения.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§36 упр.206.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Грамматическая синонимия бессоюзных сложных предложений и союзных сложных предложений.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Правила постановки знаков препинания в бессоюзных сложных  предложениях . </w:t>
            </w:r>
            <w:r w:rsidRPr="00552CFB">
              <w:rPr>
                <w:rFonts w:ascii="Times New Roman" w:hAnsi="Times New Roman" w:cs="Times New Roman"/>
                <w:sz w:val="24"/>
                <w:szCs w:val="24"/>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§36 упр.207.</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81</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rPr>
            </w:pPr>
            <w:r w:rsidRPr="00552CFB">
              <w:rPr>
                <w:rFonts w:ascii="Times New Roman" w:hAnsi="Times New Roman" w:cs="Times New Roman"/>
                <w:color w:val="000000"/>
                <w:sz w:val="24"/>
                <w:szCs w:val="24"/>
                <w:lang w:val="ru-RU"/>
              </w:rPr>
              <w:t xml:space="preserve">Употребление бессоюзных сложных предложений в речи.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§37 упр.211.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82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темы «Бессоюзное сложное предложение».</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§37 упр.212.</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83</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rPr>
            </w:pPr>
            <w:r w:rsidRPr="00552CFB">
              <w:rPr>
                <w:rFonts w:ascii="Times New Roman" w:hAnsi="Times New Roman" w:cs="Times New Roman"/>
                <w:color w:val="000000"/>
                <w:sz w:val="24"/>
                <w:szCs w:val="24"/>
                <w:lang w:val="ru-RU"/>
              </w:rPr>
              <w:t xml:space="preserve">Повторение темы «Бессоюзное сложное предложение».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Правила постановки знаков препинания в бессоюзных сложных  предложениях. </w:t>
            </w:r>
            <w:r w:rsidRPr="00552CFB">
              <w:rPr>
                <w:rFonts w:ascii="Times New Roman" w:hAnsi="Times New Roman" w:cs="Times New Roman"/>
                <w:sz w:val="24"/>
                <w:szCs w:val="24"/>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§37 упр.213.</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Сжатое изложение с грамматическим заданием (в тестовой форме).</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Уметь работать с текстом. Составлять устные и письменные тексты по плану. </w:t>
            </w:r>
            <w:r w:rsidRPr="00552CFB">
              <w:rPr>
                <w:rFonts w:ascii="Times New Roman" w:hAnsi="Times New Roman" w:cs="Times New Roman"/>
                <w:sz w:val="24"/>
                <w:szCs w:val="24"/>
              </w:rPr>
              <w:t>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Не задано.</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85</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Сложное предложение с разными видами союзной и бессоюзной связи.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Правила постановки знаков препинания в бессоюзных сложных  предложениях. </w:t>
            </w:r>
            <w:r w:rsidRPr="00552CFB">
              <w:rPr>
                <w:rFonts w:ascii="Times New Roman" w:hAnsi="Times New Roman" w:cs="Times New Roman"/>
                <w:sz w:val="24"/>
                <w:szCs w:val="24"/>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§38 упр. 214.</w:t>
            </w:r>
          </w:p>
          <w:p w:rsidR="00D92D79" w:rsidRPr="00552CFB" w:rsidRDefault="00D92D79" w:rsidP="00A85D2C">
            <w:pPr>
              <w:jc w:val="both"/>
              <w:rPr>
                <w:rFonts w:ascii="Times New Roman" w:hAnsi="Times New Roman" w:cs="Times New Roman"/>
                <w:sz w:val="24"/>
                <w:szCs w:val="24"/>
              </w:rPr>
            </w:pP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86</w:t>
            </w:r>
          </w:p>
        </w:tc>
        <w:tc>
          <w:tcPr>
            <w:tcW w:w="4111" w:type="dxa"/>
            <w:shd w:val="clear" w:color="auto" w:fill="FFFFFF"/>
            <w:vAlign w:val="center"/>
          </w:tcPr>
          <w:p w:rsidR="00D92D79" w:rsidRPr="00552CFB" w:rsidRDefault="00D92D79" w:rsidP="00A85D2C">
            <w:pPr>
              <w:ind w:left="135"/>
              <w:rPr>
                <w:rFonts w:ascii="Times New Roman" w:hAnsi="Times New Roman" w:cs="Times New Roman"/>
                <w:sz w:val="24"/>
                <w:szCs w:val="24"/>
                <w:lang w:val="ru-RU"/>
              </w:rPr>
            </w:pPr>
            <w:r w:rsidRPr="00552CFB">
              <w:rPr>
                <w:rFonts w:ascii="Times New Roman" w:hAnsi="Times New Roman" w:cs="Times New Roman"/>
                <w:color w:val="000000"/>
                <w:sz w:val="24"/>
                <w:szCs w:val="24"/>
                <w:lang w:val="ru-RU"/>
              </w:rPr>
              <w:t>Типы сложных предложений с разными видами связи.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lang w:val="ru-RU"/>
              </w:rPr>
              <w:t xml:space="preserve">Работа с учебником. Построение блок – схем и логических цепочек.  </w:t>
            </w:r>
            <w:r w:rsidRPr="00552CFB">
              <w:rPr>
                <w:rFonts w:ascii="Times New Roman" w:hAnsi="Times New Roman" w:cs="Times New Roman"/>
                <w:sz w:val="24"/>
                <w:szCs w:val="24"/>
              </w:rPr>
              <w:t>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38 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Нормы построения сложных предложений с разными видами связи.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предложений с разными видами связи. Отвечать на вопросы. Взаимодействие с учителем.</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38 упр.215.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Правила постановки знаков препинания в сложных предложениях с разными видами связи.</w:t>
            </w:r>
          </w:p>
        </w:tc>
        <w:tc>
          <w:tcPr>
            <w:tcW w:w="7371" w:type="dxa"/>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§38 упр.216.</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89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Правила постановки знаков препинания в сложных предложениях с разными видами связи.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Синтаксический анализ сложных предложений с разными видами связи.</w:t>
            </w:r>
          </w:p>
        </w:tc>
        <w:tc>
          <w:tcPr>
            <w:tcW w:w="7371" w:type="dxa"/>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Правила постановки знаков препинания в бессоюзных сложных  предложениях. 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§39 Выписать из произведений художественной литературы 5 предложений с разными видами связи  и сделать их синтаксический анализ.</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Пунктуационный анализ сложных предложений с разными видами связи.</w:t>
            </w:r>
          </w:p>
        </w:tc>
        <w:tc>
          <w:tcPr>
            <w:tcW w:w="7371" w:type="dxa"/>
          </w:tcPr>
          <w:p w:rsidR="00D92D79" w:rsidRPr="00552CFB" w:rsidRDefault="00D92D79" w:rsidP="00D92D79">
            <w:pPr>
              <w:pStyle w:val="afc"/>
              <w:rPr>
                <w:rFonts w:ascii="Times New Roman" w:hAnsi="Times New Roman" w:cs="Times New Roman"/>
                <w:sz w:val="24"/>
                <w:szCs w:val="24"/>
              </w:rPr>
            </w:pPr>
            <w:r w:rsidRPr="00552CFB">
              <w:rPr>
                <w:rFonts w:ascii="Times New Roman" w:hAnsi="Times New Roman" w:cs="Times New Roman"/>
                <w:sz w:val="24"/>
                <w:szCs w:val="24"/>
              </w:rPr>
              <w:t>Правила постановки знаков препинания в бессоюзных сложных  предложениях. 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§39 Выписать из произведений художественной литературы 5 </w:t>
            </w:r>
            <w:r w:rsidRPr="00552CFB">
              <w:rPr>
                <w:rFonts w:ascii="Times New Roman" w:hAnsi="Times New Roman" w:cs="Times New Roman"/>
                <w:sz w:val="24"/>
                <w:szCs w:val="24"/>
                <w:lang w:val="ru-RU"/>
              </w:rPr>
              <w:lastRenderedPageBreak/>
              <w:t>предложений с разными видами связи  и сделать их пунктуационный анализ.</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lastRenderedPageBreak/>
              <w:t>92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темы "Сложные предложения с разными видами союзной и бессоюзной связи".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Упр.225.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93</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Повторение темы "Сложные предложения с разными видами союзной и бессоюзной связи".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Оценивание своих учебных достижений. Соотношение приложенных усилий с полученными результатами.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Задание в файле.</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94</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Прямая речь. Знаки препинания при прямой речи.</w:t>
            </w:r>
          </w:p>
        </w:tc>
        <w:tc>
          <w:tcPr>
            <w:tcW w:w="7371" w:type="dxa"/>
          </w:tcPr>
          <w:p w:rsidR="00D92D79" w:rsidRPr="00552CFB" w:rsidRDefault="00D92D79" w:rsidP="00D92D79">
            <w:pPr>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блок – схем и логических цепочек. Составление алгоритмов анализа предложения. 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§40 упр.221.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95</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rPr>
              <w:t>Косвенная речь.</w:t>
            </w:r>
          </w:p>
        </w:tc>
        <w:tc>
          <w:tcPr>
            <w:tcW w:w="7371" w:type="dxa"/>
          </w:tcPr>
          <w:p w:rsidR="00D92D79" w:rsidRPr="00552CFB" w:rsidRDefault="00D92D79" w:rsidP="00A85D2C">
            <w:pPr>
              <w:tabs>
                <w:tab w:val="left" w:pos="270"/>
              </w:tabs>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блок – схем и логических цепочек. Составление алгоритмов анализа предложения. 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Упр.231.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96</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Цитаты. Знаки препинания при цитировании.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блок – схем и логических цепочек. Составление алгоритмов анализа предложения. 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Упр.232.</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97</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eastAsia="ru-RU"/>
              </w:rPr>
            </w:pPr>
            <w:r w:rsidRPr="00552CFB">
              <w:rPr>
                <w:rFonts w:ascii="Times New Roman" w:hAnsi="Times New Roman" w:cs="Times New Roman"/>
                <w:color w:val="000000"/>
                <w:sz w:val="24"/>
                <w:szCs w:val="24"/>
                <w:lang w:val="ru-RU"/>
              </w:rPr>
              <w:t xml:space="preserve">Повторение темы «Прямая и косвенная речь». </w:t>
            </w:r>
            <w:r w:rsidRPr="00552CFB">
              <w:rPr>
                <w:rFonts w:ascii="Times New Roman" w:hAnsi="Times New Roman" w:cs="Times New Roman"/>
                <w:color w:val="000000"/>
                <w:sz w:val="24"/>
                <w:szCs w:val="24"/>
              </w:rPr>
              <w:t>Практикум.</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Упр.235.</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98</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Итоговая контрольная тестовая работа (в формате ГИА).</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 xml:space="preserve">Не задано </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99</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Правописание НЕ со словами разных частей речи.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Упр.241.</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100</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Запятая в простом и сложном предложении.</w:t>
            </w:r>
          </w:p>
        </w:tc>
        <w:tc>
          <w:tcPr>
            <w:tcW w:w="7371"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Самостоятельное решение задач.</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Упр.247.</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101</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Двоеточие в простом и сложном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Построение блок – схем и логических цепочек. Составление алгоритмов анализа предложения. Владение навыками коллективной деятельности.</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Упр.254.</w:t>
            </w:r>
          </w:p>
        </w:tc>
      </w:tr>
      <w:tr w:rsidR="00D92D79" w:rsidRPr="00552CFB" w:rsidTr="00D92D79">
        <w:tc>
          <w:tcPr>
            <w:tcW w:w="817" w:type="dxa"/>
          </w:tcPr>
          <w:p w:rsidR="00D92D79" w:rsidRPr="00552CFB" w:rsidRDefault="00D92D79" w:rsidP="00A85D2C">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102</w:t>
            </w:r>
          </w:p>
        </w:tc>
        <w:tc>
          <w:tcPr>
            <w:tcW w:w="4111" w:type="dxa"/>
            <w:shd w:val="clear" w:color="auto" w:fill="FFFFFF"/>
          </w:tcPr>
          <w:p w:rsidR="00D92D79" w:rsidRPr="00552CFB" w:rsidRDefault="00D92D79" w:rsidP="00A85D2C">
            <w:pPr>
              <w:spacing w:before="100" w:beforeAutospacing="1" w:after="100" w:afterAutospacing="1"/>
              <w:jc w:val="both"/>
              <w:rPr>
                <w:rFonts w:ascii="Times New Roman" w:eastAsia="Times New Roman" w:hAnsi="Times New Roman" w:cs="Times New Roman"/>
                <w:color w:val="000000"/>
                <w:sz w:val="24"/>
                <w:szCs w:val="24"/>
                <w:lang w:val="ru-RU" w:eastAsia="ru-RU"/>
              </w:rPr>
            </w:pPr>
            <w:r w:rsidRPr="00552CFB">
              <w:rPr>
                <w:rFonts w:ascii="Times New Roman" w:hAnsi="Times New Roman" w:cs="Times New Roman"/>
                <w:color w:val="000000"/>
                <w:sz w:val="24"/>
                <w:szCs w:val="24"/>
                <w:lang w:val="ru-RU"/>
              </w:rPr>
              <w:t>Повторение. Тире в простом и сложном предложении.</w:t>
            </w:r>
          </w:p>
        </w:tc>
        <w:tc>
          <w:tcPr>
            <w:tcW w:w="7371" w:type="dxa"/>
          </w:tcPr>
          <w:p w:rsidR="00D92D79" w:rsidRPr="00552CFB" w:rsidRDefault="00D92D79" w:rsidP="00A85D2C">
            <w:pPr>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Анализировать ответы учащихся. Составление алгоритмов анализа предложения</w:t>
            </w:r>
          </w:p>
        </w:tc>
        <w:tc>
          <w:tcPr>
            <w:tcW w:w="2722" w:type="dxa"/>
          </w:tcPr>
          <w:p w:rsidR="00D92D79" w:rsidRPr="00552CFB" w:rsidRDefault="00D92D79" w:rsidP="00A85D2C">
            <w:pPr>
              <w:jc w:val="both"/>
              <w:rPr>
                <w:rFonts w:ascii="Times New Roman" w:hAnsi="Times New Roman" w:cs="Times New Roman"/>
                <w:sz w:val="24"/>
                <w:szCs w:val="24"/>
              </w:rPr>
            </w:pPr>
            <w:r w:rsidRPr="00552CFB">
              <w:rPr>
                <w:rFonts w:ascii="Times New Roman" w:hAnsi="Times New Roman" w:cs="Times New Roman"/>
                <w:sz w:val="24"/>
                <w:szCs w:val="24"/>
              </w:rPr>
              <w:t>Упр.262,266.</w:t>
            </w:r>
          </w:p>
        </w:tc>
      </w:tr>
    </w:tbl>
    <w:p w:rsidR="004A3F1E" w:rsidRPr="00552CFB" w:rsidRDefault="004A3F1E" w:rsidP="00D92D79">
      <w:pPr>
        <w:pStyle w:val="afc"/>
        <w:rPr>
          <w:rFonts w:ascii="Times New Roman" w:hAnsi="Times New Roman" w:cs="Times New Roman"/>
          <w:sz w:val="24"/>
          <w:szCs w:val="24"/>
        </w:rPr>
      </w:pPr>
    </w:p>
    <w:p w:rsidR="00A85D2C" w:rsidRPr="00552CFB" w:rsidRDefault="00A85D2C" w:rsidP="00D92D79">
      <w:pPr>
        <w:pStyle w:val="afc"/>
        <w:rPr>
          <w:rFonts w:ascii="Times New Roman" w:hAnsi="Times New Roman" w:cs="Times New Roman"/>
          <w:sz w:val="24"/>
          <w:szCs w:val="24"/>
        </w:rPr>
        <w:sectPr w:rsidR="00A85D2C" w:rsidRPr="00552CFB" w:rsidSect="00F942C6">
          <w:pgSz w:w="16840" w:h="11907" w:orient="landscape" w:code="9"/>
          <w:pgMar w:top="958" w:right="1140" w:bottom="680" w:left="941" w:header="709" w:footer="754" w:gutter="0"/>
          <w:pgNumType w:start="0"/>
          <w:cols w:space="720"/>
          <w:titlePg/>
          <w:docGrid w:linePitch="299"/>
        </w:sectPr>
      </w:pPr>
    </w:p>
    <w:p w:rsidR="00A85D2C" w:rsidRPr="00552CFB" w:rsidRDefault="00A85D2C" w:rsidP="00A85D2C">
      <w:pPr>
        <w:spacing w:line="240" w:lineRule="auto"/>
        <w:ind w:right="1134"/>
        <w:jc w:val="right"/>
        <w:rPr>
          <w:rFonts w:ascii="Times New Roman" w:eastAsia="Times New Roman" w:hAnsi="Times New Roman" w:cs="Times New Roman"/>
          <w:b/>
          <w:bCs/>
          <w:sz w:val="24"/>
          <w:szCs w:val="24"/>
          <w:lang w:val="ru-RU" w:eastAsia="ru-RU"/>
        </w:rPr>
      </w:pPr>
      <w:r w:rsidRPr="00552CFB">
        <w:rPr>
          <w:rFonts w:ascii="Times New Roman" w:eastAsia="Times New Roman" w:hAnsi="Times New Roman" w:cs="Times New Roman"/>
          <w:bCs/>
          <w:sz w:val="24"/>
          <w:szCs w:val="24"/>
          <w:lang w:val="ru-RU" w:eastAsia="ru-RU"/>
        </w:rPr>
        <w:lastRenderedPageBreak/>
        <w:t>Приложение 1</w:t>
      </w:r>
      <w:r w:rsidRPr="00552CFB">
        <w:rPr>
          <w:rFonts w:ascii="Times New Roman" w:eastAsia="Times New Roman" w:hAnsi="Times New Roman" w:cs="Times New Roman"/>
          <w:b/>
          <w:bCs/>
          <w:sz w:val="24"/>
          <w:szCs w:val="24"/>
          <w:lang w:val="ru-RU" w:eastAsia="ru-RU"/>
        </w:rPr>
        <w:t>.</w:t>
      </w:r>
    </w:p>
    <w:p w:rsidR="00A85D2C" w:rsidRPr="00552CFB" w:rsidRDefault="00A85D2C" w:rsidP="00A85D2C">
      <w:pPr>
        <w:spacing w:line="240" w:lineRule="auto"/>
        <w:jc w:val="center"/>
        <w:rPr>
          <w:rFonts w:ascii="Times New Roman" w:eastAsia="Times New Roman" w:hAnsi="Times New Roman" w:cs="Times New Roman"/>
          <w:b/>
          <w:bCs/>
          <w:sz w:val="24"/>
          <w:szCs w:val="24"/>
          <w:lang w:val="ru-RU" w:eastAsia="ru-RU"/>
        </w:rPr>
      </w:pPr>
      <w:r w:rsidRPr="00552CFB">
        <w:rPr>
          <w:rFonts w:ascii="Times New Roman" w:eastAsia="Times New Roman" w:hAnsi="Times New Roman" w:cs="Times New Roman"/>
          <w:b/>
          <w:bCs/>
          <w:sz w:val="24"/>
          <w:szCs w:val="24"/>
          <w:lang w:val="ru-RU" w:eastAsia="ru-RU"/>
        </w:rPr>
        <w:t>Критерии и нормы оценки знаний обучающихся по русскому языку</w:t>
      </w:r>
    </w:p>
    <w:p w:rsidR="00A85D2C" w:rsidRPr="00552CFB" w:rsidRDefault="00A85D2C" w:rsidP="00A85D2C">
      <w:pPr>
        <w:pStyle w:val="p1"/>
        <w:shd w:val="clear" w:color="auto" w:fill="FFFFFF"/>
        <w:spacing w:after="199" w:afterAutospacing="0"/>
        <w:jc w:val="both"/>
      </w:pPr>
      <w:r w:rsidRPr="00552CFB">
        <w:rPr>
          <w:b/>
        </w:rPr>
        <w:t>Формы контроля</w:t>
      </w:r>
      <w:r w:rsidRPr="00552CFB">
        <w:t xml:space="preserve">: </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 xml:space="preserve">Устный ответ </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Контрольный словарный диктант</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 xml:space="preserve"> Контрольный диктант </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 xml:space="preserve">Комплексная контрольная работа (состоит из диктанта и дополнительного задания) </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 xml:space="preserve">Сочинение </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Изложение</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Обучающие работы (различные упражнения, диктанты неконтрольного характера)</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Тестирование</w:t>
      </w:r>
    </w:p>
    <w:p w:rsidR="00A85D2C" w:rsidRPr="00552CFB" w:rsidRDefault="00A85D2C" w:rsidP="00552CFB">
      <w:pPr>
        <w:pStyle w:val="afc"/>
        <w:numPr>
          <w:ilvl w:val="0"/>
          <w:numId w:val="7"/>
        </w:numPr>
        <w:jc w:val="both"/>
        <w:rPr>
          <w:rFonts w:ascii="Times New Roman" w:hAnsi="Times New Roman" w:cs="Times New Roman"/>
          <w:sz w:val="24"/>
          <w:szCs w:val="24"/>
        </w:rPr>
      </w:pPr>
      <w:r w:rsidRPr="00552CFB">
        <w:rPr>
          <w:rFonts w:ascii="Times New Roman" w:hAnsi="Times New Roman" w:cs="Times New Roman"/>
          <w:sz w:val="24"/>
          <w:szCs w:val="24"/>
        </w:rPr>
        <w:t>Диагностическая работа</w:t>
      </w:r>
    </w:p>
    <w:p w:rsidR="00A85D2C" w:rsidRPr="00552CFB" w:rsidRDefault="00A85D2C" w:rsidP="00A85D2C">
      <w:pPr>
        <w:pStyle w:val="p1"/>
        <w:shd w:val="clear" w:color="auto" w:fill="FFFFFF"/>
        <w:spacing w:after="199" w:afterAutospacing="0"/>
        <w:jc w:val="both"/>
        <w:rPr>
          <w:rStyle w:val="s1"/>
          <w:b/>
          <w:bCs/>
          <w:color w:val="000000"/>
        </w:rPr>
      </w:pPr>
      <w:r w:rsidRPr="00552CFB">
        <w:rPr>
          <w:rStyle w:val="s1"/>
          <w:b/>
          <w:bCs/>
          <w:color w:val="000000"/>
        </w:rPr>
        <w:t>Критерии оценки устных ответов по русскому языку</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 xml:space="preserve">       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A85D2C" w:rsidRPr="00552CFB" w:rsidRDefault="00A85D2C" w:rsidP="00A85D2C">
      <w:pPr>
        <w:pStyle w:val="afc"/>
        <w:ind w:left="397"/>
        <w:jc w:val="both"/>
        <w:rPr>
          <w:rFonts w:ascii="Times New Roman" w:hAnsi="Times New Roman" w:cs="Times New Roman"/>
          <w:sz w:val="24"/>
          <w:szCs w:val="24"/>
        </w:rPr>
      </w:pPr>
    </w:p>
    <w:p w:rsidR="00A85D2C" w:rsidRPr="00552CFB" w:rsidRDefault="00A85D2C" w:rsidP="00A85D2C">
      <w:pPr>
        <w:pStyle w:val="afc"/>
        <w:jc w:val="both"/>
        <w:rPr>
          <w:rFonts w:ascii="Times New Roman" w:hAnsi="Times New Roman" w:cs="Times New Roman"/>
          <w:b/>
          <w:sz w:val="24"/>
          <w:szCs w:val="24"/>
        </w:rPr>
      </w:pPr>
      <w:r w:rsidRPr="00552CFB">
        <w:rPr>
          <w:rFonts w:ascii="Times New Roman" w:hAnsi="Times New Roman" w:cs="Times New Roman"/>
          <w:b/>
          <w:sz w:val="24"/>
          <w:szCs w:val="24"/>
        </w:rPr>
        <w:t>Ответ на теоретический вопрос оценивается по пятибалльной системе.</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 xml:space="preserve">       </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b/>
          <w:sz w:val="24"/>
          <w:szCs w:val="24"/>
        </w:rPr>
        <w:t>Отметка</w:t>
      </w:r>
      <w:r w:rsidRPr="00552CFB">
        <w:rPr>
          <w:rStyle w:val="apple-converted-space"/>
          <w:rFonts w:ascii="Times New Roman" w:hAnsi="Times New Roman" w:cs="Times New Roman"/>
          <w:color w:val="333333"/>
          <w:sz w:val="24"/>
          <w:szCs w:val="24"/>
        </w:rPr>
        <w:t> </w:t>
      </w:r>
      <w:r w:rsidRPr="00552CFB">
        <w:rPr>
          <w:rStyle w:val="af0"/>
          <w:rFonts w:ascii="Times New Roman" w:hAnsi="Times New Roman" w:cs="Times New Roman"/>
          <w:color w:val="333333"/>
          <w:sz w:val="24"/>
          <w:szCs w:val="24"/>
        </w:rPr>
        <w:t>«5»</w:t>
      </w:r>
      <w:r w:rsidRPr="00552CFB">
        <w:rPr>
          <w:rStyle w:val="apple-converted-space"/>
          <w:rFonts w:ascii="Times New Roman" w:hAnsi="Times New Roman" w:cs="Times New Roman"/>
          <w:color w:val="333333"/>
          <w:sz w:val="24"/>
          <w:szCs w:val="24"/>
        </w:rPr>
        <w:t> </w:t>
      </w:r>
      <w:r w:rsidRPr="00552CFB">
        <w:rPr>
          <w:rFonts w:ascii="Times New Roman" w:hAnsi="Times New Roman" w:cs="Times New Roman"/>
          <w:sz w:val="24"/>
          <w:szCs w:val="24"/>
        </w:rPr>
        <w:t>ставится, если ученик:</w:t>
      </w:r>
      <w:r w:rsidRPr="00552CFB">
        <w:rPr>
          <w:rStyle w:val="apple-converted-space"/>
          <w:rFonts w:ascii="Times New Roman" w:hAnsi="Times New Roman" w:cs="Times New Roman"/>
          <w:color w:val="333333"/>
          <w:sz w:val="24"/>
          <w:szCs w:val="24"/>
        </w:rPr>
        <w:t> </w:t>
      </w:r>
      <w:r w:rsidRPr="00552CFB">
        <w:rPr>
          <w:rFonts w:ascii="Times New Roman" w:hAnsi="Times New Roman" w:cs="Times New Roman"/>
          <w:sz w:val="24"/>
          <w:szCs w:val="24"/>
        </w:rPr>
        <w:t>1) полно излагает изученный материал, даёт правильное определение понятий; 2) обнаруживает понимание материала, может обосновать свои суждения, применить знания на практике, привести самостоятельно составленные примеры; 3) излагает материал последовательно и правильно с точки зрения норм литературного языка.</w:t>
      </w:r>
    </w:p>
    <w:p w:rsidR="00A85D2C" w:rsidRPr="00552CFB" w:rsidRDefault="00A85D2C" w:rsidP="00A85D2C">
      <w:pPr>
        <w:pStyle w:val="afc"/>
        <w:jc w:val="both"/>
        <w:rPr>
          <w:rFonts w:ascii="Times New Roman" w:hAnsi="Times New Roman" w:cs="Times New Roman"/>
          <w:b/>
          <w:sz w:val="24"/>
          <w:szCs w:val="24"/>
        </w:rPr>
      </w:pP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b/>
          <w:sz w:val="24"/>
          <w:szCs w:val="24"/>
        </w:rPr>
        <w:t>Отметка</w:t>
      </w:r>
      <w:r w:rsidRPr="00552CFB">
        <w:rPr>
          <w:rStyle w:val="apple-converted-space"/>
          <w:rFonts w:ascii="Times New Roman" w:hAnsi="Times New Roman" w:cs="Times New Roman"/>
          <w:color w:val="333333"/>
          <w:sz w:val="24"/>
          <w:szCs w:val="24"/>
        </w:rPr>
        <w:t> </w:t>
      </w:r>
      <w:r w:rsidRPr="00552CFB">
        <w:rPr>
          <w:rStyle w:val="af0"/>
          <w:rFonts w:ascii="Times New Roman" w:hAnsi="Times New Roman" w:cs="Times New Roman"/>
          <w:color w:val="333333"/>
          <w:sz w:val="24"/>
          <w:szCs w:val="24"/>
        </w:rPr>
        <w:t>«4»</w:t>
      </w:r>
      <w:r w:rsidRPr="00552CFB">
        <w:rPr>
          <w:rStyle w:val="apple-converted-space"/>
          <w:rFonts w:ascii="Times New Roman" w:hAnsi="Times New Roman" w:cs="Times New Roman"/>
          <w:color w:val="333333"/>
          <w:sz w:val="24"/>
          <w:szCs w:val="24"/>
        </w:rPr>
        <w:t> </w:t>
      </w:r>
      <w:r w:rsidRPr="00552CFB">
        <w:rPr>
          <w:rFonts w:ascii="Times New Roman" w:hAnsi="Times New Roman" w:cs="Times New Roman"/>
          <w:sz w:val="24"/>
          <w:szCs w:val="24"/>
        </w:rPr>
        <w:t>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 xml:space="preserve">      </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b/>
          <w:sz w:val="24"/>
          <w:szCs w:val="24"/>
        </w:rPr>
        <w:t>Отметка</w:t>
      </w:r>
      <w:r w:rsidRPr="00552CFB">
        <w:rPr>
          <w:rStyle w:val="apple-converted-space"/>
          <w:rFonts w:ascii="Times New Roman" w:hAnsi="Times New Roman" w:cs="Times New Roman"/>
          <w:color w:val="333333"/>
          <w:sz w:val="24"/>
          <w:szCs w:val="24"/>
        </w:rPr>
        <w:t> </w:t>
      </w:r>
      <w:r w:rsidRPr="00552CFB">
        <w:rPr>
          <w:rStyle w:val="af0"/>
          <w:rFonts w:ascii="Times New Roman" w:hAnsi="Times New Roman" w:cs="Times New Roman"/>
          <w:color w:val="333333"/>
          <w:sz w:val="24"/>
          <w:szCs w:val="24"/>
        </w:rPr>
        <w:t>«3»</w:t>
      </w:r>
      <w:r w:rsidRPr="00552CFB">
        <w:rPr>
          <w:rStyle w:val="apple-converted-space"/>
          <w:rFonts w:ascii="Times New Roman" w:hAnsi="Times New Roman" w:cs="Times New Roman"/>
          <w:color w:val="333333"/>
          <w:sz w:val="24"/>
          <w:szCs w:val="24"/>
        </w:rPr>
        <w:t> </w:t>
      </w:r>
      <w:r w:rsidRPr="00552CFB">
        <w:rPr>
          <w:rFonts w:ascii="Times New Roman" w:hAnsi="Times New Roman" w:cs="Times New Roman"/>
          <w:sz w:val="24"/>
          <w:szCs w:val="24"/>
        </w:rPr>
        <w:t xml:space="preserve">ставится, если ученик обнаруживает знание основных положений данной темы, но </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A85D2C" w:rsidRPr="00552CFB" w:rsidRDefault="00A85D2C" w:rsidP="00A85D2C">
      <w:pPr>
        <w:pStyle w:val="afc"/>
        <w:jc w:val="both"/>
        <w:rPr>
          <w:rFonts w:ascii="Times New Roman" w:hAnsi="Times New Roman" w:cs="Times New Roman"/>
          <w:sz w:val="24"/>
          <w:szCs w:val="24"/>
        </w:rPr>
      </w:pP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b/>
          <w:sz w:val="24"/>
          <w:szCs w:val="24"/>
        </w:rPr>
        <w:t>Отметка</w:t>
      </w:r>
      <w:r w:rsidRPr="00552CFB">
        <w:rPr>
          <w:rStyle w:val="apple-converted-space"/>
          <w:rFonts w:ascii="Times New Roman" w:hAnsi="Times New Roman" w:cs="Times New Roman"/>
          <w:color w:val="333333"/>
          <w:sz w:val="24"/>
          <w:szCs w:val="24"/>
        </w:rPr>
        <w:t> </w:t>
      </w:r>
      <w:r w:rsidRPr="00552CFB">
        <w:rPr>
          <w:rStyle w:val="af0"/>
          <w:rFonts w:ascii="Times New Roman" w:hAnsi="Times New Roman" w:cs="Times New Roman"/>
          <w:color w:val="333333"/>
          <w:sz w:val="24"/>
          <w:szCs w:val="24"/>
        </w:rPr>
        <w:t>«2»</w:t>
      </w:r>
      <w:r w:rsidRPr="00552CFB">
        <w:rPr>
          <w:rStyle w:val="apple-converted-space"/>
          <w:rFonts w:ascii="Times New Roman" w:hAnsi="Times New Roman" w:cs="Times New Roman"/>
          <w:color w:val="333333"/>
          <w:sz w:val="24"/>
          <w:szCs w:val="24"/>
        </w:rPr>
        <w:t> </w:t>
      </w:r>
      <w:r w:rsidRPr="00552CFB">
        <w:rPr>
          <w:rFonts w:ascii="Times New Roman" w:hAnsi="Times New Roman" w:cs="Times New Roman"/>
          <w:sz w:val="24"/>
          <w:szCs w:val="24"/>
        </w:rPr>
        <w:t>ставится, если ученик обнаруживает незнание большей части соответствующего материала, допускает ошибки в формулировке определений и правил, искажающие их смысл, беспорядочно и неуверенно излагает материал.</w:t>
      </w:r>
    </w:p>
    <w:p w:rsidR="00A85D2C" w:rsidRPr="00552CFB" w:rsidRDefault="00A85D2C" w:rsidP="00A85D2C">
      <w:pPr>
        <w:spacing w:line="240" w:lineRule="auto"/>
        <w:jc w:val="both"/>
        <w:rPr>
          <w:rFonts w:ascii="Times New Roman" w:hAnsi="Times New Roman" w:cs="Times New Roman"/>
          <w:b/>
          <w:sz w:val="24"/>
          <w:szCs w:val="24"/>
          <w:lang w:val="ru-RU"/>
        </w:rPr>
      </w:pPr>
    </w:p>
    <w:p w:rsidR="00A85D2C" w:rsidRPr="00552CFB" w:rsidRDefault="00A85D2C" w:rsidP="00A85D2C">
      <w:pPr>
        <w:spacing w:line="240" w:lineRule="auto"/>
        <w:jc w:val="both"/>
        <w:rPr>
          <w:rFonts w:ascii="Times New Roman" w:hAnsi="Times New Roman" w:cs="Times New Roman"/>
          <w:b/>
          <w:sz w:val="24"/>
          <w:szCs w:val="24"/>
          <w:lang w:val="ru-RU"/>
        </w:rPr>
      </w:pPr>
      <w:r w:rsidRPr="00552CFB">
        <w:rPr>
          <w:rFonts w:ascii="Times New Roman" w:hAnsi="Times New Roman" w:cs="Times New Roman"/>
          <w:b/>
          <w:sz w:val="24"/>
          <w:szCs w:val="24"/>
          <w:lang w:val="ru-RU"/>
        </w:rPr>
        <w:t>Оценивание диктанта</w:t>
      </w:r>
    </w:p>
    <w:p w:rsidR="00A85D2C" w:rsidRPr="00552CFB" w:rsidRDefault="00A85D2C" w:rsidP="00A85D2C">
      <w:pPr>
        <w:spacing w:line="240" w:lineRule="auto"/>
        <w:jc w:val="both"/>
        <w:rPr>
          <w:rFonts w:ascii="Times New Roman" w:hAnsi="Times New Roman" w:cs="Times New Roman"/>
          <w:b/>
          <w:sz w:val="24"/>
          <w:szCs w:val="24"/>
          <w:lang w:val="ru-RU"/>
        </w:rPr>
      </w:pPr>
      <w:r w:rsidRPr="00552CFB">
        <w:rPr>
          <w:rFonts w:ascii="Times New Roman" w:hAnsi="Times New Roman" w:cs="Times New Roman"/>
          <w:sz w:val="24"/>
          <w:szCs w:val="24"/>
          <w:lang w:val="ru-RU"/>
        </w:rPr>
        <w:t>Диктант – одна из основных форм проверки орфографической и пунктуационной грамотности.</w:t>
      </w:r>
      <w:r w:rsidRPr="00552CFB">
        <w:rPr>
          <w:rFonts w:ascii="Times New Roman" w:hAnsi="Times New Roman" w:cs="Times New Roman"/>
          <w:b/>
          <w:sz w:val="24"/>
          <w:szCs w:val="24"/>
          <w:lang w:val="ru-RU"/>
        </w:rPr>
        <w:t xml:space="preserve"> </w:t>
      </w:r>
      <w:r w:rsidRPr="00552CFB">
        <w:rPr>
          <w:rFonts w:ascii="Times New Roman" w:hAnsi="Times New Roman" w:cs="Times New Roman"/>
          <w:sz w:val="24"/>
          <w:szCs w:val="24"/>
          <w:lang w:val="ru-RU"/>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A85D2C" w:rsidRPr="00552CFB" w:rsidRDefault="00A85D2C" w:rsidP="00A85D2C">
      <w:pPr>
        <w:spacing w:line="240" w:lineRule="auto"/>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Планируемые результаты освоения учебного предмета обучающимися конкретизируют требования </w:t>
      </w:r>
    </w:p>
    <w:p w:rsidR="00A85D2C" w:rsidRPr="00552CFB" w:rsidRDefault="00A85D2C" w:rsidP="00A85D2C">
      <w:pPr>
        <w:spacing w:line="240" w:lineRule="auto"/>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lastRenderedPageBreak/>
        <w:t>Требования</w:t>
      </w:r>
      <w:r w:rsidRPr="00552CFB">
        <w:rPr>
          <w:rFonts w:ascii="Times New Roman" w:hAnsi="Times New Roman" w:cs="Times New Roman"/>
          <w:spacing w:val="-2"/>
          <w:sz w:val="24"/>
          <w:szCs w:val="24"/>
          <w:lang w:val="ru-RU"/>
        </w:rPr>
        <w:t xml:space="preserve"> </w:t>
      </w:r>
      <w:r w:rsidRPr="00552CFB">
        <w:rPr>
          <w:rFonts w:ascii="Times New Roman" w:hAnsi="Times New Roman" w:cs="Times New Roman"/>
          <w:sz w:val="24"/>
          <w:szCs w:val="24"/>
          <w:lang w:val="ru-RU"/>
        </w:rPr>
        <w:t>к</w:t>
      </w:r>
      <w:r w:rsidRPr="00552CFB">
        <w:rPr>
          <w:rFonts w:ascii="Times New Roman" w:hAnsi="Times New Roman" w:cs="Times New Roman"/>
          <w:spacing w:val="-4"/>
          <w:sz w:val="24"/>
          <w:szCs w:val="24"/>
          <w:lang w:val="ru-RU"/>
        </w:rPr>
        <w:t xml:space="preserve"> </w:t>
      </w:r>
      <w:r w:rsidRPr="00552CFB">
        <w:rPr>
          <w:rFonts w:ascii="Times New Roman" w:hAnsi="Times New Roman" w:cs="Times New Roman"/>
          <w:sz w:val="24"/>
          <w:szCs w:val="24"/>
          <w:lang w:val="ru-RU"/>
        </w:rPr>
        <w:t>тексту диктанта:</w:t>
      </w:r>
    </w:p>
    <w:tbl>
      <w:tblPr>
        <w:tblStyle w:val="TableNormal"/>
        <w:tblpPr w:leftFromText="180" w:rightFromText="180" w:vertAnchor="page" w:horzAnchor="margin" w:tblpY="7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2074"/>
        <w:gridCol w:w="1560"/>
        <w:gridCol w:w="1589"/>
        <w:gridCol w:w="1971"/>
        <w:gridCol w:w="1529"/>
      </w:tblGrid>
      <w:tr w:rsidR="00A85D2C" w:rsidRPr="00552CFB" w:rsidTr="00A85D2C">
        <w:trPr>
          <w:trHeight w:val="318"/>
        </w:trPr>
        <w:tc>
          <w:tcPr>
            <w:tcW w:w="1416" w:type="dxa"/>
            <w:vMerge w:val="restart"/>
          </w:tcPr>
          <w:p w:rsidR="00A85D2C" w:rsidRPr="00552CFB" w:rsidRDefault="00A85D2C" w:rsidP="00A85D2C">
            <w:pPr>
              <w:pStyle w:val="TableParagraph"/>
              <w:spacing w:before="3"/>
              <w:ind w:left="0"/>
              <w:jc w:val="both"/>
              <w:rPr>
                <w:b/>
                <w:sz w:val="24"/>
                <w:szCs w:val="24"/>
              </w:rPr>
            </w:pPr>
          </w:p>
          <w:p w:rsidR="00A85D2C" w:rsidRPr="00552CFB" w:rsidRDefault="00A85D2C" w:rsidP="00A85D2C">
            <w:pPr>
              <w:pStyle w:val="TableParagraph"/>
              <w:jc w:val="both"/>
              <w:rPr>
                <w:sz w:val="24"/>
                <w:szCs w:val="24"/>
              </w:rPr>
            </w:pPr>
            <w:r w:rsidRPr="00552CFB">
              <w:rPr>
                <w:sz w:val="24"/>
                <w:szCs w:val="24"/>
              </w:rPr>
              <w:t>Класс</w:t>
            </w:r>
          </w:p>
        </w:tc>
        <w:tc>
          <w:tcPr>
            <w:tcW w:w="7194" w:type="dxa"/>
            <w:gridSpan w:val="4"/>
          </w:tcPr>
          <w:p w:rsidR="00A85D2C" w:rsidRPr="00552CFB" w:rsidRDefault="00A85D2C" w:rsidP="00A85D2C">
            <w:pPr>
              <w:pStyle w:val="TableParagraph"/>
              <w:ind w:left="816"/>
              <w:jc w:val="both"/>
              <w:rPr>
                <w:sz w:val="24"/>
                <w:szCs w:val="24"/>
              </w:rPr>
            </w:pPr>
            <w:r w:rsidRPr="00552CFB">
              <w:rPr>
                <w:sz w:val="24"/>
                <w:szCs w:val="24"/>
              </w:rPr>
              <w:t>Количество</w:t>
            </w:r>
            <w:r w:rsidRPr="00552CFB">
              <w:rPr>
                <w:spacing w:val="-3"/>
                <w:sz w:val="24"/>
                <w:szCs w:val="24"/>
              </w:rPr>
              <w:t xml:space="preserve"> </w:t>
            </w:r>
            <w:r w:rsidRPr="00552CFB">
              <w:rPr>
                <w:sz w:val="24"/>
                <w:szCs w:val="24"/>
              </w:rPr>
              <w:t>в</w:t>
            </w:r>
            <w:r w:rsidRPr="00552CFB">
              <w:rPr>
                <w:spacing w:val="-3"/>
                <w:sz w:val="24"/>
                <w:szCs w:val="24"/>
              </w:rPr>
              <w:t xml:space="preserve"> </w:t>
            </w:r>
            <w:r w:rsidRPr="00552CFB">
              <w:rPr>
                <w:sz w:val="24"/>
                <w:szCs w:val="24"/>
              </w:rPr>
              <w:t>контрольном</w:t>
            </w:r>
            <w:r w:rsidRPr="00552CFB">
              <w:rPr>
                <w:spacing w:val="-3"/>
                <w:sz w:val="24"/>
                <w:szCs w:val="24"/>
              </w:rPr>
              <w:t xml:space="preserve"> </w:t>
            </w:r>
            <w:r w:rsidRPr="00552CFB">
              <w:rPr>
                <w:sz w:val="24"/>
                <w:szCs w:val="24"/>
              </w:rPr>
              <w:t>диктанте</w:t>
            </w:r>
          </w:p>
        </w:tc>
        <w:tc>
          <w:tcPr>
            <w:tcW w:w="1529" w:type="dxa"/>
            <w:vMerge w:val="restart"/>
          </w:tcPr>
          <w:p w:rsidR="00A85D2C" w:rsidRPr="00552CFB" w:rsidRDefault="00A85D2C" w:rsidP="00A85D2C">
            <w:pPr>
              <w:pStyle w:val="TableParagraph"/>
              <w:ind w:left="108" w:right="97"/>
              <w:jc w:val="both"/>
              <w:rPr>
                <w:sz w:val="24"/>
                <w:szCs w:val="24"/>
              </w:rPr>
            </w:pPr>
            <w:r w:rsidRPr="00552CFB">
              <w:rPr>
                <w:sz w:val="24"/>
                <w:szCs w:val="24"/>
              </w:rPr>
              <w:t>Кол-во</w:t>
            </w:r>
            <w:r w:rsidRPr="00552CFB">
              <w:rPr>
                <w:spacing w:val="1"/>
                <w:sz w:val="24"/>
                <w:szCs w:val="24"/>
              </w:rPr>
              <w:t xml:space="preserve"> </w:t>
            </w:r>
            <w:r w:rsidRPr="00552CFB">
              <w:rPr>
                <w:sz w:val="24"/>
                <w:szCs w:val="24"/>
              </w:rPr>
              <w:t>слов</w:t>
            </w:r>
            <w:r w:rsidRPr="00552CFB">
              <w:rPr>
                <w:spacing w:val="-57"/>
                <w:sz w:val="24"/>
                <w:szCs w:val="24"/>
              </w:rPr>
              <w:t xml:space="preserve"> </w:t>
            </w:r>
            <w:r w:rsidRPr="00552CFB">
              <w:rPr>
                <w:sz w:val="24"/>
                <w:szCs w:val="24"/>
              </w:rPr>
              <w:t>в словарном</w:t>
            </w:r>
            <w:r w:rsidRPr="00552CFB">
              <w:rPr>
                <w:spacing w:val="-57"/>
                <w:sz w:val="24"/>
                <w:szCs w:val="24"/>
              </w:rPr>
              <w:t xml:space="preserve"> </w:t>
            </w:r>
            <w:r w:rsidRPr="00552CFB">
              <w:rPr>
                <w:sz w:val="24"/>
                <w:szCs w:val="24"/>
              </w:rPr>
              <w:t>диктанте</w:t>
            </w:r>
          </w:p>
        </w:tc>
      </w:tr>
      <w:tr w:rsidR="00A85D2C" w:rsidRPr="00552CFB" w:rsidTr="00A85D2C">
        <w:trPr>
          <w:trHeight w:val="952"/>
        </w:trPr>
        <w:tc>
          <w:tcPr>
            <w:tcW w:w="1416" w:type="dxa"/>
            <w:vMerge/>
            <w:tcBorders>
              <w:top w:val="nil"/>
            </w:tcBorders>
          </w:tcPr>
          <w:p w:rsidR="00A85D2C" w:rsidRPr="00552CFB" w:rsidRDefault="00A85D2C" w:rsidP="00A85D2C">
            <w:pPr>
              <w:jc w:val="both"/>
              <w:rPr>
                <w:rFonts w:ascii="Times New Roman" w:hAnsi="Times New Roman" w:cs="Times New Roman"/>
                <w:sz w:val="24"/>
                <w:szCs w:val="24"/>
                <w:lang w:val="ru-RU"/>
              </w:rPr>
            </w:pPr>
          </w:p>
        </w:tc>
        <w:tc>
          <w:tcPr>
            <w:tcW w:w="2074" w:type="dxa"/>
          </w:tcPr>
          <w:p w:rsidR="00A85D2C" w:rsidRPr="00552CFB" w:rsidRDefault="00A85D2C" w:rsidP="00A85D2C">
            <w:pPr>
              <w:pStyle w:val="TableParagraph"/>
              <w:ind w:left="108" w:right="79"/>
              <w:jc w:val="both"/>
              <w:rPr>
                <w:sz w:val="24"/>
                <w:szCs w:val="24"/>
              </w:rPr>
            </w:pPr>
            <w:r w:rsidRPr="00552CFB">
              <w:rPr>
                <w:sz w:val="24"/>
                <w:szCs w:val="24"/>
              </w:rPr>
              <w:t>слов</w:t>
            </w:r>
            <w:r w:rsidRPr="00552CFB">
              <w:rPr>
                <w:spacing w:val="1"/>
                <w:sz w:val="24"/>
                <w:szCs w:val="24"/>
              </w:rPr>
              <w:t xml:space="preserve"> </w:t>
            </w:r>
            <w:r w:rsidRPr="00552CFB">
              <w:rPr>
                <w:sz w:val="24"/>
                <w:szCs w:val="24"/>
              </w:rPr>
              <w:t>(самостоятельных</w:t>
            </w:r>
          </w:p>
          <w:p w:rsidR="00A85D2C" w:rsidRPr="00552CFB" w:rsidRDefault="00A85D2C" w:rsidP="00A85D2C">
            <w:pPr>
              <w:pStyle w:val="TableParagraph"/>
              <w:ind w:left="108"/>
              <w:jc w:val="both"/>
              <w:rPr>
                <w:sz w:val="24"/>
                <w:szCs w:val="24"/>
              </w:rPr>
            </w:pPr>
            <w:r w:rsidRPr="00552CFB">
              <w:rPr>
                <w:sz w:val="24"/>
                <w:szCs w:val="24"/>
              </w:rPr>
              <w:t>и</w:t>
            </w:r>
            <w:r w:rsidRPr="00552CFB">
              <w:rPr>
                <w:spacing w:val="-2"/>
                <w:sz w:val="24"/>
                <w:szCs w:val="24"/>
              </w:rPr>
              <w:t xml:space="preserve"> </w:t>
            </w:r>
            <w:r w:rsidRPr="00552CFB">
              <w:rPr>
                <w:sz w:val="24"/>
                <w:szCs w:val="24"/>
              </w:rPr>
              <w:t>служебных)</w:t>
            </w:r>
            <w:r w:rsidRPr="00552CFB">
              <w:rPr>
                <w:sz w:val="24"/>
                <w:szCs w:val="24"/>
                <w:vertAlign w:val="superscript"/>
              </w:rPr>
              <w:t>1</w:t>
            </w:r>
          </w:p>
        </w:tc>
        <w:tc>
          <w:tcPr>
            <w:tcW w:w="1560" w:type="dxa"/>
          </w:tcPr>
          <w:p w:rsidR="00A85D2C" w:rsidRPr="00552CFB" w:rsidRDefault="00A85D2C" w:rsidP="00A85D2C">
            <w:pPr>
              <w:pStyle w:val="TableParagraph"/>
              <w:ind w:left="108"/>
              <w:jc w:val="both"/>
              <w:rPr>
                <w:sz w:val="24"/>
                <w:szCs w:val="24"/>
              </w:rPr>
            </w:pPr>
            <w:r w:rsidRPr="00552CFB">
              <w:rPr>
                <w:sz w:val="24"/>
                <w:szCs w:val="24"/>
              </w:rPr>
              <w:t>орфограмм</w:t>
            </w:r>
            <w:r w:rsidRPr="00552CFB">
              <w:rPr>
                <w:sz w:val="24"/>
                <w:szCs w:val="24"/>
                <w:vertAlign w:val="superscript"/>
              </w:rPr>
              <w:t>2</w:t>
            </w:r>
          </w:p>
        </w:tc>
        <w:tc>
          <w:tcPr>
            <w:tcW w:w="1589" w:type="dxa"/>
          </w:tcPr>
          <w:p w:rsidR="00A85D2C" w:rsidRPr="00552CFB" w:rsidRDefault="00A85D2C" w:rsidP="00A85D2C">
            <w:pPr>
              <w:pStyle w:val="TableParagraph"/>
              <w:ind w:left="108"/>
              <w:jc w:val="both"/>
              <w:rPr>
                <w:sz w:val="24"/>
                <w:szCs w:val="24"/>
              </w:rPr>
            </w:pPr>
            <w:r w:rsidRPr="00552CFB">
              <w:rPr>
                <w:sz w:val="24"/>
                <w:szCs w:val="24"/>
              </w:rPr>
              <w:t>пунктограмм</w:t>
            </w:r>
          </w:p>
        </w:tc>
        <w:tc>
          <w:tcPr>
            <w:tcW w:w="1971" w:type="dxa"/>
          </w:tcPr>
          <w:p w:rsidR="00A85D2C" w:rsidRPr="00552CFB" w:rsidRDefault="00A85D2C" w:rsidP="00A85D2C">
            <w:pPr>
              <w:pStyle w:val="TableParagraph"/>
              <w:tabs>
                <w:tab w:val="left" w:pos="1754"/>
              </w:tabs>
              <w:ind w:left="108"/>
              <w:jc w:val="both"/>
              <w:rPr>
                <w:sz w:val="24"/>
                <w:szCs w:val="24"/>
              </w:rPr>
            </w:pPr>
            <w:r w:rsidRPr="00552CFB">
              <w:rPr>
                <w:sz w:val="24"/>
                <w:szCs w:val="24"/>
              </w:rPr>
              <w:t>слов</w:t>
            </w:r>
            <w:r w:rsidRPr="00552CFB">
              <w:rPr>
                <w:sz w:val="24"/>
                <w:szCs w:val="24"/>
              </w:rPr>
              <w:tab/>
              <w:t>с</w:t>
            </w:r>
          </w:p>
          <w:p w:rsidR="00A85D2C" w:rsidRPr="00552CFB" w:rsidRDefault="00A85D2C" w:rsidP="00A85D2C">
            <w:pPr>
              <w:pStyle w:val="TableParagraph"/>
              <w:spacing w:before="9"/>
              <w:ind w:left="108" w:right="93"/>
              <w:jc w:val="both"/>
              <w:rPr>
                <w:sz w:val="24"/>
                <w:szCs w:val="24"/>
              </w:rPr>
            </w:pPr>
            <w:r w:rsidRPr="00552CFB">
              <w:rPr>
                <w:spacing w:val="-1"/>
                <w:sz w:val="24"/>
                <w:szCs w:val="24"/>
              </w:rPr>
              <w:t>непроверяемыми</w:t>
            </w:r>
            <w:r w:rsidRPr="00552CFB">
              <w:rPr>
                <w:spacing w:val="-57"/>
                <w:sz w:val="24"/>
                <w:szCs w:val="24"/>
              </w:rPr>
              <w:t xml:space="preserve"> </w:t>
            </w:r>
            <w:r w:rsidRPr="00552CFB">
              <w:rPr>
                <w:sz w:val="24"/>
                <w:szCs w:val="24"/>
              </w:rPr>
              <w:t>орфограммами</w:t>
            </w:r>
            <w:r w:rsidRPr="00552CFB">
              <w:rPr>
                <w:sz w:val="24"/>
                <w:szCs w:val="24"/>
                <w:vertAlign w:val="superscript"/>
              </w:rPr>
              <w:t>3</w:t>
            </w:r>
          </w:p>
        </w:tc>
        <w:tc>
          <w:tcPr>
            <w:tcW w:w="1529" w:type="dxa"/>
            <w:vMerge/>
            <w:tcBorders>
              <w:top w:val="nil"/>
            </w:tcBorders>
          </w:tcPr>
          <w:p w:rsidR="00A85D2C" w:rsidRPr="00552CFB" w:rsidRDefault="00A85D2C" w:rsidP="00A85D2C">
            <w:pPr>
              <w:jc w:val="both"/>
              <w:rPr>
                <w:rFonts w:ascii="Times New Roman" w:hAnsi="Times New Roman" w:cs="Times New Roman"/>
                <w:sz w:val="24"/>
                <w:szCs w:val="24"/>
              </w:rPr>
            </w:pPr>
          </w:p>
        </w:tc>
      </w:tr>
      <w:tr w:rsidR="00A85D2C" w:rsidRPr="00552CFB" w:rsidTr="00A85D2C">
        <w:trPr>
          <w:trHeight w:val="316"/>
        </w:trPr>
        <w:tc>
          <w:tcPr>
            <w:tcW w:w="1416" w:type="dxa"/>
          </w:tcPr>
          <w:p w:rsidR="00A85D2C" w:rsidRPr="00552CFB" w:rsidRDefault="00A85D2C" w:rsidP="00A85D2C">
            <w:pPr>
              <w:pStyle w:val="TableParagraph"/>
              <w:ind w:left="0" w:right="467"/>
              <w:jc w:val="both"/>
              <w:rPr>
                <w:sz w:val="24"/>
                <w:szCs w:val="24"/>
              </w:rPr>
            </w:pPr>
            <w:r w:rsidRPr="00552CFB">
              <w:rPr>
                <w:sz w:val="24"/>
                <w:szCs w:val="24"/>
              </w:rPr>
              <w:t>5</w:t>
            </w:r>
          </w:p>
        </w:tc>
        <w:tc>
          <w:tcPr>
            <w:tcW w:w="2074" w:type="dxa"/>
          </w:tcPr>
          <w:p w:rsidR="00A85D2C" w:rsidRPr="00552CFB" w:rsidRDefault="00A85D2C" w:rsidP="00A85D2C">
            <w:pPr>
              <w:pStyle w:val="TableParagraph"/>
              <w:ind w:left="816"/>
              <w:jc w:val="both"/>
              <w:rPr>
                <w:sz w:val="24"/>
                <w:szCs w:val="24"/>
              </w:rPr>
            </w:pPr>
            <w:r w:rsidRPr="00552CFB">
              <w:rPr>
                <w:sz w:val="24"/>
                <w:szCs w:val="24"/>
              </w:rPr>
              <w:t>90-100</w:t>
            </w:r>
          </w:p>
        </w:tc>
        <w:tc>
          <w:tcPr>
            <w:tcW w:w="1560" w:type="dxa"/>
          </w:tcPr>
          <w:p w:rsidR="00A85D2C" w:rsidRPr="00552CFB" w:rsidRDefault="00A85D2C" w:rsidP="00A85D2C">
            <w:pPr>
              <w:pStyle w:val="TableParagraph"/>
              <w:ind w:left="816"/>
              <w:jc w:val="both"/>
              <w:rPr>
                <w:sz w:val="24"/>
                <w:szCs w:val="24"/>
              </w:rPr>
            </w:pPr>
            <w:r w:rsidRPr="00552CFB">
              <w:rPr>
                <w:sz w:val="24"/>
                <w:szCs w:val="24"/>
              </w:rPr>
              <w:t>12</w:t>
            </w:r>
          </w:p>
        </w:tc>
        <w:tc>
          <w:tcPr>
            <w:tcW w:w="1589" w:type="dxa"/>
          </w:tcPr>
          <w:p w:rsidR="00A85D2C" w:rsidRPr="00552CFB" w:rsidRDefault="00A85D2C" w:rsidP="00A85D2C">
            <w:pPr>
              <w:pStyle w:val="TableParagraph"/>
              <w:ind w:left="816"/>
              <w:jc w:val="both"/>
              <w:rPr>
                <w:sz w:val="24"/>
                <w:szCs w:val="24"/>
              </w:rPr>
            </w:pPr>
            <w:r w:rsidRPr="00552CFB">
              <w:rPr>
                <w:sz w:val="24"/>
                <w:szCs w:val="24"/>
              </w:rPr>
              <w:t>2-3</w:t>
            </w:r>
          </w:p>
        </w:tc>
        <w:tc>
          <w:tcPr>
            <w:tcW w:w="1971" w:type="dxa"/>
          </w:tcPr>
          <w:p w:rsidR="00A85D2C" w:rsidRPr="00552CFB" w:rsidRDefault="00A85D2C" w:rsidP="00A85D2C">
            <w:pPr>
              <w:pStyle w:val="TableParagraph"/>
              <w:ind w:left="816"/>
              <w:jc w:val="both"/>
              <w:rPr>
                <w:sz w:val="24"/>
                <w:szCs w:val="24"/>
              </w:rPr>
            </w:pPr>
            <w:r w:rsidRPr="00552CFB">
              <w:rPr>
                <w:sz w:val="24"/>
                <w:szCs w:val="24"/>
              </w:rPr>
              <w:t>5</w:t>
            </w:r>
          </w:p>
        </w:tc>
        <w:tc>
          <w:tcPr>
            <w:tcW w:w="1529" w:type="dxa"/>
          </w:tcPr>
          <w:p w:rsidR="00A85D2C" w:rsidRPr="00552CFB" w:rsidRDefault="00A85D2C" w:rsidP="00A85D2C">
            <w:pPr>
              <w:pStyle w:val="TableParagraph"/>
              <w:ind w:left="156"/>
              <w:jc w:val="both"/>
              <w:rPr>
                <w:sz w:val="24"/>
                <w:szCs w:val="24"/>
              </w:rPr>
            </w:pPr>
            <w:r w:rsidRPr="00552CFB">
              <w:rPr>
                <w:sz w:val="24"/>
                <w:szCs w:val="24"/>
              </w:rPr>
              <w:t>15-20</w:t>
            </w:r>
          </w:p>
        </w:tc>
      </w:tr>
      <w:tr w:rsidR="00A85D2C" w:rsidRPr="00552CFB" w:rsidTr="00A85D2C">
        <w:trPr>
          <w:trHeight w:val="318"/>
        </w:trPr>
        <w:tc>
          <w:tcPr>
            <w:tcW w:w="1416" w:type="dxa"/>
          </w:tcPr>
          <w:p w:rsidR="00A85D2C" w:rsidRPr="00552CFB" w:rsidRDefault="00A85D2C" w:rsidP="00A85D2C">
            <w:pPr>
              <w:pStyle w:val="TableParagraph"/>
              <w:ind w:left="0" w:right="467"/>
              <w:jc w:val="both"/>
              <w:rPr>
                <w:sz w:val="24"/>
                <w:szCs w:val="24"/>
              </w:rPr>
            </w:pPr>
            <w:r w:rsidRPr="00552CFB">
              <w:rPr>
                <w:sz w:val="24"/>
                <w:szCs w:val="24"/>
              </w:rPr>
              <w:t>6</w:t>
            </w:r>
          </w:p>
        </w:tc>
        <w:tc>
          <w:tcPr>
            <w:tcW w:w="2074" w:type="dxa"/>
          </w:tcPr>
          <w:p w:rsidR="00A85D2C" w:rsidRPr="00552CFB" w:rsidRDefault="00A85D2C" w:rsidP="00A85D2C">
            <w:pPr>
              <w:pStyle w:val="TableParagraph"/>
              <w:ind w:left="816"/>
              <w:jc w:val="both"/>
              <w:rPr>
                <w:sz w:val="24"/>
                <w:szCs w:val="24"/>
              </w:rPr>
            </w:pPr>
            <w:r w:rsidRPr="00552CFB">
              <w:rPr>
                <w:sz w:val="24"/>
                <w:szCs w:val="24"/>
              </w:rPr>
              <w:t>100-110</w:t>
            </w:r>
          </w:p>
        </w:tc>
        <w:tc>
          <w:tcPr>
            <w:tcW w:w="1560" w:type="dxa"/>
          </w:tcPr>
          <w:p w:rsidR="00A85D2C" w:rsidRPr="00552CFB" w:rsidRDefault="00A85D2C" w:rsidP="00A85D2C">
            <w:pPr>
              <w:pStyle w:val="TableParagraph"/>
              <w:ind w:left="816"/>
              <w:jc w:val="both"/>
              <w:rPr>
                <w:sz w:val="24"/>
                <w:szCs w:val="24"/>
              </w:rPr>
            </w:pPr>
            <w:r w:rsidRPr="00552CFB">
              <w:rPr>
                <w:sz w:val="24"/>
                <w:szCs w:val="24"/>
              </w:rPr>
              <w:t>16</w:t>
            </w:r>
          </w:p>
        </w:tc>
        <w:tc>
          <w:tcPr>
            <w:tcW w:w="1589" w:type="dxa"/>
          </w:tcPr>
          <w:p w:rsidR="00A85D2C" w:rsidRPr="00552CFB" w:rsidRDefault="00A85D2C" w:rsidP="00A85D2C">
            <w:pPr>
              <w:pStyle w:val="TableParagraph"/>
              <w:ind w:left="816"/>
              <w:jc w:val="both"/>
              <w:rPr>
                <w:sz w:val="24"/>
                <w:szCs w:val="24"/>
              </w:rPr>
            </w:pPr>
            <w:r w:rsidRPr="00552CFB">
              <w:rPr>
                <w:sz w:val="24"/>
                <w:szCs w:val="24"/>
              </w:rPr>
              <w:t>3-4</w:t>
            </w:r>
          </w:p>
        </w:tc>
        <w:tc>
          <w:tcPr>
            <w:tcW w:w="1971" w:type="dxa"/>
          </w:tcPr>
          <w:p w:rsidR="00A85D2C" w:rsidRPr="00552CFB" w:rsidRDefault="00A85D2C" w:rsidP="00A85D2C">
            <w:pPr>
              <w:pStyle w:val="TableParagraph"/>
              <w:ind w:left="816"/>
              <w:jc w:val="both"/>
              <w:rPr>
                <w:sz w:val="24"/>
                <w:szCs w:val="24"/>
              </w:rPr>
            </w:pPr>
            <w:r w:rsidRPr="00552CFB">
              <w:rPr>
                <w:sz w:val="24"/>
                <w:szCs w:val="24"/>
              </w:rPr>
              <w:t>7</w:t>
            </w:r>
          </w:p>
        </w:tc>
        <w:tc>
          <w:tcPr>
            <w:tcW w:w="1529" w:type="dxa"/>
          </w:tcPr>
          <w:p w:rsidR="00A85D2C" w:rsidRPr="00552CFB" w:rsidRDefault="00A85D2C" w:rsidP="00A85D2C">
            <w:pPr>
              <w:pStyle w:val="TableParagraph"/>
              <w:ind w:left="156"/>
              <w:jc w:val="both"/>
              <w:rPr>
                <w:sz w:val="24"/>
                <w:szCs w:val="24"/>
              </w:rPr>
            </w:pPr>
            <w:r w:rsidRPr="00552CFB">
              <w:rPr>
                <w:sz w:val="24"/>
                <w:szCs w:val="24"/>
              </w:rPr>
              <w:t>20-25</w:t>
            </w:r>
          </w:p>
        </w:tc>
      </w:tr>
      <w:tr w:rsidR="00A85D2C" w:rsidRPr="00552CFB" w:rsidTr="00A85D2C">
        <w:trPr>
          <w:trHeight w:val="316"/>
        </w:trPr>
        <w:tc>
          <w:tcPr>
            <w:tcW w:w="1416" w:type="dxa"/>
          </w:tcPr>
          <w:p w:rsidR="00A85D2C" w:rsidRPr="00552CFB" w:rsidRDefault="00A85D2C" w:rsidP="00A85D2C">
            <w:pPr>
              <w:pStyle w:val="TableParagraph"/>
              <w:ind w:left="0" w:right="467"/>
              <w:jc w:val="both"/>
              <w:rPr>
                <w:sz w:val="24"/>
                <w:szCs w:val="24"/>
              </w:rPr>
            </w:pPr>
            <w:r w:rsidRPr="00552CFB">
              <w:rPr>
                <w:sz w:val="24"/>
                <w:szCs w:val="24"/>
              </w:rPr>
              <w:t>7</w:t>
            </w:r>
          </w:p>
        </w:tc>
        <w:tc>
          <w:tcPr>
            <w:tcW w:w="2074" w:type="dxa"/>
          </w:tcPr>
          <w:p w:rsidR="00A85D2C" w:rsidRPr="00552CFB" w:rsidRDefault="00A85D2C" w:rsidP="00A85D2C">
            <w:pPr>
              <w:pStyle w:val="TableParagraph"/>
              <w:ind w:left="816"/>
              <w:jc w:val="both"/>
              <w:rPr>
                <w:sz w:val="24"/>
                <w:szCs w:val="24"/>
              </w:rPr>
            </w:pPr>
            <w:r w:rsidRPr="00552CFB">
              <w:rPr>
                <w:sz w:val="24"/>
                <w:szCs w:val="24"/>
              </w:rPr>
              <w:t>110-120</w:t>
            </w:r>
          </w:p>
        </w:tc>
        <w:tc>
          <w:tcPr>
            <w:tcW w:w="1560" w:type="dxa"/>
          </w:tcPr>
          <w:p w:rsidR="00A85D2C" w:rsidRPr="00552CFB" w:rsidRDefault="00A85D2C" w:rsidP="00A85D2C">
            <w:pPr>
              <w:pStyle w:val="TableParagraph"/>
              <w:ind w:left="816"/>
              <w:jc w:val="both"/>
              <w:rPr>
                <w:sz w:val="24"/>
                <w:szCs w:val="24"/>
              </w:rPr>
            </w:pPr>
            <w:r w:rsidRPr="00552CFB">
              <w:rPr>
                <w:sz w:val="24"/>
                <w:szCs w:val="24"/>
              </w:rPr>
              <w:t>20</w:t>
            </w:r>
          </w:p>
        </w:tc>
        <w:tc>
          <w:tcPr>
            <w:tcW w:w="1589" w:type="dxa"/>
          </w:tcPr>
          <w:p w:rsidR="00A85D2C" w:rsidRPr="00552CFB" w:rsidRDefault="00A85D2C" w:rsidP="00A85D2C">
            <w:pPr>
              <w:pStyle w:val="TableParagraph"/>
              <w:ind w:left="816"/>
              <w:jc w:val="both"/>
              <w:rPr>
                <w:sz w:val="24"/>
                <w:szCs w:val="24"/>
              </w:rPr>
            </w:pPr>
            <w:r w:rsidRPr="00552CFB">
              <w:rPr>
                <w:sz w:val="24"/>
                <w:szCs w:val="24"/>
              </w:rPr>
              <w:t>4-5</w:t>
            </w:r>
          </w:p>
        </w:tc>
        <w:tc>
          <w:tcPr>
            <w:tcW w:w="1971" w:type="dxa"/>
          </w:tcPr>
          <w:p w:rsidR="00A85D2C" w:rsidRPr="00552CFB" w:rsidRDefault="00A85D2C" w:rsidP="00A85D2C">
            <w:pPr>
              <w:pStyle w:val="TableParagraph"/>
              <w:ind w:left="816"/>
              <w:jc w:val="both"/>
              <w:rPr>
                <w:sz w:val="24"/>
                <w:szCs w:val="24"/>
              </w:rPr>
            </w:pPr>
            <w:r w:rsidRPr="00552CFB">
              <w:rPr>
                <w:sz w:val="24"/>
                <w:szCs w:val="24"/>
              </w:rPr>
              <w:t>10</w:t>
            </w:r>
          </w:p>
        </w:tc>
        <w:tc>
          <w:tcPr>
            <w:tcW w:w="1529" w:type="dxa"/>
          </w:tcPr>
          <w:p w:rsidR="00A85D2C" w:rsidRPr="00552CFB" w:rsidRDefault="00A85D2C" w:rsidP="00A85D2C">
            <w:pPr>
              <w:pStyle w:val="TableParagraph"/>
              <w:ind w:left="156"/>
              <w:jc w:val="both"/>
              <w:rPr>
                <w:sz w:val="24"/>
                <w:szCs w:val="24"/>
              </w:rPr>
            </w:pPr>
            <w:r w:rsidRPr="00552CFB">
              <w:rPr>
                <w:sz w:val="24"/>
                <w:szCs w:val="24"/>
              </w:rPr>
              <w:t>25-30</w:t>
            </w:r>
          </w:p>
        </w:tc>
      </w:tr>
      <w:tr w:rsidR="00A85D2C" w:rsidRPr="00552CFB" w:rsidTr="00A85D2C">
        <w:trPr>
          <w:trHeight w:val="316"/>
        </w:trPr>
        <w:tc>
          <w:tcPr>
            <w:tcW w:w="1416" w:type="dxa"/>
          </w:tcPr>
          <w:p w:rsidR="00A85D2C" w:rsidRPr="00552CFB" w:rsidRDefault="00A85D2C" w:rsidP="00A85D2C">
            <w:pPr>
              <w:pStyle w:val="TableParagraph"/>
              <w:ind w:left="0" w:right="467"/>
              <w:jc w:val="both"/>
              <w:rPr>
                <w:sz w:val="24"/>
                <w:szCs w:val="24"/>
              </w:rPr>
            </w:pPr>
            <w:r w:rsidRPr="00552CFB">
              <w:rPr>
                <w:sz w:val="24"/>
                <w:szCs w:val="24"/>
              </w:rPr>
              <w:t>8</w:t>
            </w:r>
          </w:p>
        </w:tc>
        <w:tc>
          <w:tcPr>
            <w:tcW w:w="2074" w:type="dxa"/>
          </w:tcPr>
          <w:p w:rsidR="00A85D2C" w:rsidRPr="00552CFB" w:rsidRDefault="00A85D2C" w:rsidP="00A85D2C">
            <w:pPr>
              <w:pStyle w:val="TableParagraph"/>
              <w:ind w:left="816"/>
              <w:jc w:val="both"/>
              <w:rPr>
                <w:sz w:val="24"/>
                <w:szCs w:val="24"/>
              </w:rPr>
            </w:pPr>
            <w:r w:rsidRPr="00552CFB">
              <w:rPr>
                <w:sz w:val="24"/>
                <w:szCs w:val="24"/>
              </w:rPr>
              <w:t>120-140</w:t>
            </w:r>
          </w:p>
        </w:tc>
        <w:tc>
          <w:tcPr>
            <w:tcW w:w="1560" w:type="dxa"/>
          </w:tcPr>
          <w:p w:rsidR="00A85D2C" w:rsidRPr="00552CFB" w:rsidRDefault="00A85D2C" w:rsidP="00A85D2C">
            <w:pPr>
              <w:pStyle w:val="TableParagraph"/>
              <w:ind w:left="816"/>
              <w:jc w:val="both"/>
              <w:rPr>
                <w:sz w:val="24"/>
                <w:szCs w:val="24"/>
              </w:rPr>
            </w:pPr>
            <w:r w:rsidRPr="00552CFB">
              <w:rPr>
                <w:sz w:val="24"/>
                <w:szCs w:val="24"/>
              </w:rPr>
              <w:t>24</w:t>
            </w:r>
          </w:p>
        </w:tc>
        <w:tc>
          <w:tcPr>
            <w:tcW w:w="1589" w:type="dxa"/>
          </w:tcPr>
          <w:p w:rsidR="00A85D2C" w:rsidRPr="00552CFB" w:rsidRDefault="00A85D2C" w:rsidP="00A85D2C">
            <w:pPr>
              <w:pStyle w:val="TableParagraph"/>
              <w:ind w:left="816"/>
              <w:jc w:val="both"/>
              <w:rPr>
                <w:sz w:val="24"/>
                <w:szCs w:val="24"/>
              </w:rPr>
            </w:pPr>
            <w:r w:rsidRPr="00552CFB">
              <w:rPr>
                <w:sz w:val="24"/>
                <w:szCs w:val="24"/>
              </w:rPr>
              <w:t>10</w:t>
            </w:r>
          </w:p>
        </w:tc>
        <w:tc>
          <w:tcPr>
            <w:tcW w:w="1971" w:type="dxa"/>
          </w:tcPr>
          <w:p w:rsidR="00A85D2C" w:rsidRPr="00552CFB" w:rsidRDefault="00A85D2C" w:rsidP="00A85D2C">
            <w:pPr>
              <w:pStyle w:val="TableParagraph"/>
              <w:ind w:left="816"/>
              <w:jc w:val="both"/>
              <w:rPr>
                <w:sz w:val="24"/>
                <w:szCs w:val="24"/>
              </w:rPr>
            </w:pPr>
            <w:r w:rsidRPr="00552CFB">
              <w:rPr>
                <w:sz w:val="24"/>
                <w:szCs w:val="24"/>
              </w:rPr>
              <w:t>10</w:t>
            </w:r>
          </w:p>
        </w:tc>
        <w:tc>
          <w:tcPr>
            <w:tcW w:w="1529" w:type="dxa"/>
          </w:tcPr>
          <w:p w:rsidR="00A85D2C" w:rsidRPr="00552CFB" w:rsidRDefault="00A85D2C" w:rsidP="00A85D2C">
            <w:pPr>
              <w:pStyle w:val="TableParagraph"/>
              <w:ind w:left="156"/>
              <w:jc w:val="both"/>
              <w:rPr>
                <w:sz w:val="24"/>
                <w:szCs w:val="24"/>
              </w:rPr>
            </w:pPr>
            <w:r w:rsidRPr="00552CFB">
              <w:rPr>
                <w:sz w:val="24"/>
                <w:szCs w:val="24"/>
              </w:rPr>
              <w:t>30-35</w:t>
            </w:r>
          </w:p>
        </w:tc>
      </w:tr>
      <w:tr w:rsidR="00A85D2C" w:rsidRPr="00552CFB" w:rsidTr="00A85D2C">
        <w:trPr>
          <w:trHeight w:val="318"/>
        </w:trPr>
        <w:tc>
          <w:tcPr>
            <w:tcW w:w="1416" w:type="dxa"/>
          </w:tcPr>
          <w:p w:rsidR="00A85D2C" w:rsidRPr="00552CFB" w:rsidRDefault="00A85D2C" w:rsidP="00A85D2C">
            <w:pPr>
              <w:pStyle w:val="TableParagraph"/>
              <w:ind w:left="0" w:right="467"/>
              <w:jc w:val="both"/>
              <w:rPr>
                <w:sz w:val="24"/>
                <w:szCs w:val="24"/>
              </w:rPr>
            </w:pPr>
            <w:r w:rsidRPr="00552CFB">
              <w:rPr>
                <w:sz w:val="24"/>
                <w:szCs w:val="24"/>
              </w:rPr>
              <w:t>9</w:t>
            </w:r>
          </w:p>
        </w:tc>
        <w:tc>
          <w:tcPr>
            <w:tcW w:w="2074" w:type="dxa"/>
          </w:tcPr>
          <w:p w:rsidR="00A85D2C" w:rsidRPr="00552CFB" w:rsidRDefault="00A85D2C" w:rsidP="00A85D2C">
            <w:pPr>
              <w:pStyle w:val="TableParagraph"/>
              <w:ind w:left="816"/>
              <w:jc w:val="both"/>
              <w:rPr>
                <w:sz w:val="24"/>
                <w:szCs w:val="24"/>
              </w:rPr>
            </w:pPr>
            <w:r w:rsidRPr="00552CFB">
              <w:rPr>
                <w:sz w:val="24"/>
                <w:szCs w:val="24"/>
              </w:rPr>
              <w:t>140-160</w:t>
            </w:r>
          </w:p>
        </w:tc>
        <w:tc>
          <w:tcPr>
            <w:tcW w:w="1560" w:type="dxa"/>
          </w:tcPr>
          <w:p w:rsidR="00A85D2C" w:rsidRPr="00552CFB" w:rsidRDefault="00A85D2C" w:rsidP="00A85D2C">
            <w:pPr>
              <w:pStyle w:val="TableParagraph"/>
              <w:ind w:left="816"/>
              <w:jc w:val="both"/>
              <w:rPr>
                <w:sz w:val="24"/>
                <w:szCs w:val="24"/>
              </w:rPr>
            </w:pPr>
            <w:r w:rsidRPr="00552CFB">
              <w:rPr>
                <w:sz w:val="24"/>
                <w:szCs w:val="24"/>
              </w:rPr>
              <w:t>24</w:t>
            </w:r>
          </w:p>
        </w:tc>
        <w:tc>
          <w:tcPr>
            <w:tcW w:w="1589" w:type="dxa"/>
          </w:tcPr>
          <w:p w:rsidR="00A85D2C" w:rsidRPr="00552CFB" w:rsidRDefault="00A85D2C" w:rsidP="00A85D2C">
            <w:pPr>
              <w:pStyle w:val="TableParagraph"/>
              <w:ind w:left="816"/>
              <w:jc w:val="both"/>
              <w:rPr>
                <w:sz w:val="24"/>
                <w:szCs w:val="24"/>
              </w:rPr>
            </w:pPr>
            <w:r w:rsidRPr="00552CFB">
              <w:rPr>
                <w:sz w:val="24"/>
                <w:szCs w:val="24"/>
              </w:rPr>
              <w:t>15</w:t>
            </w:r>
          </w:p>
        </w:tc>
        <w:tc>
          <w:tcPr>
            <w:tcW w:w="1971" w:type="dxa"/>
          </w:tcPr>
          <w:p w:rsidR="00A85D2C" w:rsidRPr="00552CFB" w:rsidRDefault="00A85D2C" w:rsidP="00A85D2C">
            <w:pPr>
              <w:pStyle w:val="TableParagraph"/>
              <w:ind w:left="816"/>
              <w:jc w:val="both"/>
              <w:rPr>
                <w:sz w:val="24"/>
                <w:szCs w:val="24"/>
              </w:rPr>
            </w:pPr>
            <w:r w:rsidRPr="00552CFB">
              <w:rPr>
                <w:sz w:val="24"/>
                <w:szCs w:val="24"/>
              </w:rPr>
              <w:t>10</w:t>
            </w:r>
          </w:p>
        </w:tc>
        <w:tc>
          <w:tcPr>
            <w:tcW w:w="1529" w:type="dxa"/>
          </w:tcPr>
          <w:p w:rsidR="00A85D2C" w:rsidRPr="00552CFB" w:rsidRDefault="00A85D2C" w:rsidP="00A85D2C">
            <w:pPr>
              <w:pStyle w:val="TableParagraph"/>
              <w:ind w:left="156"/>
              <w:jc w:val="both"/>
              <w:rPr>
                <w:sz w:val="24"/>
                <w:szCs w:val="24"/>
              </w:rPr>
            </w:pPr>
            <w:r w:rsidRPr="00552CFB">
              <w:rPr>
                <w:sz w:val="24"/>
                <w:szCs w:val="24"/>
              </w:rPr>
              <w:t>35-40</w:t>
            </w:r>
          </w:p>
        </w:tc>
      </w:tr>
    </w:tbl>
    <w:p w:rsidR="00A85D2C" w:rsidRPr="00552CFB" w:rsidRDefault="00A85D2C" w:rsidP="00A85D2C">
      <w:pPr>
        <w:pStyle w:val="af1"/>
        <w:ind w:left="532" w:right="834" w:firstLine="566"/>
        <w:rPr>
          <w:sz w:val="24"/>
          <w:szCs w:val="24"/>
        </w:rPr>
      </w:pPr>
      <w:r w:rsidRPr="00552CFB">
        <w:rPr>
          <w:sz w:val="24"/>
          <w:szCs w:val="24"/>
          <w:vertAlign w:val="superscript"/>
        </w:rPr>
        <w:t>1</w:t>
      </w:r>
      <w:r w:rsidRPr="00552CFB">
        <w:rPr>
          <w:sz w:val="24"/>
          <w:szCs w:val="24"/>
        </w:rPr>
        <w:t>До конца первой четверти (а в 5 классе – до конца первого полугодия) сохраняется объем</w:t>
      </w:r>
      <w:r w:rsidRPr="00552CFB">
        <w:rPr>
          <w:spacing w:val="1"/>
          <w:sz w:val="24"/>
          <w:szCs w:val="24"/>
        </w:rPr>
        <w:t xml:space="preserve"> </w:t>
      </w:r>
      <w:r w:rsidRPr="00552CFB">
        <w:rPr>
          <w:sz w:val="24"/>
          <w:szCs w:val="24"/>
        </w:rPr>
        <w:t>текста,</w:t>
      </w:r>
      <w:r w:rsidRPr="00552CFB">
        <w:rPr>
          <w:spacing w:val="-1"/>
          <w:sz w:val="24"/>
          <w:szCs w:val="24"/>
        </w:rPr>
        <w:t xml:space="preserve"> </w:t>
      </w:r>
      <w:r w:rsidRPr="00552CFB">
        <w:rPr>
          <w:sz w:val="24"/>
          <w:szCs w:val="24"/>
        </w:rPr>
        <w:t>рекомендованный для предыдущего</w:t>
      </w:r>
      <w:r w:rsidRPr="00552CFB">
        <w:rPr>
          <w:spacing w:val="-1"/>
          <w:sz w:val="24"/>
          <w:szCs w:val="24"/>
        </w:rPr>
        <w:t xml:space="preserve"> </w:t>
      </w:r>
      <w:r w:rsidRPr="00552CFB">
        <w:rPr>
          <w:sz w:val="24"/>
          <w:szCs w:val="24"/>
        </w:rPr>
        <w:t>класса.</w:t>
      </w:r>
    </w:p>
    <w:p w:rsidR="00A85D2C" w:rsidRPr="00552CFB" w:rsidRDefault="00A85D2C" w:rsidP="00A85D2C">
      <w:pPr>
        <w:pStyle w:val="af1"/>
        <w:spacing w:before="2"/>
        <w:ind w:left="532" w:right="826" w:firstLine="566"/>
        <w:rPr>
          <w:sz w:val="24"/>
          <w:szCs w:val="24"/>
        </w:rPr>
      </w:pPr>
      <w:r w:rsidRPr="00552CFB">
        <w:rPr>
          <w:sz w:val="24"/>
          <w:szCs w:val="24"/>
          <w:vertAlign w:val="superscript"/>
        </w:rPr>
        <w:t>2</w:t>
      </w:r>
      <w:r w:rsidRPr="00552CFB">
        <w:rPr>
          <w:sz w:val="24"/>
          <w:szCs w:val="24"/>
        </w:rPr>
        <w:t>Для контрольных диктантов следует подбирать такие тексты, в</w:t>
      </w:r>
      <w:r w:rsidRPr="00552CFB">
        <w:rPr>
          <w:spacing w:val="1"/>
          <w:sz w:val="24"/>
          <w:szCs w:val="24"/>
        </w:rPr>
        <w:t xml:space="preserve"> </w:t>
      </w:r>
      <w:r w:rsidRPr="00552CFB">
        <w:rPr>
          <w:sz w:val="24"/>
          <w:szCs w:val="24"/>
        </w:rPr>
        <w:t>которых изучаемые в</w:t>
      </w:r>
      <w:r w:rsidRPr="00552CFB">
        <w:rPr>
          <w:spacing w:val="1"/>
          <w:sz w:val="24"/>
          <w:szCs w:val="24"/>
        </w:rPr>
        <w:t xml:space="preserve"> </w:t>
      </w:r>
      <w:r w:rsidRPr="00552CFB">
        <w:rPr>
          <w:sz w:val="24"/>
          <w:szCs w:val="24"/>
        </w:rPr>
        <w:t>данной теме орфограммы и пунктограммы были бы представлены не менее 2—3 случаями. Из</w:t>
      </w:r>
      <w:r w:rsidRPr="00552CFB">
        <w:rPr>
          <w:spacing w:val="1"/>
          <w:sz w:val="24"/>
          <w:szCs w:val="24"/>
        </w:rPr>
        <w:t xml:space="preserve"> </w:t>
      </w:r>
      <w:r w:rsidRPr="00552CFB">
        <w:rPr>
          <w:sz w:val="24"/>
          <w:szCs w:val="24"/>
        </w:rPr>
        <w:t>изученных</w:t>
      </w:r>
      <w:r w:rsidRPr="00552CFB">
        <w:rPr>
          <w:spacing w:val="1"/>
          <w:sz w:val="24"/>
          <w:szCs w:val="24"/>
        </w:rPr>
        <w:t xml:space="preserve"> </w:t>
      </w:r>
      <w:r w:rsidRPr="00552CFB">
        <w:rPr>
          <w:sz w:val="24"/>
          <w:szCs w:val="24"/>
        </w:rPr>
        <w:t>ранее</w:t>
      </w:r>
      <w:r w:rsidRPr="00552CFB">
        <w:rPr>
          <w:spacing w:val="1"/>
          <w:sz w:val="24"/>
          <w:szCs w:val="24"/>
        </w:rPr>
        <w:t xml:space="preserve"> </w:t>
      </w:r>
      <w:r w:rsidRPr="00552CFB">
        <w:rPr>
          <w:sz w:val="24"/>
          <w:szCs w:val="24"/>
        </w:rPr>
        <w:t>орфограмм</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пунктограмм</w:t>
      </w:r>
      <w:r w:rsidRPr="00552CFB">
        <w:rPr>
          <w:spacing w:val="1"/>
          <w:sz w:val="24"/>
          <w:szCs w:val="24"/>
        </w:rPr>
        <w:t xml:space="preserve"> </w:t>
      </w:r>
      <w:r w:rsidRPr="00552CFB">
        <w:rPr>
          <w:sz w:val="24"/>
          <w:szCs w:val="24"/>
        </w:rPr>
        <w:t>включаются</w:t>
      </w:r>
      <w:r w:rsidRPr="00552CFB">
        <w:rPr>
          <w:spacing w:val="1"/>
          <w:sz w:val="24"/>
          <w:szCs w:val="24"/>
        </w:rPr>
        <w:t xml:space="preserve"> </w:t>
      </w:r>
      <w:r w:rsidRPr="00552CFB">
        <w:rPr>
          <w:sz w:val="24"/>
          <w:szCs w:val="24"/>
        </w:rPr>
        <w:t>основные;</w:t>
      </w:r>
      <w:r w:rsidRPr="00552CFB">
        <w:rPr>
          <w:spacing w:val="1"/>
          <w:sz w:val="24"/>
          <w:szCs w:val="24"/>
        </w:rPr>
        <w:t xml:space="preserve"> </w:t>
      </w:r>
      <w:r w:rsidRPr="00552CFB">
        <w:rPr>
          <w:sz w:val="24"/>
          <w:szCs w:val="24"/>
        </w:rPr>
        <w:t>они</w:t>
      </w:r>
      <w:r w:rsidRPr="00552CFB">
        <w:rPr>
          <w:spacing w:val="1"/>
          <w:sz w:val="24"/>
          <w:szCs w:val="24"/>
        </w:rPr>
        <w:t xml:space="preserve"> </w:t>
      </w:r>
      <w:r w:rsidRPr="00552CFB">
        <w:rPr>
          <w:sz w:val="24"/>
          <w:szCs w:val="24"/>
        </w:rPr>
        <w:t>должны</w:t>
      </w:r>
      <w:r w:rsidRPr="00552CFB">
        <w:rPr>
          <w:spacing w:val="1"/>
          <w:sz w:val="24"/>
          <w:szCs w:val="24"/>
        </w:rPr>
        <w:t xml:space="preserve"> </w:t>
      </w:r>
      <w:r w:rsidRPr="00552CFB">
        <w:rPr>
          <w:sz w:val="24"/>
          <w:szCs w:val="24"/>
        </w:rPr>
        <w:t xml:space="preserve">быть </w:t>
      </w:r>
      <w:r w:rsidRPr="00552CFB">
        <w:rPr>
          <w:spacing w:val="-57"/>
          <w:sz w:val="24"/>
          <w:szCs w:val="24"/>
        </w:rPr>
        <w:t xml:space="preserve"> </w:t>
      </w:r>
      <w:r w:rsidRPr="00552CFB">
        <w:rPr>
          <w:sz w:val="24"/>
          <w:szCs w:val="24"/>
        </w:rPr>
        <w:t>представлены</w:t>
      </w:r>
      <w:r w:rsidRPr="00552CFB">
        <w:rPr>
          <w:spacing w:val="1"/>
          <w:sz w:val="24"/>
          <w:szCs w:val="24"/>
        </w:rPr>
        <w:t xml:space="preserve"> </w:t>
      </w:r>
      <w:r w:rsidRPr="00552CFB">
        <w:rPr>
          <w:sz w:val="24"/>
          <w:szCs w:val="24"/>
        </w:rPr>
        <w:t>1—3 случаями. В целом количество проверяемых орфограмм и пунктограмм не</w:t>
      </w:r>
      <w:r w:rsidRPr="00552CFB">
        <w:rPr>
          <w:spacing w:val="1"/>
          <w:sz w:val="24"/>
          <w:szCs w:val="24"/>
        </w:rPr>
        <w:t xml:space="preserve"> </w:t>
      </w:r>
      <w:r w:rsidRPr="00552CFB">
        <w:rPr>
          <w:sz w:val="24"/>
          <w:szCs w:val="24"/>
        </w:rPr>
        <w:t>должно</w:t>
      </w:r>
      <w:r w:rsidRPr="00552CFB">
        <w:rPr>
          <w:spacing w:val="-1"/>
          <w:sz w:val="24"/>
          <w:szCs w:val="24"/>
        </w:rPr>
        <w:t xml:space="preserve"> </w:t>
      </w:r>
      <w:r w:rsidRPr="00552CFB">
        <w:rPr>
          <w:sz w:val="24"/>
          <w:szCs w:val="24"/>
        </w:rPr>
        <w:t>превышать норм, представленных</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таблице.</w:t>
      </w:r>
    </w:p>
    <w:p w:rsidR="00A85D2C" w:rsidRPr="00552CFB" w:rsidRDefault="00A85D2C" w:rsidP="00A85D2C">
      <w:pPr>
        <w:pStyle w:val="af1"/>
        <w:ind w:left="532" w:right="829" w:firstLine="566"/>
        <w:rPr>
          <w:sz w:val="24"/>
          <w:szCs w:val="24"/>
        </w:rPr>
      </w:pPr>
      <w:r w:rsidRPr="00552CFB">
        <w:rPr>
          <w:sz w:val="24"/>
          <w:szCs w:val="24"/>
          <w:vertAlign w:val="superscript"/>
        </w:rPr>
        <w:t>3</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тексты</w:t>
      </w:r>
      <w:r w:rsidRPr="00552CFB">
        <w:rPr>
          <w:spacing w:val="1"/>
          <w:sz w:val="24"/>
          <w:szCs w:val="24"/>
        </w:rPr>
        <w:t xml:space="preserve"> </w:t>
      </w:r>
      <w:r w:rsidRPr="00552CFB">
        <w:rPr>
          <w:sz w:val="24"/>
          <w:szCs w:val="24"/>
        </w:rPr>
        <w:t>контрольных</w:t>
      </w:r>
      <w:r w:rsidRPr="00552CFB">
        <w:rPr>
          <w:spacing w:val="1"/>
          <w:sz w:val="24"/>
          <w:szCs w:val="24"/>
        </w:rPr>
        <w:t xml:space="preserve"> </w:t>
      </w:r>
      <w:r w:rsidRPr="00552CFB">
        <w:rPr>
          <w:sz w:val="24"/>
          <w:szCs w:val="24"/>
        </w:rPr>
        <w:t>диктантов</w:t>
      </w:r>
      <w:r w:rsidRPr="00552CFB">
        <w:rPr>
          <w:spacing w:val="1"/>
          <w:sz w:val="24"/>
          <w:szCs w:val="24"/>
        </w:rPr>
        <w:t xml:space="preserve"> </w:t>
      </w:r>
      <w:r w:rsidRPr="00552CFB">
        <w:rPr>
          <w:sz w:val="24"/>
          <w:szCs w:val="24"/>
        </w:rPr>
        <w:t>могут</w:t>
      </w:r>
      <w:r w:rsidRPr="00552CFB">
        <w:rPr>
          <w:spacing w:val="1"/>
          <w:sz w:val="24"/>
          <w:szCs w:val="24"/>
        </w:rPr>
        <w:t xml:space="preserve"> </w:t>
      </w:r>
      <w:r w:rsidRPr="00552CFB">
        <w:rPr>
          <w:sz w:val="24"/>
          <w:szCs w:val="24"/>
        </w:rPr>
        <w:t>включаться</w:t>
      </w:r>
      <w:r w:rsidRPr="00552CFB">
        <w:rPr>
          <w:spacing w:val="1"/>
          <w:sz w:val="24"/>
          <w:szCs w:val="24"/>
        </w:rPr>
        <w:t xml:space="preserve"> </w:t>
      </w:r>
      <w:r w:rsidRPr="00552CFB">
        <w:rPr>
          <w:sz w:val="24"/>
          <w:szCs w:val="24"/>
        </w:rPr>
        <w:t>только</w:t>
      </w:r>
      <w:r w:rsidRPr="00552CFB">
        <w:rPr>
          <w:spacing w:val="1"/>
          <w:sz w:val="24"/>
          <w:szCs w:val="24"/>
        </w:rPr>
        <w:t xml:space="preserve"> </w:t>
      </w:r>
      <w:r w:rsidRPr="00552CFB">
        <w:rPr>
          <w:sz w:val="24"/>
          <w:szCs w:val="24"/>
        </w:rPr>
        <w:t>те</w:t>
      </w:r>
      <w:r w:rsidRPr="00552CFB">
        <w:rPr>
          <w:spacing w:val="1"/>
          <w:sz w:val="24"/>
          <w:szCs w:val="24"/>
        </w:rPr>
        <w:t xml:space="preserve"> </w:t>
      </w:r>
      <w:r w:rsidRPr="00552CFB">
        <w:rPr>
          <w:sz w:val="24"/>
          <w:szCs w:val="24"/>
        </w:rPr>
        <w:t>вновь</w:t>
      </w:r>
      <w:r w:rsidRPr="00552CFB">
        <w:rPr>
          <w:spacing w:val="1"/>
          <w:sz w:val="24"/>
          <w:szCs w:val="24"/>
        </w:rPr>
        <w:t xml:space="preserve"> </w:t>
      </w:r>
      <w:r w:rsidRPr="00552CFB">
        <w:rPr>
          <w:sz w:val="24"/>
          <w:szCs w:val="24"/>
        </w:rPr>
        <w:t>изученные</w:t>
      </w:r>
      <w:r w:rsidRPr="00552CFB">
        <w:rPr>
          <w:spacing w:val="1"/>
          <w:sz w:val="24"/>
          <w:szCs w:val="24"/>
        </w:rPr>
        <w:t xml:space="preserve"> </w:t>
      </w:r>
      <w:r w:rsidRPr="00552CFB">
        <w:rPr>
          <w:sz w:val="24"/>
          <w:szCs w:val="24"/>
        </w:rPr>
        <w:t>орфограммы, которые в достаточной мер закреплялись (не менее чем на двух-трех предыдущих</w:t>
      </w:r>
      <w:r w:rsidRPr="00552CFB">
        <w:rPr>
          <w:spacing w:val="1"/>
          <w:sz w:val="24"/>
          <w:szCs w:val="24"/>
        </w:rPr>
        <w:t xml:space="preserve"> </w:t>
      </w:r>
      <w:r w:rsidRPr="00552CFB">
        <w:rPr>
          <w:sz w:val="24"/>
          <w:szCs w:val="24"/>
        </w:rPr>
        <w:t>уроках).</w:t>
      </w:r>
    </w:p>
    <w:p w:rsidR="00A85D2C" w:rsidRPr="00552CFB" w:rsidRDefault="00A85D2C" w:rsidP="00A85D2C">
      <w:pPr>
        <w:spacing w:line="240" w:lineRule="auto"/>
        <w:jc w:val="both"/>
        <w:rPr>
          <w:rFonts w:ascii="Times New Roman" w:hAnsi="Times New Roman" w:cs="Times New Roman"/>
          <w:b/>
          <w:sz w:val="24"/>
          <w:szCs w:val="24"/>
        </w:rPr>
      </w:pPr>
      <w:r w:rsidRPr="00552CFB">
        <w:rPr>
          <w:rFonts w:ascii="Times New Roman" w:hAnsi="Times New Roman" w:cs="Times New Roman"/>
          <w:b/>
          <w:sz w:val="24"/>
          <w:szCs w:val="24"/>
        </w:rPr>
        <w:t>Нормы</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оценивания</w:t>
      </w:r>
      <w:r w:rsidRPr="00552CFB">
        <w:rPr>
          <w:rFonts w:ascii="Times New Roman" w:hAnsi="Times New Roman" w:cs="Times New Roman"/>
          <w:b/>
          <w:spacing w:val="-1"/>
          <w:sz w:val="24"/>
          <w:szCs w:val="24"/>
        </w:rPr>
        <w:t xml:space="preserve"> </w:t>
      </w:r>
      <w:r w:rsidRPr="00552CFB">
        <w:rPr>
          <w:rFonts w:ascii="Times New Roman" w:hAnsi="Times New Roman" w:cs="Times New Roman"/>
          <w:b/>
          <w:sz w:val="24"/>
          <w:szCs w:val="24"/>
        </w:rPr>
        <w:t>диктанта</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18"/>
        <w:gridCol w:w="2009"/>
        <w:gridCol w:w="2254"/>
        <w:gridCol w:w="2134"/>
        <w:gridCol w:w="2034"/>
      </w:tblGrid>
      <w:tr w:rsidR="00A85D2C" w:rsidRPr="00552CFB" w:rsidTr="00A85D2C">
        <w:trPr>
          <w:trHeight w:val="316"/>
        </w:trPr>
        <w:tc>
          <w:tcPr>
            <w:tcW w:w="1618" w:type="dxa"/>
            <w:vMerge w:val="restart"/>
          </w:tcPr>
          <w:p w:rsidR="00A85D2C" w:rsidRPr="00552CFB" w:rsidRDefault="00A85D2C" w:rsidP="00A85D2C">
            <w:pPr>
              <w:pStyle w:val="TableParagraph"/>
              <w:ind w:left="110"/>
              <w:jc w:val="both"/>
              <w:rPr>
                <w:sz w:val="24"/>
                <w:szCs w:val="24"/>
              </w:rPr>
            </w:pPr>
            <w:r w:rsidRPr="00552CFB">
              <w:rPr>
                <w:sz w:val="24"/>
                <w:szCs w:val="24"/>
              </w:rPr>
              <w:t>Вид</w:t>
            </w:r>
            <w:r w:rsidRPr="00552CFB">
              <w:rPr>
                <w:spacing w:val="-2"/>
                <w:sz w:val="24"/>
                <w:szCs w:val="24"/>
              </w:rPr>
              <w:t xml:space="preserve"> </w:t>
            </w:r>
            <w:r w:rsidRPr="00552CFB">
              <w:rPr>
                <w:sz w:val="24"/>
                <w:szCs w:val="24"/>
              </w:rPr>
              <w:t>диктанта</w:t>
            </w:r>
          </w:p>
        </w:tc>
        <w:tc>
          <w:tcPr>
            <w:tcW w:w="8431" w:type="dxa"/>
            <w:gridSpan w:val="4"/>
          </w:tcPr>
          <w:p w:rsidR="00A85D2C" w:rsidRPr="00552CFB" w:rsidRDefault="00A85D2C" w:rsidP="00A85D2C">
            <w:pPr>
              <w:pStyle w:val="TableParagraph"/>
              <w:ind w:left="818"/>
              <w:jc w:val="both"/>
              <w:rPr>
                <w:sz w:val="24"/>
                <w:szCs w:val="24"/>
              </w:rPr>
            </w:pPr>
            <w:r w:rsidRPr="00552CFB">
              <w:rPr>
                <w:sz w:val="24"/>
                <w:szCs w:val="24"/>
              </w:rPr>
              <w:t>оценка/количество</w:t>
            </w:r>
            <w:r w:rsidRPr="00552CFB">
              <w:rPr>
                <w:spacing w:val="-5"/>
                <w:sz w:val="24"/>
                <w:szCs w:val="24"/>
              </w:rPr>
              <w:t xml:space="preserve"> </w:t>
            </w:r>
            <w:r w:rsidRPr="00552CFB">
              <w:rPr>
                <w:sz w:val="24"/>
                <w:szCs w:val="24"/>
              </w:rPr>
              <w:t>ошибок</w:t>
            </w:r>
          </w:p>
        </w:tc>
      </w:tr>
      <w:tr w:rsidR="00A85D2C" w:rsidRPr="00552CFB" w:rsidTr="00A85D2C">
        <w:trPr>
          <w:trHeight w:val="318"/>
        </w:trPr>
        <w:tc>
          <w:tcPr>
            <w:tcW w:w="1618" w:type="dxa"/>
            <w:vMerge/>
            <w:tcBorders>
              <w:top w:val="nil"/>
            </w:tcBorders>
          </w:tcPr>
          <w:p w:rsidR="00A85D2C" w:rsidRPr="00552CFB" w:rsidRDefault="00A85D2C" w:rsidP="00A85D2C">
            <w:pPr>
              <w:jc w:val="both"/>
              <w:rPr>
                <w:rFonts w:ascii="Times New Roman" w:hAnsi="Times New Roman" w:cs="Times New Roman"/>
                <w:sz w:val="24"/>
                <w:szCs w:val="24"/>
              </w:rPr>
            </w:pPr>
          </w:p>
        </w:tc>
        <w:tc>
          <w:tcPr>
            <w:tcW w:w="2009" w:type="dxa"/>
          </w:tcPr>
          <w:p w:rsidR="00A85D2C" w:rsidRPr="00552CFB" w:rsidRDefault="00A85D2C" w:rsidP="00A85D2C">
            <w:pPr>
              <w:pStyle w:val="TableParagraph"/>
              <w:ind w:left="799" w:right="799"/>
              <w:jc w:val="both"/>
              <w:rPr>
                <w:sz w:val="24"/>
                <w:szCs w:val="24"/>
              </w:rPr>
            </w:pPr>
            <w:r w:rsidRPr="00552CFB">
              <w:rPr>
                <w:sz w:val="24"/>
                <w:szCs w:val="24"/>
              </w:rPr>
              <w:t>«5»</w:t>
            </w:r>
          </w:p>
        </w:tc>
        <w:tc>
          <w:tcPr>
            <w:tcW w:w="2254" w:type="dxa"/>
          </w:tcPr>
          <w:p w:rsidR="00A85D2C" w:rsidRPr="00552CFB" w:rsidRDefault="00A85D2C" w:rsidP="00A85D2C">
            <w:pPr>
              <w:pStyle w:val="TableParagraph"/>
              <w:ind w:left="798" w:right="1045"/>
              <w:jc w:val="both"/>
              <w:rPr>
                <w:sz w:val="24"/>
                <w:szCs w:val="24"/>
              </w:rPr>
            </w:pPr>
            <w:r w:rsidRPr="00552CFB">
              <w:rPr>
                <w:sz w:val="24"/>
                <w:szCs w:val="24"/>
              </w:rPr>
              <w:t>«4»</w:t>
            </w:r>
          </w:p>
        </w:tc>
        <w:tc>
          <w:tcPr>
            <w:tcW w:w="2134" w:type="dxa"/>
          </w:tcPr>
          <w:p w:rsidR="00A85D2C" w:rsidRPr="00552CFB" w:rsidRDefault="00A85D2C" w:rsidP="00A85D2C">
            <w:pPr>
              <w:pStyle w:val="TableParagraph"/>
              <w:ind w:left="801" w:right="923"/>
              <w:jc w:val="both"/>
              <w:rPr>
                <w:sz w:val="24"/>
                <w:szCs w:val="24"/>
              </w:rPr>
            </w:pPr>
            <w:r w:rsidRPr="00552CFB">
              <w:rPr>
                <w:sz w:val="24"/>
                <w:szCs w:val="24"/>
              </w:rPr>
              <w:t>«3»</w:t>
            </w:r>
          </w:p>
        </w:tc>
        <w:tc>
          <w:tcPr>
            <w:tcW w:w="2034" w:type="dxa"/>
          </w:tcPr>
          <w:p w:rsidR="00A85D2C" w:rsidRPr="00552CFB" w:rsidRDefault="00A85D2C" w:rsidP="00A85D2C">
            <w:pPr>
              <w:pStyle w:val="TableParagraph"/>
              <w:ind w:left="798" w:right="825"/>
              <w:jc w:val="both"/>
              <w:rPr>
                <w:sz w:val="24"/>
                <w:szCs w:val="24"/>
              </w:rPr>
            </w:pPr>
            <w:r w:rsidRPr="00552CFB">
              <w:rPr>
                <w:sz w:val="24"/>
                <w:szCs w:val="24"/>
              </w:rPr>
              <w:t>«2»</w:t>
            </w:r>
          </w:p>
        </w:tc>
      </w:tr>
      <w:tr w:rsidR="00A85D2C" w:rsidRPr="00552CFB" w:rsidTr="00A85D2C">
        <w:trPr>
          <w:trHeight w:val="272"/>
        </w:trPr>
        <w:tc>
          <w:tcPr>
            <w:tcW w:w="1618" w:type="dxa"/>
            <w:tcBorders>
              <w:bottom w:val="nil"/>
            </w:tcBorders>
          </w:tcPr>
          <w:p w:rsidR="00A85D2C" w:rsidRPr="00552CFB" w:rsidRDefault="00A85D2C" w:rsidP="00A85D2C">
            <w:pPr>
              <w:pStyle w:val="TableParagraph"/>
              <w:ind w:left="110"/>
              <w:jc w:val="both"/>
              <w:rPr>
                <w:sz w:val="24"/>
                <w:szCs w:val="24"/>
              </w:rPr>
            </w:pPr>
            <w:r w:rsidRPr="00552CFB">
              <w:rPr>
                <w:sz w:val="24"/>
                <w:szCs w:val="24"/>
              </w:rPr>
              <w:t>Контрольный</w:t>
            </w:r>
          </w:p>
        </w:tc>
        <w:tc>
          <w:tcPr>
            <w:tcW w:w="2009" w:type="dxa"/>
            <w:tcBorders>
              <w:bottom w:val="nil"/>
            </w:tcBorders>
          </w:tcPr>
          <w:p w:rsidR="00A85D2C" w:rsidRPr="00552CFB" w:rsidRDefault="00A85D2C" w:rsidP="00A85D2C">
            <w:pPr>
              <w:pStyle w:val="TableParagraph"/>
              <w:tabs>
                <w:tab w:val="left" w:pos="988"/>
              </w:tabs>
              <w:ind w:left="86"/>
              <w:jc w:val="both"/>
              <w:rPr>
                <w:sz w:val="24"/>
                <w:szCs w:val="24"/>
              </w:rPr>
            </w:pPr>
            <w:r w:rsidRPr="00552CFB">
              <w:rPr>
                <w:sz w:val="24"/>
                <w:szCs w:val="24"/>
              </w:rPr>
              <w:t>1</w:t>
            </w:r>
            <w:r w:rsidRPr="00552CFB">
              <w:rPr>
                <w:sz w:val="24"/>
                <w:szCs w:val="24"/>
              </w:rPr>
              <w:tab/>
              <w:t>негрубая</w:t>
            </w:r>
          </w:p>
        </w:tc>
        <w:tc>
          <w:tcPr>
            <w:tcW w:w="2254" w:type="dxa"/>
            <w:tcBorders>
              <w:bottom w:val="nil"/>
            </w:tcBorders>
          </w:tcPr>
          <w:p w:rsidR="00A85D2C" w:rsidRPr="00552CFB" w:rsidRDefault="00A85D2C" w:rsidP="00A85D2C">
            <w:pPr>
              <w:pStyle w:val="TableParagraph"/>
              <w:ind w:left="108"/>
              <w:jc w:val="both"/>
              <w:rPr>
                <w:sz w:val="24"/>
                <w:szCs w:val="24"/>
              </w:rPr>
            </w:pPr>
            <w:r w:rsidRPr="00552CFB">
              <w:rPr>
                <w:b/>
                <w:sz w:val="24"/>
                <w:szCs w:val="24"/>
              </w:rPr>
              <w:t>2</w:t>
            </w:r>
            <w:r w:rsidRPr="00552CFB">
              <w:rPr>
                <w:sz w:val="24"/>
                <w:szCs w:val="24"/>
              </w:rPr>
              <w:t>орф.</w:t>
            </w:r>
            <w:r w:rsidRPr="00552CFB">
              <w:rPr>
                <w:spacing w:val="-1"/>
                <w:sz w:val="24"/>
                <w:szCs w:val="24"/>
              </w:rPr>
              <w:t xml:space="preserve"> </w:t>
            </w:r>
            <w:r w:rsidRPr="00552CFB">
              <w:rPr>
                <w:sz w:val="24"/>
                <w:szCs w:val="24"/>
              </w:rPr>
              <w:t>-</w:t>
            </w:r>
            <w:r w:rsidRPr="00552CFB">
              <w:rPr>
                <w:spacing w:val="-2"/>
                <w:sz w:val="24"/>
                <w:szCs w:val="24"/>
              </w:rPr>
              <w:t xml:space="preserve"> </w:t>
            </w:r>
            <w:r w:rsidRPr="00552CFB">
              <w:rPr>
                <w:b/>
                <w:sz w:val="24"/>
                <w:szCs w:val="24"/>
              </w:rPr>
              <w:t>2</w:t>
            </w:r>
            <w:r w:rsidRPr="00552CFB">
              <w:rPr>
                <w:b/>
                <w:spacing w:val="58"/>
                <w:sz w:val="24"/>
                <w:szCs w:val="24"/>
              </w:rPr>
              <w:t xml:space="preserve"> </w:t>
            </w:r>
            <w:r w:rsidRPr="00552CFB">
              <w:rPr>
                <w:sz w:val="24"/>
                <w:szCs w:val="24"/>
              </w:rPr>
              <w:t>пункт.</w:t>
            </w:r>
          </w:p>
        </w:tc>
        <w:tc>
          <w:tcPr>
            <w:tcW w:w="2134" w:type="dxa"/>
            <w:tcBorders>
              <w:bottom w:val="nil"/>
            </w:tcBorders>
          </w:tcPr>
          <w:p w:rsidR="00A85D2C" w:rsidRPr="00552CFB" w:rsidRDefault="00A85D2C" w:rsidP="00A85D2C">
            <w:pPr>
              <w:pStyle w:val="TableParagraph"/>
              <w:ind w:left="110"/>
              <w:jc w:val="both"/>
              <w:rPr>
                <w:sz w:val="24"/>
                <w:szCs w:val="24"/>
              </w:rPr>
            </w:pPr>
            <w:r w:rsidRPr="00552CFB">
              <w:rPr>
                <w:b/>
                <w:sz w:val="24"/>
                <w:szCs w:val="24"/>
              </w:rPr>
              <w:t>4</w:t>
            </w:r>
            <w:r w:rsidRPr="00552CFB">
              <w:rPr>
                <w:sz w:val="24"/>
                <w:szCs w:val="24"/>
              </w:rPr>
              <w:t>орф.</w:t>
            </w:r>
            <w:r w:rsidRPr="00552CFB">
              <w:rPr>
                <w:spacing w:val="-2"/>
                <w:sz w:val="24"/>
                <w:szCs w:val="24"/>
              </w:rPr>
              <w:t xml:space="preserve"> </w:t>
            </w:r>
            <w:r w:rsidRPr="00552CFB">
              <w:rPr>
                <w:sz w:val="24"/>
                <w:szCs w:val="24"/>
              </w:rPr>
              <w:t>-</w:t>
            </w:r>
            <w:r w:rsidRPr="00552CFB">
              <w:rPr>
                <w:spacing w:val="-2"/>
                <w:sz w:val="24"/>
                <w:szCs w:val="24"/>
              </w:rPr>
              <w:t xml:space="preserve"> </w:t>
            </w:r>
            <w:r w:rsidRPr="00552CFB">
              <w:rPr>
                <w:b/>
                <w:sz w:val="24"/>
                <w:szCs w:val="24"/>
              </w:rPr>
              <w:t>4</w:t>
            </w:r>
            <w:r w:rsidRPr="00552CFB">
              <w:rPr>
                <w:b/>
                <w:spacing w:val="-1"/>
                <w:sz w:val="24"/>
                <w:szCs w:val="24"/>
              </w:rPr>
              <w:t xml:space="preserve"> </w:t>
            </w:r>
            <w:r w:rsidRPr="00552CFB">
              <w:rPr>
                <w:sz w:val="24"/>
                <w:szCs w:val="24"/>
              </w:rPr>
              <w:t>пункт.</w:t>
            </w:r>
          </w:p>
        </w:tc>
        <w:tc>
          <w:tcPr>
            <w:tcW w:w="2034" w:type="dxa"/>
            <w:tcBorders>
              <w:bottom w:val="nil"/>
            </w:tcBorders>
          </w:tcPr>
          <w:p w:rsidR="00A85D2C" w:rsidRPr="00552CFB" w:rsidRDefault="00A85D2C" w:rsidP="00A85D2C">
            <w:pPr>
              <w:pStyle w:val="TableParagraph"/>
              <w:ind w:left="69"/>
              <w:jc w:val="both"/>
              <w:rPr>
                <w:sz w:val="24"/>
                <w:szCs w:val="24"/>
              </w:rPr>
            </w:pPr>
            <w:r w:rsidRPr="00552CFB">
              <w:rPr>
                <w:b/>
                <w:sz w:val="24"/>
                <w:szCs w:val="24"/>
              </w:rPr>
              <w:t>7</w:t>
            </w:r>
            <w:r w:rsidRPr="00552CFB">
              <w:rPr>
                <w:sz w:val="24"/>
                <w:szCs w:val="24"/>
              </w:rPr>
              <w:t>орф.-</w:t>
            </w:r>
            <w:r w:rsidRPr="00552CFB">
              <w:rPr>
                <w:spacing w:val="-3"/>
                <w:sz w:val="24"/>
                <w:szCs w:val="24"/>
              </w:rPr>
              <w:t xml:space="preserve"> </w:t>
            </w:r>
            <w:r w:rsidRPr="00552CFB">
              <w:rPr>
                <w:b/>
                <w:sz w:val="24"/>
                <w:szCs w:val="24"/>
              </w:rPr>
              <w:t>7</w:t>
            </w:r>
            <w:r w:rsidRPr="00552CFB">
              <w:rPr>
                <w:b/>
                <w:spacing w:val="-1"/>
                <w:sz w:val="24"/>
                <w:szCs w:val="24"/>
              </w:rPr>
              <w:t xml:space="preserve"> </w:t>
            </w:r>
            <w:r w:rsidRPr="00552CFB">
              <w:rPr>
                <w:sz w:val="24"/>
                <w:szCs w:val="24"/>
              </w:rPr>
              <w:t>пункт.</w:t>
            </w: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орфографическая</w:t>
            </w:r>
          </w:p>
        </w:tc>
        <w:tc>
          <w:tcPr>
            <w:tcW w:w="2254" w:type="dxa"/>
            <w:tcBorders>
              <w:top w:val="nil"/>
              <w:bottom w:val="nil"/>
            </w:tcBorders>
          </w:tcPr>
          <w:p w:rsidR="00A85D2C" w:rsidRPr="00552CFB" w:rsidRDefault="00A85D2C" w:rsidP="00A85D2C">
            <w:pPr>
              <w:pStyle w:val="TableParagraph"/>
              <w:ind w:left="108"/>
              <w:jc w:val="both"/>
              <w:rPr>
                <w:sz w:val="24"/>
                <w:szCs w:val="24"/>
              </w:rPr>
            </w:pPr>
            <w:r w:rsidRPr="00552CFB">
              <w:rPr>
                <w:sz w:val="24"/>
                <w:szCs w:val="24"/>
              </w:rPr>
              <w:t xml:space="preserve">или </w:t>
            </w:r>
            <w:r w:rsidRPr="00552CFB">
              <w:rPr>
                <w:b/>
                <w:sz w:val="24"/>
                <w:szCs w:val="24"/>
              </w:rPr>
              <w:t>1</w:t>
            </w:r>
            <w:r w:rsidRPr="00552CFB">
              <w:rPr>
                <w:sz w:val="24"/>
                <w:szCs w:val="24"/>
              </w:rPr>
              <w:t>орф.-</w:t>
            </w:r>
            <w:r w:rsidRPr="00552CFB">
              <w:rPr>
                <w:spacing w:val="-2"/>
                <w:sz w:val="24"/>
                <w:szCs w:val="24"/>
              </w:rPr>
              <w:t xml:space="preserve"> </w:t>
            </w:r>
            <w:r w:rsidRPr="00552CFB">
              <w:rPr>
                <w:b/>
                <w:sz w:val="24"/>
                <w:szCs w:val="24"/>
              </w:rPr>
              <w:t>3</w:t>
            </w:r>
            <w:r w:rsidRPr="00552CFB">
              <w:rPr>
                <w:b/>
                <w:spacing w:val="-1"/>
                <w:sz w:val="24"/>
                <w:szCs w:val="24"/>
              </w:rPr>
              <w:t xml:space="preserve"> </w:t>
            </w:r>
            <w:r w:rsidRPr="00552CFB">
              <w:rPr>
                <w:sz w:val="24"/>
                <w:szCs w:val="24"/>
              </w:rPr>
              <w:t>пункт.</w:t>
            </w:r>
          </w:p>
        </w:tc>
        <w:tc>
          <w:tcPr>
            <w:tcW w:w="2134" w:type="dxa"/>
            <w:tcBorders>
              <w:top w:val="nil"/>
              <w:bottom w:val="nil"/>
            </w:tcBorders>
          </w:tcPr>
          <w:p w:rsidR="00A85D2C" w:rsidRPr="00552CFB" w:rsidRDefault="00A85D2C" w:rsidP="00A85D2C">
            <w:pPr>
              <w:pStyle w:val="TableParagraph"/>
              <w:tabs>
                <w:tab w:val="left" w:pos="1908"/>
              </w:tabs>
              <w:ind w:left="110"/>
              <w:jc w:val="both"/>
              <w:rPr>
                <w:b/>
                <w:sz w:val="24"/>
                <w:szCs w:val="24"/>
              </w:rPr>
            </w:pPr>
            <w:r w:rsidRPr="00552CFB">
              <w:rPr>
                <w:sz w:val="24"/>
                <w:szCs w:val="24"/>
              </w:rPr>
              <w:t xml:space="preserve">Или   </w:t>
            </w:r>
            <w:r w:rsidRPr="00552CFB">
              <w:rPr>
                <w:b/>
                <w:sz w:val="24"/>
                <w:szCs w:val="24"/>
              </w:rPr>
              <w:t>3</w:t>
            </w:r>
            <w:r w:rsidRPr="00552CFB">
              <w:rPr>
                <w:sz w:val="24"/>
                <w:szCs w:val="24"/>
              </w:rPr>
              <w:t>орф.</w:t>
            </w:r>
            <w:r w:rsidRPr="00552CFB">
              <w:rPr>
                <w:spacing w:val="120"/>
                <w:sz w:val="24"/>
                <w:szCs w:val="24"/>
              </w:rPr>
              <w:t xml:space="preserve"> </w:t>
            </w:r>
            <w:r w:rsidRPr="00552CFB">
              <w:rPr>
                <w:sz w:val="24"/>
                <w:szCs w:val="24"/>
              </w:rPr>
              <w:t>-</w:t>
            </w:r>
            <w:r w:rsidRPr="00552CFB">
              <w:rPr>
                <w:sz w:val="24"/>
                <w:szCs w:val="24"/>
              </w:rPr>
              <w:tab/>
            </w:r>
            <w:r w:rsidRPr="00552CFB">
              <w:rPr>
                <w:b/>
                <w:sz w:val="24"/>
                <w:szCs w:val="24"/>
              </w:rPr>
              <w:t>5</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sz w:val="24"/>
                <w:szCs w:val="24"/>
              </w:rPr>
              <w:t>или</w:t>
            </w: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или</w:t>
            </w:r>
            <w:r w:rsidRPr="00552CFB">
              <w:rPr>
                <w:spacing w:val="70"/>
                <w:sz w:val="24"/>
                <w:szCs w:val="24"/>
              </w:rPr>
              <w:t xml:space="preserve"> </w:t>
            </w:r>
            <w:r w:rsidRPr="00552CFB">
              <w:rPr>
                <w:sz w:val="24"/>
                <w:szCs w:val="24"/>
              </w:rPr>
              <w:t xml:space="preserve">1  </w:t>
            </w:r>
            <w:r w:rsidRPr="00552CFB">
              <w:rPr>
                <w:spacing w:val="6"/>
                <w:sz w:val="24"/>
                <w:szCs w:val="24"/>
              </w:rPr>
              <w:t xml:space="preserve"> </w:t>
            </w:r>
            <w:r w:rsidRPr="00552CFB">
              <w:rPr>
                <w:sz w:val="24"/>
                <w:szCs w:val="24"/>
              </w:rPr>
              <w:t>негрубая</w:t>
            </w:r>
          </w:p>
        </w:tc>
        <w:tc>
          <w:tcPr>
            <w:tcW w:w="2254" w:type="dxa"/>
            <w:tcBorders>
              <w:top w:val="nil"/>
              <w:bottom w:val="nil"/>
            </w:tcBorders>
          </w:tcPr>
          <w:p w:rsidR="00A85D2C" w:rsidRPr="00552CFB" w:rsidRDefault="00A85D2C" w:rsidP="00A85D2C">
            <w:pPr>
              <w:pStyle w:val="TableParagraph"/>
              <w:tabs>
                <w:tab w:val="left" w:pos="796"/>
                <w:tab w:val="left" w:pos="1639"/>
                <w:tab w:val="left" w:pos="2026"/>
              </w:tabs>
              <w:ind w:left="108"/>
              <w:jc w:val="both"/>
              <w:rPr>
                <w:b/>
                <w:sz w:val="24"/>
                <w:szCs w:val="24"/>
              </w:rPr>
            </w:pPr>
            <w:r w:rsidRPr="00552CFB">
              <w:rPr>
                <w:sz w:val="24"/>
                <w:szCs w:val="24"/>
              </w:rPr>
              <w:t>Или</w:t>
            </w:r>
            <w:r w:rsidRPr="00552CFB">
              <w:rPr>
                <w:sz w:val="24"/>
                <w:szCs w:val="24"/>
              </w:rPr>
              <w:tab/>
            </w:r>
            <w:r w:rsidRPr="00552CFB">
              <w:rPr>
                <w:b/>
                <w:sz w:val="24"/>
                <w:szCs w:val="24"/>
              </w:rPr>
              <w:t>0</w:t>
            </w:r>
            <w:r w:rsidRPr="00552CFB">
              <w:rPr>
                <w:sz w:val="24"/>
                <w:szCs w:val="24"/>
              </w:rPr>
              <w:t>орф.</w:t>
            </w:r>
            <w:r w:rsidRPr="00552CFB">
              <w:rPr>
                <w:sz w:val="24"/>
                <w:szCs w:val="24"/>
              </w:rPr>
              <w:tab/>
              <w:t>–</w:t>
            </w:r>
            <w:r w:rsidRPr="00552CFB">
              <w:rPr>
                <w:sz w:val="24"/>
                <w:szCs w:val="24"/>
              </w:rPr>
              <w:tab/>
            </w:r>
            <w:r w:rsidRPr="00552CFB">
              <w:rPr>
                <w:b/>
                <w:sz w:val="24"/>
                <w:szCs w:val="24"/>
              </w:rPr>
              <w:t>4</w:t>
            </w: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пункт.</w:t>
            </w:r>
            <w:r w:rsidRPr="00552CFB">
              <w:rPr>
                <w:spacing w:val="-3"/>
                <w:sz w:val="24"/>
                <w:szCs w:val="24"/>
              </w:rPr>
              <w:t xml:space="preserve"> </w:t>
            </w:r>
            <w:r w:rsidRPr="00552CFB">
              <w:rPr>
                <w:sz w:val="24"/>
                <w:szCs w:val="24"/>
              </w:rPr>
              <w:t>или</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b/>
                <w:sz w:val="24"/>
                <w:szCs w:val="24"/>
              </w:rPr>
              <w:t>6</w:t>
            </w:r>
            <w:r w:rsidRPr="00552CFB">
              <w:rPr>
                <w:sz w:val="24"/>
                <w:szCs w:val="24"/>
              </w:rPr>
              <w:t>орф.</w:t>
            </w:r>
            <w:r w:rsidRPr="00552CFB">
              <w:rPr>
                <w:spacing w:val="-2"/>
                <w:sz w:val="24"/>
                <w:szCs w:val="24"/>
              </w:rPr>
              <w:t xml:space="preserve"> </w:t>
            </w:r>
            <w:r w:rsidRPr="00552CFB">
              <w:rPr>
                <w:sz w:val="24"/>
                <w:szCs w:val="24"/>
              </w:rPr>
              <w:t>-</w:t>
            </w:r>
            <w:r w:rsidRPr="00552CFB">
              <w:rPr>
                <w:spacing w:val="-2"/>
                <w:sz w:val="24"/>
                <w:szCs w:val="24"/>
              </w:rPr>
              <w:t xml:space="preserve"> </w:t>
            </w:r>
            <w:r w:rsidRPr="00552CFB">
              <w:rPr>
                <w:b/>
                <w:sz w:val="24"/>
                <w:szCs w:val="24"/>
              </w:rPr>
              <w:t>8</w:t>
            </w:r>
            <w:r w:rsidRPr="00552CFB">
              <w:rPr>
                <w:b/>
                <w:spacing w:val="-1"/>
                <w:sz w:val="24"/>
                <w:szCs w:val="24"/>
              </w:rPr>
              <w:t xml:space="preserve"> </w:t>
            </w:r>
            <w:r w:rsidRPr="00552CFB">
              <w:rPr>
                <w:sz w:val="24"/>
                <w:szCs w:val="24"/>
              </w:rPr>
              <w:t>пункт.</w:t>
            </w:r>
          </w:p>
        </w:tc>
      </w:tr>
      <w:tr w:rsidR="00A85D2C" w:rsidRPr="00552CFB" w:rsidTr="00A85D2C">
        <w:trPr>
          <w:trHeight w:val="275"/>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пунктуационная</w:t>
            </w:r>
          </w:p>
        </w:tc>
        <w:tc>
          <w:tcPr>
            <w:tcW w:w="2254" w:type="dxa"/>
            <w:tcBorders>
              <w:top w:val="nil"/>
              <w:bottom w:val="nil"/>
            </w:tcBorders>
          </w:tcPr>
          <w:p w:rsidR="00A85D2C" w:rsidRPr="00552CFB" w:rsidRDefault="00A85D2C" w:rsidP="00A85D2C">
            <w:pPr>
              <w:pStyle w:val="TableParagraph"/>
              <w:ind w:left="108"/>
              <w:jc w:val="both"/>
              <w:rPr>
                <w:sz w:val="24"/>
                <w:szCs w:val="24"/>
              </w:rPr>
            </w:pPr>
            <w:r w:rsidRPr="00552CFB">
              <w:rPr>
                <w:sz w:val="24"/>
                <w:szCs w:val="24"/>
              </w:rPr>
              <w:t>пункт.</w:t>
            </w: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b/>
                <w:sz w:val="24"/>
                <w:szCs w:val="24"/>
              </w:rPr>
              <w:t>0</w:t>
            </w:r>
            <w:r w:rsidRPr="00552CFB">
              <w:rPr>
                <w:sz w:val="24"/>
                <w:szCs w:val="24"/>
              </w:rPr>
              <w:t>орф.</w:t>
            </w:r>
            <w:r w:rsidRPr="00552CFB">
              <w:rPr>
                <w:spacing w:val="-2"/>
                <w:sz w:val="24"/>
                <w:szCs w:val="24"/>
              </w:rPr>
              <w:t xml:space="preserve"> </w:t>
            </w:r>
            <w:r w:rsidRPr="00552CFB">
              <w:rPr>
                <w:sz w:val="24"/>
                <w:szCs w:val="24"/>
              </w:rPr>
              <w:t>-</w:t>
            </w:r>
            <w:r w:rsidRPr="00552CFB">
              <w:rPr>
                <w:spacing w:val="-2"/>
                <w:sz w:val="24"/>
                <w:szCs w:val="24"/>
              </w:rPr>
              <w:t xml:space="preserve"> </w:t>
            </w:r>
            <w:r w:rsidRPr="00552CFB">
              <w:rPr>
                <w:b/>
                <w:sz w:val="24"/>
                <w:szCs w:val="24"/>
              </w:rPr>
              <w:t>7</w:t>
            </w:r>
            <w:r w:rsidRPr="00552CFB">
              <w:rPr>
                <w:b/>
                <w:spacing w:val="-1"/>
                <w:sz w:val="24"/>
                <w:szCs w:val="24"/>
              </w:rPr>
              <w:t xml:space="preserve"> </w:t>
            </w:r>
            <w:r w:rsidRPr="00552CFB">
              <w:rPr>
                <w:sz w:val="24"/>
                <w:szCs w:val="24"/>
              </w:rPr>
              <w:t>пункт.</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sz w:val="24"/>
                <w:szCs w:val="24"/>
              </w:rPr>
              <w:t>или</w:t>
            </w:r>
          </w:p>
        </w:tc>
      </w:tr>
      <w:tr w:rsidR="00A85D2C" w:rsidRPr="00552CFB" w:rsidTr="00A85D2C">
        <w:trPr>
          <w:trHeight w:val="275"/>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ошибка.</w:t>
            </w:r>
          </w:p>
        </w:tc>
        <w:tc>
          <w:tcPr>
            <w:tcW w:w="2254" w:type="dxa"/>
            <w:tcBorders>
              <w:top w:val="nil"/>
              <w:bottom w:val="nil"/>
            </w:tcBorders>
          </w:tcPr>
          <w:p w:rsidR="00A85D2C" w:rsidRPr="00552CFB" w:rsidRDefault="00A85D2C" w:rsidP="00A85D2C">
            <w:pPr>
              <w:pStyle w:val="TableParagraph"/>
              <w:tabs>
                <w:tab w:val="left" w:pos="1088"/>
                <w:tab w:val="left" w:pos="1690"/>
              </w:tabs>
              <w:ind w:left="108"/>
              <w:jc w:val="both"/>
              <w:rPr>
                <w:sz w:val="24"/>
                <w:szCs w:val="24"/>
              </w:rPr>
            </w:pPr>
            <w:r w:rsidRPr="00552CFB">
              <w:rPr>
                <w:sz w:val="24"/>
                <w:szCs w:val="24"/>
              </w:rPr>
              <w:t>*при</w:t>
            </w:r>
            <w:r w:rsidRPr="00552CFB">
              <w:rPr>
                <w:sz w:val="24"/>
                <w:szCs w:val="24"/>
              </w:rPr>
              <w:tab/>
              <w:t>3</w:t>
            </w:r>
            <w:r w:rsidRPr="00552CFB">
              <w:rPr>
                <w:sz w:val="24"/>
                <w:szCs w:val="24"/>
              </w:rPr>
              <w:tab/>
              <w:t>орф.</w:t>
            </w:r>
          </w:p>
        </w:tc>
        <w:tc>
          <w:tcPr>
            <w:tcW w:w="2134" w:type="dxa"/>
            <w:tcBorders>
              <w:top w:val="nil"/>
              <w:bottom w:val="nil"/>
            </w:tcBorders>
          </w:tcPr>
          <w:p w:rsidR="00A85D2C" w:rsidRPr="00552CFB" w:rsidRDefault="00A85D2C" w:rsidP="00A85D2C">
            <w:pPr>
              <w:pStyle w:val="TableParagraph"/>
              <w:tabs>
                <w:tab w:val="left" w:pos="794"/>
                <w:tab w:val="left" w:pos="1365"/>
              </w:tabs>
              <w:ind w:left="110"/>
              <w:jc w:val="both"/>
              <w:rPr>
                <w:sz w:val="24"/>
                <w:szCs w:val="24"/>
              </w:rPr>
            </w:pPr>
            <w:r w:rsidRPr="00552CFB">
              <w:rPr>
                <w:sz w:val="24"/>
                <w:szCs w:val="24"/>
              </w:rPr>
              <w:t>*в</w:t>
            </w:r>
            <w:r w:rsidRPr="00552CFB">
              <w:rPr>
                <w:sz w:val="24"/>
                <w:szCs w:val="24"/>
              </w:rPr>
              <w:tab/>
              <w:t>5</w:t>
            </w:r>
            <w:r w:rsidRPr="00552CFB">
              <w:rPr>
                <w:sz w:val="24"/>
                <w:szCs w:val="24"/>
              </w:rPr>
              <w:tab/>
              <w:t>классе</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b/>
                <w:sz w:val="24"/>
                <w:szCs w:val="24"/>
              </w:rPr>
              <w:t>5</w:t>
            </w:r>
            <w:r w:rsidRPr="00552CFB">
              <w:rPr>
                <w:sz w:val="24"/>
                <w:szCs w:val="24"/>
              </w:rPr>
              <w:t>орф.-</w:t>
            </w:r>
            <w:r w:rsidRPr="00552CFB">
              <w:rPr>
                <w:spacing w:val="-3"/>
                <w:sz w:val="24"/>
                <w:szCs w:val="24"/>
              </w:rPr>
              <w:t xml:space="preserve"> </w:t>
            </w:r>
            <w:r w:rsidRPr="00552CFB">
              <w:rPr>
                <w:b/>
                <w:sz w:val="24"/>
                <w:szCs w:val="24"/>
              </w:rPr>
              <w:t>9</w:t>
            </w:r>
            <w:r w:rsidRPr="00552CFB">
              <w:rPr>
                <w:b/>
                <w:spacing w:val="58"/>
                <w:sz w:val="24"/>
                <w:szCs w:val="24"/>
              </w:rPr>
              <w:t xml:space="preserve"> </w:t>
            </w:r>
            <w:r w:rsidRPr="00552CFB">
              <w:rPr>
                <w:sz w:val="24"/>
                <w:szCs w:val="24"/>
              </w:rPr>
              <w:t>пункт.</w:t>
            </w: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tabs>
                <w:tab w:val="left" w:pos="1686"/>
              </w:tabs>
              <w:ind w:left="108"/>
              <w:jc w:val="both"/>
              <w:rPr>
                <w:sz w:val="24"/>
                <w:szCs w:val="24"/>
              </w:rPr>
            </w:pPr>
            <w:r w:rsidRPr="00552CFB">
              <w:rPr>
                <w:sz w:val="24"/>
                <w:szCs w:val="24"/>
              </w:rPr>
              <w:t>ошибках,</w:t>
            </w:r>
            <w:r w:rsidRPr="00552CFB">
              <w:rPr>
                <w:sz w:val="24"/>
                <w:szCs w:val="24"/>
              </w:rPr>
              <w:tab/>
              <w:t>если</w:t>
            </w: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допуск.при</w:t>
            </w:r>
            <w:r w:rsidRPr="00552CFB">
              <w:rPr>
                <w:spacing w:val="34"/>
                <w:sz w:val="24"/>
                <w:szCs w:val="24"/>
              </w:rPr>
              <w:t xml:space="preserve"> </w:t>
            </w:r>
            <w:r w:rsidRPr="00552CFB">
              <w:rPr>
                <w:sz w:val="24"/>
                <w:szCs w:val="24"/>
              </w:rPr>
              <w:t>5</w:t>
            </w:r>
            <w:r w:rsidRPr="00552CFB">
              <w:rPr>
                <w:spacing w:val="34"/>
                <w:sz w:val="24"/>
                <w:szCs w:val="24"/>
              </w:rPr>
              <w:t xml:space="preserve"> </w:t>
            </w:r>
            <w:r w:rsidRPr="00552CFB">
              <w:rPr>
                <w:sz w:val="24"/>
                <w:szCs w:val="24"/>
              </w:rPr>
              <w:t>орф.</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sz w:val="24"/>
                <w:szCs w:val="24"/>
              </w:rPr>
              <w:t>или</w:t>
            </w:r>
          </w:p>
        </w:tc>
      </w:tr>
      <w:tr w:rsidR="00A85D2C" w:rsidRPr="00552CFB" w:rsidTr="00A85D2C">
        <w:trPr>
          <w:trHeight w:val="275"/>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tabs>
                <w:tab w:val="left" w:pos="1180"/>
              </w:tabs>
              <w:ind w:left="108"/>
              <w:jc w:val="both"/>
              <w:rPr>
                <w:sz w:val="24"/>
                <w:szCs w:val="24"/>
              </w:rPr>
            </w:pPr>
            <w:r w:rsidRPr="00552CFB">
              <w:rPr>
                <w:sz w:val="24"/>
                <w:szCs w:val="24"/>
              </w:rPr>
              <w:t>среди</w:t>
            </w:r>
            <w:r w:rsidRPr="00552CFB">
              <w:rPr>
                <w:sz w:val="24"/>
                <w:szCs w:val="24"/>
              </w:rPr>
              <w:tab/>
              <w:t>них</w:t>
            </w:r>
            <w:r w:rsidRPr="00552CFB">
              <w:rPr>
                <w:spacing w:val="41"/>
                <w:sz w:val="24"/>
                <w:szCs w:val="24"/>
              </w:rPr>
              <w:t xml:space="preserve"> </w:t>
            </w:r>
            <w:r w:rsidRPr="00552CFB">
              <w:rPr>
                <w:sz w:val="24"/>
                <w:szCs w:val="24"/>
              </w:rPr>
              <w:t>есть</w:t>
            </w: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и</w:t>
            </w:r>
            <w:r w:rsidRPr="00552CFB">
              <w:rPr>
                <w:spacing w:val="-2"/>
                <w:sz w:val="24"/>
                <w:szCs w:val="24"/>
              </w:rPr>
              <w:t xml:space="preserve"> </w:t>
            </w:r>
            <w:r w:rsidRPr="00552CFB">
              <w:rPr>
                <w:sz w:val="24"/>
                <w:szCs w:val="24"/>
              </w:rPr>
              <w:t>4</w:t>
            </w:r>
            <w:r w:rsidRPr="00552CFB">
              <w:rPr>
                <w:spacing w:val="-1"/>
                <w:sz w:val="24"/>
                <w:szCs w:val="24"/>
              </w:rPr>
              <w:t xml:space="preserve"> </w:t>
            </w:r>
            <w:r w:rsidRPr="00552CFB">
              <w:rPr>
                <w:sz w:val="24"/>
                <w:szCs w:val="24"/>
              </w:rPr>
              <w:t>пункт.</w:t>
            </w:r>
          </w:p>
        </w:tc>
        <w:tc>
          <w:tcPr>
            <w:tcW w:w="2034" w:type="dxa"/>
            <w:tcBorders>
              <w:top w:val="nil"/>
              <w:bottom w:val="nil"/>
            </w:tcBorders>
          </w:tcPr>
          <w:p w:rsidR="00A85D2C" w:rsidRPr="00552CFB" w:rsidRDefault="00A85D2C" w:rsidP="00A85D2C">
            <w:pPr>
              <w:pStyle w:val="TableParagraph"/>
              <w:ind w:left="69"/>
              <w:jc w:val="both"/>
              <w:rPr>
                <w:sz w:val="24"/>
                <w:szCs w:val="24"/>
              </w:rPr>
            </w:pPr>
            <w:r w:rsidRPr="00552CFB">
              <w:rPr>
                <w:b/>
                <w:sz w:val="24"/>
                <w:szCs w:val="24"/>
              </w:rPr>
              <w:t>8</w:t>
            </w:r>
            <w:r w:rsidRPr="00552CFB">
              <w:rPr>
                <w:sz w:val="24"/>
                <w:szCs w:val="24"/>
              </w:rPr>
              <w:t>орф.-</w:t>
            </w:r>
            <w:r w:rsidRPr="00552CFB">
              <w:rPr>
                <w:spacing w:val="-3"/>
                <w:sz w:val="24"/>
                <w:szCs w:val="24"/>
              </w:rPr>
              <w:t xml:space="preserve"> </w:t>
            </w:r>
            <w:r w:rsidRPr="00552CFB">
              <w:rPr>
                <w:b/>
                <w:sz w:val="24"/>
                <w:szCs w:val="24"/>
              </w:rPr>
              <w:t>6</w:t>
            </w:r>
            <w:r w:rsidRPr="00552CFB">
              <w:rPr>
                <w:b/>
                <w:spacing w:val="-1"/>
                <w:sz w:val="24"/>
                <w:szCs w:val="24"/>
              </w:rPr>
              <w:t xml:space="preserve"> </w:t>
            </w:r>
            <w:r w:rsidRPr="00552CFB">
              <w:rPr>
                <w:sz w:val="24"/>
                <w:szCs w:val="24"/>
              </w:rPr>
              <w:t>пункт.</w:t>
            </w: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ind w:left="108"/>
              <w:jc w:val="both"/>
              <w:rPr>
                <w:sz w:val="24"/>
                <w:szCs w:val="24"/>
              </w:rPr>
            </w:pPr>
            <w:r w:rsidRPr="00552CFB">
              <w:rPr>
                <w:sz w:val="24"/>
                <w:szCs w:val="24"/>
              </w:rPr>
              <w:t>однотипные.</w:t>
            </w: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*при</w:t>
            </w:r>
            <w:r w:rsidRPr="00552CFB">
              <w:rPr>
                <w:spacing w:val="30"/>
                <w:sz w:val="24"/>
                <w:szCs w:val="24"/>
              </w:rPr>
              <w:t xml:space="preserve"> </w:t>
            </w:r>
            <w:r w:rsidRPr="00552CFB">
              <w:rPr>
                <w:sz w:val="24"/>
                <w:szCs w:val="24"/>
              </w:rPr>
              <w:t>6</w:t>
            </w:r>
            <w:r w:rsidRPr="00552CFB">
              <w:rPr>
                <w:spacing w:val="88"/>
                <w:sz w:val="24"/>
                <w:szCs w:val="24"/>
              </w:rPr>
              <w:t xml:space="preserve"> </w:t>
            </w:r>
            <w:r w:rsidRPr="00552CFB">
              <w:rPr>
                <w:sz w:val="24"/>
                <w:szCs w:val="24"/>
              </w:rPr>
              <w:t>орф.</w:t>
            </w:r>
            <w:r w:rsidRPr="00552CFB">
              <w:rPr>
                <w:spacing w:val="89"/>
                <w:sz w:val="24"/>
                <w:szCs w:val="24"/>
              </w:rPr>
              <w:t xml:space="preserve"> </w:t>
            </w:r>
            <w:r w:rsidRPr="00552CFB">
              <w:rPr>
                <w:sz w:val="24"/>
                <w:szCs w:val="24"/>
              </w:rPr>
              <w:t>и</w:t>
            </w:r>
            <w:r w:rsidRPr="00552CFB">
              <w:rPr>
                <w:spacing w:val="89"/>
                <w:sz w:val="24"/>
                <w:szCs w:val="24"/>
              </w:rPr>
              <w:t xml:space="preserve"> </w:t>
            </w:r>
            <w:r w:rsidRPr="00552CFB">
              <w:rPr>
                <w:sz w:val="24"/>
                <w:szCs w:val="24"/>
              </w:rPr>
              <w:t>6</w:t>
            </w:r>
          </w:p>
        </w:tc>
        <w:tc>
          <w:tcPr>
            <w:tcW w:w="2034" w:type="dxa"/>
            <w:tcBorders>
              <w:top w:val="nil"/>
              <w:bottom w:val="nil"/>
            </w:tcBorders>
          </w:tcPr>
          <w:p w:rsidR="00A85D2C" w:rsidRPr="00552CFB" w:rsidRDefault="00A85D2C" w:rsidP="00A85D2C">
            <w:pPr>
              <w:pStyle w:val="TableParagraph"/>
              <w:ind w:left="0"/>
              <w:jc w:val="both"/>
              <w:rPr>
                <w:sz w:val="24"/>
                <w:szCs w:val="24"/>
              </w:rPr>
            </w:pPr>
          </w:p>
        </w:tc>
      </w:tr>
      <w:tr w:rsidR="00A85D2C" w:rsidRPr="00552CFB" w:rsidTr="00A85D2C">
        <w:trPr>
          <w:trHeight w:val="275"/>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ind w:left="0"/>
              <w:jc w:val="both"/>
              <w:rPr>
                <w:sz w:val="24"/>
                <w:szCs w:val="24"/>
              </w:rPr>
            </w:pP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пункт.,</w:t>
            </w:r>
            <w:r w:rsidRPr="00552CFB">
              <w:rPr>
                <w:spacing w:val="13"/>
                <w:sz w:val="24"/>
                <w:szCs w:val="24"/>
              </w:rPr>
              <w:t xml:space="preserve"> </w:t>
            </w:r>
            <w:r w:rsidRPr="00552CFB">
              <w:rPr>
                <w:sz w:val="24"/>
                <w:szCs w:val="24"/>
              </w:rPr>
              <w:t>если</w:t>
            </w:r>
            <w:r w:rsidRPr="00552CFB">
              <w:rPr>
                <w:spacing w:val="14"/>
                <w:sz w:val="24"/>
                <w:szCs w:val="24"/>
              </w:rPr>
              <w:t xml:space="preserve"> </w:t>
            </w:r>
            <w:r w:rsidRPr="00552CFB">
              <w:rPr>
                <w:sz w:val="24"/>
                <w:szCs w:val="24"/>
              </w:rPr>
              <w:t>среди</w:t>
            </w:r>
          </w:p>
        </w:tc>
        <w:tc>
          <w:tcPr>
            <w:tcW w:w="2034" w:type="dxa"/>
            <w:tcBorders>
              <w:top w:val="nil"/>
              <w:bottom w:val="nil"/>
            </w:tcBorders>
          </w:tcPr>
          <w:p w:rsidR="00A85D2C" w:rsidRPr="00552CFB" w:rsidRDefault="00A85D2C" w:rsidP="00A85D2C">
            <w:pPr>
              <w:pStyle w:val="TableParagraph"/>
              <w:ind w:left="0"/>
              <w:jc w:val="both"/>
              <w:rPr>
                <w:sz w:val="24"/>
                <w:szCs w:val="24"/>
              </w:rPr>
            </w:pPr>
          </w:p>
        </w:tc>
      </w:tr>
      <w:tr w:rsidR="00A85D2C" w:rsidRPr="00552CFB" w:rsidTr="00A85D2C">
        <w:trPr>
          <w:trHeight w:val="275"/>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ind w:left="0"/>
              <w:jc w:val="both"/>
              <w:rPr>
                <w:sz w:val="24"/>
                <w:szCs w:val="24"/>
              </w:rPr>
            </w:pPr>
          </w:p>
        </w:tc>
        <w:tc>
          <w:tcPr>
            <w:tcW w:w="2134" w:type="dxa"/>
            <w:tcBorders>
              <w:top w:val="nil"/>
              <w:bottom w:val="nil"/>
            </w:tcBorders>
          </w:tcPr>
          <w:p w:rsidR="00A85D2C" w:rsidRPr="00552CFB" w:rsidRDefault="00A85D2C" w:rsidP="00A85D2C">
            <w:pPr>
              <w:pStyle w:val="TableParagraph"/>
              <w:tabs>
                <w:tab w:val="left" w:pos="815"/>
                <w:tab w:val="left" w:pos="1318"/>
              </w:tabs>
              <w:ind w:left="110"/>
              <w:jc w:val="both"/>
              <w:rPr>
                <w:sz w:val="24"/>
                <w:szCs w:val="24"/>
              </w:rPr>
            </w:pPr>
            <w:r w:rsidRPr="00552CFB">
              <w:rPr>
                <w:sz w:val="24"/>
                <w:szCs w:val="24"/>
              </w:rPr>
              <w:t>тех</w:t>
            </w:r>
            <w:r w:rsidRPr="00552CFB">
              <w:rPr>
                <w:sz w:val="24"/>
                <w:szCs w:val="24"/>
              </w:rPr>
              <w:tab/>
              <w:t>и</w:t>
            </w:r>
            <w:r w:rsidRPr="00552CFB">
              <w:rPr>
                <w:sz w:val="24"/>
                <w:szCs w:val="24"/>
              </w:rPr>
              <w:tab/>
              <w:t>других</w:t>
            </w:r>
          </w:p>
        </w:tc>
        <w:tc>
          <w:tcPr>
            <w:tcW w:w="2034" w:type="dxa"/>
            <w:tcBorders>
              <w:top w:val="nil"/>
              <w:bottom w:val="nil"/>
            </w:tcBorders>
          </w:tcPr>
          <w:p w:rsidR="00A85D2C" w:rsidRPr="00552CFB" w:rsidRDefault="00A85D2C" w:rsidP="00A85D2C">
            <w:pPr>
              <w:pStyle w:val="TableParagraph"/>
              <w:ind w:left="0"/>
              <w:jc w:val="both"/>
              <w:rPr>
                <w:sz w:val="24"/>
                <w:szCs w:val="24"/>
              </w:rPr>
            </w:pP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ind w:left="0"/>
              <w:jc w:val="both"/>
              <w:rPr>
                <w:sz w:val="24"/>
                <w:szCs w:val="24"/>
              </w:rPr>
            </w:pPr>
          </w:p>
        </w:tc>
        <w:tc>
          <w:tcPr>
            <w:tcW w:w="2134" w:type="dxa"/>
            <w:tcBorders>
              <w:top w:val="nil"/>
              <w:bottom w:val="nil"/>
            </w:tcBorders>
          </w:tcPr>
          <w:p w:rsidR="00A85D2C" w:rsidRPr="00552CFB" w:rsidRDefault="00A85D2C" w:rsidP="00A85D2C">
            <w:pPr>
              <w:pStyle w:val="TableParagraph"/>
              <w:ind w:left="110"/>
              <w:jc w:val="both"/>
              <w:rPr>
                <w:sz w:val="24"/>
                <w:szCs w:val="24"/>
              </w:rPr>
            </w:pPr>
            <w:r w:rsidRPr="00552CFB">
              <w:rPr>
                <w:sz w:val="24"/>
                <w:szCs w:val="24"/>
              </w:rPr>
              <w:t>имеются</w:t>
            </w:r>
          </w:p>
        </w:tc>
        <w:tc>
          <w:tcPr>
            <w:tcW w:w="2034" w:type="dxa"/>
            <w:tcBorders>
              <w:top w:val="nil"/>
              <w:bottom w:val="nil"/>
            </w:tcBorders>
          </w:tcPr>
          <w:p w:rsidR="00A85D2C" w:rsidRPr="00552CFB" w:rsidRDefault="00A85D2C" w:rsidP="00A85D2C">
            <w:pPr>
              <w:pStyle w:val="TableParagraph"/>
              <w:ind w:left="0"/>
              <w:jc w:val="both"/>
              <w:rPr>
                <w:sz w:val="24"/>
                <w:szCs w:val="24"/>
              </w:rPr>
            </w:pPr>
          </w:p>
        </w:tc>
      </w:tr>
      <w:tr w:rsidR="00A85D2C" w:rsidRPr="00552CFB" w:rsidTr="00A85D2C">
        <w:trPr>
          <w:trHeight w:val="276"/>
        </w:trPr>
        <w:tc>
          <w:tcPr>
            <w:tcW w:w="1618" w:type="dxa"/>
            <w:tcBorders>
              <w:top w:val="nil"/>
              <w:bottom w:val="nil"/>
            </w:tcBorders>
          </w:tcPr>
          <w:p w:rsidR="00A85D2C" w:rsidRPr="00552CFB" w:rsidRDefault="00A85D2C" w:rsidP="00A85D2C">
            <w:pPr>
              <w:pStyle w:val="TableParagraph"/>
              <w:ind w:left="0"/>
              <w:jc w:val="both"/>
              <w:rPr>
                <w:sz w:val="24"/>
                <w:szCs w:val="24"/>
              </w:rPr>
            </w:pPr>
          </w:p>
        </w:tc>
        <w:tc>
          <w:tcPr>
            <w:tcW w:w="2009" w:type="dxa"/>
            <w:tcBorders>
              <w:top w:val="nil"/>
              <w:bottom w:val="nil"/>
            </w:tcBorders>
          </w:tcPr>
          <w:p w:rsidR="00A85D2C" w:rsidRPr="00552CFB" w:rsidRDefault="00A85D2C" w:rsidP="00A85D2C">
            <w:pPr>
              <w:pStyle w:val="TableParagraph"/>
              <w:ind w:left="0"/>
              <w:jc w:val="both"/>
              <w:rPr>
                <w:sz w:val="24"/>
                <w:szCs w:val="24"/>
              </w:rPr>
            </w:pPr>
          </w:p>
        </w:tc>
        <w:tc>
          <w:tcPr>
            <w:tcW w:w="2254" w:type="dxa"/>
            <w:tcBorders>
              <w:top w:val="nil"/>
              <w:bottom w:val="nil"/>
            </w:tcBorders>
          </w:tcPr>
          <w:p w:rsidR="00A85D2C" w:rsidRPr="00552CFB" w:rsidRDefault="00A85D2C" w:rsidP="00A85D2C">
            <w:pPr>
              <w:pStyle w:val="TableParagraph"/>
              <w:ind w:left="0"/>
              <w:jc w:val="both"/>
              <w:rPr>
                <w:sz w:val="24"/>
                <w:szCs w:val="24"/>
              </w:rPr>
            </w:pPr>
          </w:p>
        </w:tc>
        <w:tc>
          <w:tcPr>
            <w:tcW w:w="2134" w:type="dxa"/>
            <w:tcBorders>
              <w:top w:val="nil"/>
              <w:bottom w:val="nil"/>
            </w:tcBorders>
          </w:tcPr>
          <w:p w:rsidR="00A85D2C" w:rsidRPr="00552CFB" w:rsidRDefault="00A85D2C" w:rsidP="00A85D2C">
            <w:pPr>
              <w:pStyle w:val="TableParagraph"/>
              <w:tabs>
                <w:tab w:val="left" w:pos="1900"/>
              </w:tabs>
              <w:ind w:left="110"/>
              <w:jc w:val="both"/>
              <w:rPr>
                <w:sz w:val="24"/>
                <w:szCs w:val="24"/>
              </w:rPr>
            </w:pPr>
            <w:r w:rsidRPr="00552CFB">
              <w:rPr>
                <w:sz w:val="24"/>
                <w:szCs w:val="24"/>
              </w:rPr>
              <w:t>однотипные</w:t>
            </w:r>
            <w:r w:rsidRPr="00552CFB">
              <w:rPr>
                <w:sz w:val="24"/>
                <w:szCs w:val="24"/>
              </w:rPr>
              <w:tab/>
              <w:t>и</w:t>
            </w:r>
          </w:p>
        </w:tc>
        <w:tc>
          <w:tcPr>
            <w:tcW w:w="2034" w:type="dxa"/>
            <w:tcBorders>
              <w:top w:val="nil"/>
              <w:bottom w:val="nil"/>
            </w:tcBorders>
          </w:tcPr>
          <w:p w:rsidR="00A85D2C" w:rsidRPr="00552CFB" w:rsidRDefault="00A85D2C" w:rsidP="00A85D2C">
            <w:pPr>
              <w:pStyle w:val="TableParagraph"/>
              <w:ind w:left="0"/>
              <w:jc w:val="both"/>
              <w:rPr>
                <w:sz w:val="24"/>
                <w:szCs w:val="24"/>
              </w:rPr>
            </w:pPr>
          </w:p>
        </w:tc>
      </w:tr>
      <w:tr w:rsidR="00A85D2C" w:rsidRPr="00552CFB" w:rsidTr="00A85D2C">
        <w:trPr>
          <w:trHeight w:val="278"/>
        </w:trPr>
        <w:tc>
          <w:tcPr>
            <w:tcW w:w="1618" w:type="dxa"/>
            <w:tcBorders>
              <w:top w:val="nil"/>
            </w:tcBorders>
          </w:tcPr>
          <w:p w:rsidR="00A85D2C" w:rsidRPr="00552CFB" w:rsidRDefault="00A85D2C" w:rsidP="00A85D2C">
            <w:pPr>
              <w:pStyle w:val="TableParagraph"/>
              <w:ind w:left="0"/>
              <w:jc w:val="both"/>
              <w:rPr>
                <w:sz w:val="24"/>
                <w:szCs w:val="24"/>
              </w:rPr>
            </w:pPr>
          </w:p>
        </w:tc>
        <w:tc>
          <w:tcPr>
            <w:tcW w:w="2009" w:type="dxa"/>
            <w:tcBorders>
              <w:top w:val="nil"/>
            </w:tcBorders>
          </w:tcPr>
          <w:p w:rsidR="00A85D2C" w:rsidRPr="00552CFB" w:rsidRDefault="00A85D2C" w:rsidP="00A85D2C">
            <w:pPr>
              <w:pStyle w:val="TableParagraph"/>
              <w:ind w:left="0"/>
              <w:jc w:val="both"/>
              <w:rPr>
                <w:sz w:val="24"/>
                <w:szCs w:val="24"/>
              </w:rPr>
            </w:pPr>
          </w:p>
        </w:tc>
        <w:tc>
          <w:tcPr>
            <w:tcW w:w="2254" w:type="dxa"/>
            <w:tcBorders>
              <w:top w:val="nil"/>
            </w:tcBorders>
          </w:tcPr>
          <w:p w:rsidR="00A85D2C" w:rsidRPr="00552CFB" w:rsidRDefault="00A85D2C" w:rsidP="00A85D2C">
            <w:pPr>
              <w:pStyle w:val="TableParagraph"/>
              <w:ind w:left="0"/>
              <w:jc w:val="both"/>
              <w:rPr>
                <w:sz w:val="24"/>
                <w:szCs w:val="24"/>
              </w:rPr>
            </w:pPr>
          </w:p>
        </w:tc>
        <w:tc>
          <w:tcPr>
            <w:tcW w:w="2134" w:type="dxa"/>
            <w:tcBorders>
              <w:top w:val="nil"/>
            </w:tcBorders>
          </w:tcPr>
          <w:p w:rsidR="00A85D2C" w:rsidRPr="00552CFB" w:rsidRDefault="00A85D2C" w:rsidP="00A85D2C">
            <w:pPr>
              <w:pStyle w:val="TableParagraph"/>
              <w:ind w:left="110"/>
              <w:jc w:val="both"/>
              <w:rPr>
                <w:sz w:val="24"/>
                <w:szCs w:val="24"/>
              </w:rPr>
            </w:pPr>
            <w:r w:rsidRPr="00552CFB">
              <w:rPr>
                <w:sz w:val="24"/>
                <w:szCs w:val="24"/>
              </w:rPr>
              <w:t>негрубые</w:t>
            </w:r>
            <w:r w:rsidRPr="00552CFB">
              <w:rPr>
                <w:spacing w:val="-4"/>
                <w:sz w:val="24"/>
                <w:szCs w:val="24"/>
              </w:rPr>
              <w:t xml:space="preserve"> </w:t>
            </w:r>
            <w:r w:rsidRPr="00552CFB">
              <w:rPr>
                <w:sz w:val="24"/>
                <w:szCs w:val="24"/>
              </w:rPr>
              <w:t>ошибки.</w:t>
            </w:r>
          </w:p>
        </w:tc>
        <w:tc>
          <w:tcPr>
            <w:tcW w:w="2034" w:type="dxa"/>
            <w:tcBorders>
              <w:top w:val="nil"/>
            </w:tcBorders>
          </w:tcPr>
          <w:p w:rsidR="00A85D2C" w:rsidRPr="00552CFB" w:rsidRDefault="00A85D2C" w:rsidP="00A85D2C">
            <w:pPr>
              <w:pStyle w:val="TableParagraph"/>
              <w:ind w:left="0"/>
              <w:jc w:val="both"/>
              <w:rPr>
                <w:sz w:val="24"/>
                <w:szCs w:val="24"/>
              </w:rPr>
            </w:pPr>
          </w:p>
        </w:tc>
      </w:tr>
      <w:tr w:rsidR="00A85D2C" w:rsidRPr="00552CFB" w:rsidTr="00A85D2C">
        <w:trPr>
          <w:trHeight w:val="345"/>
        </w:trPr>
        <w:tc>
          <w:tcPr>
            <w:tcW w:w="1618" w:type="dxa"/>
          </w:tcPr>
          <w:p w:rsidR="00A85D2C" w:rsidRPr="00552CFB" w:rsidRDefault="00A85D2C" w:rsidP="00A85D2C">
            <w:pPr>
              <w:pStyle w:val="TableParagraph"/>
              <w:ind w:left="2"/>
              <w:jc w:val="both"/>
              <w:rPr>
                <w:sz w:val="24"/>
                <w:szCs w:val="24"/>
              </w:rPr>
            </w:pPr>
            <w:r w:rsidRPr="00552CFB">
              <w:rPr>
                <w:sz w:val="24"/>
                <w:szCs w:val="24"/>
              </w:rPr>
              <w:t>Словарный</w:t>
            </w:r>
          </w:p>
        </w:tc>
        <w:tc>
          <w:tcPr>
            <w:tcW w:w="2009" w:type="dxa"/>
          </w:tcPr>
          <w:p w:rsidR="00A85D2C" w:rsidRPr="00552CFB" w:rsidRDefault="00A85D2C" w:rsidP="00A85D2C">
            <w:pPr>
              <w:pStyle w:val="TableParagraph"/>
              <w:ind w:left="818"/>
              <w:jc w:val="both"/>
              <w:rPr>
                <w:sz w:val="24"/>
                <w:szCs w:val="24"/>
              </w:rPr>
            </w:pPr>
            <w:r w:rsidRPr="00552CFB">
              <w:rPr>
                <w:b/>
                <w:sz w:val="24"/>
                <w:szCs w:val="24"/>
              </w:rPr>
              <w:t xml:space="preserve">0 </w:t>
            </w:r>
            <w:r w:rsidRPr="00552CFB">
              <w:rPr>
                <w:sz w:val="24"/>
                <w:szCs w:val="24"/>
              </w:rPr>
              <w:t>ошибок</w:t>
            </w:r>
          </w:p>
        </w:tc>
        <w:tc>
          <w:tcPr>
            <w:tcW w:w="2254" w:type="dxa"/>
          </w:tcPr>
          <w:p w:rsidR="00A85D2C" w:rsidRPr="00552CFB" w:rsidRDefault="00A85D2C" w:rsidP="00A85D2C">
            <w:pPr>
              <w:pStyle w:val="TableParagraph"/>
              <w:ind w:left="816"/>
              <w:jc w:val="both"/>
              <w:rPr>
                <w:sz w:val="24"/>
                <w:szCs w:val="24"/>
              </w:rPr>
            </w:pPr>
            <w:r w:rsidRPr="00552CFB">
              <w:rPr>
                <w:b/>
                <w:sz w:val="24"/>
                <w:szCs w:val="24"/>
              </w:rPr>
              <w:t xml:space="preserve">1-2 </w:t>
            </w:r>
            <w:r w:rsidRPr="00552CFB">
              <w:rPr>
                <w:sz w:val="24"/>
                <w:szCs w:val="24"/>
              </w:rPr>
              <w:t>ошибки</w:t>
            </w:r>
          </w:p>
        </w:tc>
        <w:tc>
          <w:tcPr>
            <w:tcW w:w="2134" w:type="dxa"/>
          </w:tcPr>
          <w:p w:rsidR="00A85D2C" w:rsidRPr="00552CFB" w:rsidRDefault="00A85D2C" w:rsidP="00A85D2C">
            <w:pPr>
              <w:pStyle w:val="TableParagraph"/>
              <w:ind w:left="818"/>
              <w:jc w:val="both"/>
              <w:rPr>
                <w:sz w:val="24"/>
                <w:szCs w:val="24"/>
              </w:rPr>
            </w:pPr>
            <w:r w:rsidRPr="00552CFB">
              <w:rPr>
                <w:b/>
                <w:sz w:val="24"/>
                <w:szCs w:val="24"/>
              </w:rPr>
              <w:t xml:space="preserve">3-4 </w:t>
            </w:r>
            <w:r w:rsidRPr="00552CFB">
              <w:rPr>
                <w:sz w:val="24"/>
                <w:szCs w:val="24"/>
              </w:rPr>
              <w:t>ошибки</w:t>
            </w:r>
          </w:p>
        </w:tc>
        <w:tc>
          <w:tcPr>
            <w:tcW w:w="2034" w:type="dxa"/>
          </w:tcPr>
          <w:p w:rsidR="00A85D2C" w:rsidRPr="00552CFB" w:rsidRDefault="00A85D2C" w:rsidP="00A85D2C">
            <w:pPr>
              <w:pStyle w:val="TableParagraph"/>
              <w:jc w:val="both"/>
              <w:rPr>
                <w:sz w:val="24"/>
                <w:szCs w:val="24"/>
              </w:rPr>
            </w:pPr>
            <w:r w:rsidRPr="00552CFB">
              <w:rPr>
                <w:sz w:val="24"/>
                <w:szCs w:val="24"/>
              </w:rPr>
              <w:t xml:space="preserve">до </w:t>
            </w:r>
            <w:r w:rsidRPr="00552CFB">
              <w:rPr>
                <w:b/>
                <w:sz w:val="24"/>
                <w:szCs w:val="24"/>
              </w:rPr>
              <w:t xml:space="preserve">7 </w:t>
            </w:r>
            <w:r w:rsidRPr="00552CFB">
              <w:rPr>
                <w:sz w:val="24"/>
                <w:szCs w:val="24"/>
              </w:rPr>
              <w:t>ошибок</w:t>
            </w:r>
          </w:p>
        </w:tc>
      </w:tr>
    </w:tbl>
    <w:p w:rsidR="00A85D2C" w:rsidRPr="00552CFB" w:rsidRDefault="00A85D2C" w:rsidP="00A85D2C">
      <w:pPr>
        <w:pStyle w:val="af1"/>
        <w:ind w:left="0"/>
        <w:rPr>
          <w:sz w:val="24"/>
          <w:szCs w:val="24"/>
        </w:rPr>
      </w:pPr>
      <w:r w:rsidRPr="00552CFB">
        <w:rPr>
          <w:sz w:val="24"/>
          <w:szCs w:val="24"/>
        </w:rPr>
        <w:t>При</w:t>
      </w:r>
      <w:r w:rsidRPr="00552CFB">
        <w:rPr>
          <w:spacing w:val="-3"/>
          <w:sz w:val="24"/>
          <w:szCs w:val="24"/>
        </w:rPr>
        <w:t xml:space="preserve"> </w:t>
      </w:r>
      <w:r w:rsidRPr="00552CFB">
        <w:rPr>
          <w:sz w:val="24"/>
          <w:szCs w:val="24"/>
        </w:rPr>
        <w:t>большем</w:t>
      </w:r>
      <w:r w:rsidRPr="00552CFB">
        <w:rPr>
          <w:spacing w:val="-4"/>
          <w:sz w:val="24"/>
          <w:szCs w:val="24"/>
        </w:rPr>
        <w:t xml:space="preserve"> </w:t>
      </w:r>
      <w:r w:rsidRPr="00552CFB">
        <w:rPr>
          <w:sz w:val="24"/>
          <w:szCs w:val="24"/>
        </w:rPr>
        <w:t>количестве</w:t>
      </w:r>
      <w:r w:rsidRPr="00552CFB">
        <w:rPr>
          <w:spacing w:val="-4"/>
          <w:sz w:val="24"/>
          <w:szCs w:val="24"/>
        </w:rPr>
        <w:t xml:space="preserve"> </w:t>
      </w:r>
      <w:r w:rsidRPr="00552CFB">
        <w:rPr>
          <w:sz w:val="24"/>
          <w:szCs w:val="24"/>
        </w:rPr>
        <w:t>ошибок</w:t>
      </w:r>
      <w:r w:rsidRPr="00552CFB">
        <w:rPr>
          <w:spacing w:val="-2"/>
          <w:sz w:val="24"/>
          <w:szCs w:val="24"/>
        </w:rPr>
        <w:t xml:space="preserve"> </w:t>
      </w:r>
      <w:r w:rsidRPr="00552CFB">
        <w:rPr>
          <w:sz w:val="24"/>
          <w:szCs w:val="24"/>
        </w:rPr>
        <w:t>диктант</w:t>
      </w:r>
      <w:r w:rsidRPr="00552CFB">
        <w:rPr>
          <w:spacing w:val="-3"/>
          <w:sz w:val="24"/>
          <w:szCs w:val="24"/>
        </w:rPr>
        <w:t xml:space="preserve"> </w:t>
      </w:r>
      <w:r w:rsidRPr="00552CFB">
        <w:rPr>
          <w:sz w:val="24"/>
          <w:szCs w:val="24"/>
        </w:rPr>
        <w:t>оценивается</w:t>
      </w:r>
      <w:r w:rsidRPr="00552CFB">
        <w:rPr>
          <w:spacing w:val="-2"/>
          <w:sz w:val="24"/>
          <w:szCs w:val="24"/>
        </w:rPr>
        <w:t xml:space="preserve"> </w:t>
      </w:r>
      <w:r w:rsidRPr="00552CFB">
        <w:rPr>
          <w:sz w:val="24"/>
          <w:szCs w:val="24"/>
        </w:rPr>
        <w:t>баллом</w:t>
      </w:r>
      <w:r w:rsidRPr="00552CFB">
        <w:rPr>
          <w:spacing w:val="1"/>
          <w:sz w:val="24"/>
          <w:szCs w:val="24"/>
        </w:rPr>
        <w:t xml:space="preserve"> </w:t>
      </w:r>
      <w:r w:rsidRPr="00552CFB">
        <w:rPr>
          <w:sz w:val="24"/>
          <w:szCs w:val="24"/>
        </w:rPr>
        <w:t>«1»</w:t>
      </w:r>
    </w:p>
    <w:p w:rsidR="00A85D2C" w:rsidRPr="00552CFB" w:rsidRDefault="00A85D2C" w:rsidP="00A85D2C">
      <w:pPr>
        <w:spacing w:before="35" w:line="240" w:lineRule="auto"/>
        <w:jc w:val="both"/>
        <w:rPr>
          <w:rFonts w:ascii="Times New Roman" w:hAnsi="Times New Roman" w:cs="Times New Roman"/>
          <w:i/>
          <w:sz w:val="24"/>
          <w:szCs w:val="24"/>
          <w:lang w:val="ru-RU"/>
        </w:rPr>
      </w:pPr>
      <w:r w:rsidRPr="00552CFB">
        <w:rPr>
          <w:rFonts w:ascii="Times New Roman" w:hAnsi="Times New Roman" w:cs="Times New Roman"/>
          <w:i/>
          <w:sz w:val="24"/>
          <w:szCs w:val="24"/>
          <w:lang w:val="ru-RU"/>
        </w:rPr>
        <w:t>Примечание.</w:t>
      </w:r>
    </w:p>
    <w:p w:rsidR="00A85D2C" w:rsidRPr="00552CFB" w:rsidRDefault="00A85D2C" w:rsidP="00A85D2C">
      <w:pPr>
        <w:spacing w:before="35" w:line="240" w:lineRule="auto"/>
        <w:jc w:val="both"/>
        <w:rPr>
          <w:rFonts w:ascii="Times New Roman" w:hAnsi="Times New Roman" w:cs="Times New Roman"/>
          <w:i/>
          <w:sz w:val="24"/>
          <w:szCs w:val="24"/>
          <w:lang w:val="ru-RU"/>
        </w:rPr>
      </w:pPr>
      <w:r w:rsidRPr="00552CFB">
        <w:rPr>
          <w:rFonts w:ascii="Times New Roman" w:hAnsi="Times New Roman" w:cs="Times New Roman"/>
          <w:b/>
          <w:color w:val="000000"/>
          <w:sz w:val="24"/>
          <w:szCs w:val="24"/>
          <w:lang w:val="ru-RU"/>
        </w:rPr>
        <w:t>При оценке диктанта исправляются, но не учитываются орфографические и</w:t>
      </w:r>
      <w:r w:rsidRPr="00552CFB">
        <w:rPr>
          <w:rFonts w:ascii="Times New Roman" w:hAnsi="Times New Roman" w:cs="Times New Roman"/>
          <w:color w:val="000000"/>
          <w:sz w:val="24"/>
          <w:szCs w:val="24"/>
          <w:lang w:val="ru-RU"/>
        </w:rPr>
        <w:t xml:space="preserve"> пунктуационные ошибки:</w:t>
      </w:r>
    </w:p>
    <w:p w:rsidR="00A85D2C" w:rsidRPr="00552CFB" w:rsidRDefault="00A85D2C" w:rsidP="00552CFB">
      <w:pPr>
        <w:pStyle w:val="p1"/>
        <w:numPr>
          <w:ilvl w:val="0"/>
          <w:numId w:val="8"/>
        </w:numPr>
        <w:shd w:val="clear" w:color="auto" w:fill="FFFFFF"/>
        <w:spacing w:before="0" w:beforeAutospacing="0" w:after="0" w:afterAutospacing="0"/>
        <w:jc w:val="both"/>
        <w:rPr>
          <w:color w:val="000000"/>
        </w:rPr>
      </w:pPr>
      <w:r w:rsidRPr="00552CFB">
        <w:rPr>
          <w:color w:val="000000"/>
        </w:rPr>
        <w:t>В переносе слов;</w:t>
      </w:r>
    </w:p>
    <w:p w:rsidR="00A85D2C" w:rsidRPr="00552CFB" w:rsidRDefault="00A85D2C" w:rsidP="00552CFB">
      <w:pPr>
        <w:pStyle w:val="p1"/>
        <w:numPr>
          <w:ilvl w:val="0"/>
          <w:numId w:val="8"/>
        </w:numPr>
        <w:shd w:val="clear" w:color="auto" w:fill="FFFFFF"/>
        <w:spacing w:before="0" w:beforeAutospacing="0" w:after="0" w:afterAutospacing="0"/>
        <w:jc w:val="both"/>
        <w:rPr>
          <w:color w:val="000000"/>
        </w:rPr>
      </w:pPr>
      <w:r w:rsidRPr="00552CFB">
        <w:rPr>
          <w:color w:val="000000"/>
        </w:rPr>
        <w:t>На правила, которые не включены в школьную программу;</w:t>
      </w:r>
    </w:p>
    <w:p w:rsidR="00A85D2C" w:rsidRPr="00552CFB" w:rsidRDefault="00A85D2C" w:rsidP="00552CFB">
      <w:pPr>
        <w:pStyle w:val="p1"/>
        <w:numPr>
          <w:ilvl w:val="0"/>
          <w:numId w:val="8"/>
        </w:numPr>
        <w:shd w:val="clear" w:color="auto" w:fill="FFFFFF"/>
        <w:spacing w:before="0" w:beforeAutospacing="0" w:after="0" w:afterAutospacing="0"/>
        <w:jc w:val="both"/>
        <w:rPr>
          <w:color w:val="000000"/>
        </w:rPr>
      </w:pPr>
      <w:r w:rsidRPr="00552CFB">
        <w:rPr>
          <w:color w:val="000000"/>
        </w:rPr>
        <w:t>На еще не изученные правила;</w:t>
      </w:r>
    </w:p>
    <w:p w:rsidR="00A85D2C" w:rsidRPr="00552CFB" w:rsidRDefault="00A85D2C" w:rsidP="00552CFB">
      <w:pPr>
        <w:pStyle w:val="p1"/>
        <w:numPr>
          <w:ilvl w:val="0"/>
          <w:numId w:val="8"/>
        </w:numPr>
        <w:shd w:val="clear" w:color="auto" w:fill="FFFFFF"/>
        <w:spacing w:before="0" w:beforeAutospacing="0" w:after="0" w:afterAutospacing="0"/>
        <w:jc w:val="both"/>
        <w:rPr>
          <w:color w:val="000000"/>
        </w:rPr>
      </w:pPr>
      <w:r w:rsidRPr="00552CFB">
        <w:rPr>
          <w:color w:val="000000"/>
        </w:rPr>
        <w:t>В словах с непроверяемыми написаниями, над которыми не проводилась специальная работа;</w:t>
      </w:r>
    </w:p>
    <w:p w:rsidR="00A85D2C" w:rsidRPr="00552CFB" w:rsidRDefault="00A85D2C" w:rsidP="00552CFB">
      <w:pPr>
        <w:pStyle w:val="p1"/>
        <w:numPr>
          <w:ilvl w:val="0"/>
          <w:numId w:val="8"/>
        </w:numPr>
        <w:shd w:val="clear" w:color="auto" w:fill="FFFFFF"/>
        <w:spacing w:before="0" w:beforeAutospacing="0" w:after="0" w:afterAutospacing="0"/>
        <w:jc w:val="both"/>
        <w:rPr>
          <w:color w:val="000000"/>
        </w:rPr>
      </w:pPr>
      <w:r w:rsidRPr="00552CFB">
        <w:rPr>
          <w:color w:val="000000"/>
        </w:rPr>
        <w:t>В передаче авторской пунктуации.</w:t>
      </w:r>
    </w:p>
    <w:p w:rsidR="00A85D2C" w:rsidRPr="00552CFB" w:rsidRDefault="00A85D2C" w:rsidP="00A85D2C">
      <w:pPr>
        <w:pStyle w:val="p1"/>
        <w:shd w:val="clear" w:color="auto" w:fill="FFFFFF"/>
        <w:spacing w:before="0" w:beforeAutospacing="0" w:after="0" w:afterAutospacing="0"/>
        <w:jc w:val="both"/>
        <w:rPr>
          <w:color w:val="000000"/>
        </w:rPr>
      </w:pPr>
    </w:p>
    <w:p w:rsidR="00A85D2C" w:rsidRPr="00552CFB" w:rsidRDefault="00A85D2C" w:rsidP="00A85D2C">
      <w:pPr>
        <w:pStyle w:val="p1"/>
        <w:shd w:val="clear" w:color="auto" w:fill="FFFFFF"/>
        <w:spacing w:before="0" w:beforeAutospacing="0" w:after="0" w:afterAutospacing="0"/>
        <w:jc w:val="both"/>
        <w:rPr>
          <w:color w:val="000000"/>
        </w:rPr>
      </w:pPr>
      <w:r w:rsidRPr="00552CFB">
        <w:rPr>
          <w:b/>
          <w:color w:val="000000"/>
        </w:rPr>
        <w:lastRenderedPageBreak/>
        <w:t>Исправляются, но не учитываются описки, неправильные написания, искажающие</w:t>
      </w:r>
      <w:r w:rsidRPr="00552CFB">
        <w:rPr>
          <w:color w:val="000000"/>
        </w:rPr>
        <w:t xml:space="preserve"> звуковой облик слова, например: «рапотает» (вместо «работает»), «дулпо» (вместо «дупло»), «мемля» (вместо «земля»).</w:t>
      </w:r>
    </w:p>
    <w:p w:rsidR="00A85D2C" w:rsidRPr="00552CFB" w:rsidRDefault="00A85D2C" w:rsidP="00A85D2C">
      <w:pPr>
        <w:pStyle w:val="p1"/>
        <w:shd w:val="clear" w:color="auto" w:fill="FFFFFF"/>
        <w:jc w:val="both"/>
        <w:rPr>
          <w:color w:val="000000"/>
        </w:rPr>
      </w:pPr>
      <w:r w:rsidRPr="00552CFB">
        <w:rPr>
          <w:b/>
          <w:color w:val="000000"/>
        </w:rPr>
        <w:t>При оценке диктантов важно также учитывать характер ошибки. Среди ошибок следует</w:t>
      </w:r>
      <w:r w:rsidRPr="00552CFB">
        <w:rPr>
          <w:color w:val="000000"/>
        </w:rPr>
        <w:t xml:space="preserve">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исключениях из правил;</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написании большой буквы в составных собственных наименованиях;</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случаях раздельного и слитного написания «не» с прилагательными и причастиями, выступающими в роли сказуемого;</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написании Ы и И после приставок;</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собственных именах нерусского происхождения;</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случаях, когда вместо одного знака препинания поставлен другой;</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пропуске одного из сочетающихся знаков препинания или в нарушении их последовательности.</w:t>
      </w:r>
    </w:p>
    <w:p w:rsidR="00A85D2C" w:rsidRPr="00552CFB" w:rsidRDefault="00A85D2C" w:rsidP="00A85D2C">
      <w:pPr>
        <w:pStyle w:val="p1"/>
        <w:shd w:val="clear" w:color="auto" w:fill="FFFFFF"/>
        <w:jc w:val="both"/>
        <w:rPr>
          <w:color w:val="000000"/>
        </w:rPr>
      </w:pPr>
      <w:r w:rsidRPr="00552CFB">
        <w:rPr>
          <w:color w:val="000000"/>
        </w:rPr>
        <w:t xml:space="preserve">Необходимо учитывать также повторяемость </w:t>
      </w:r>
      <w:r w:rsidRPr="00552CFB">
        <w:rPr>
          <w:b/>
          <w:color w:val="000000"/>
        </w:rPr>
        <w:t>и однотипность</w:t>
      </w:r>
      <w:r w:rsidRPr="00552CFB">
        <w:rPr>
          <w:color w:val="000000"/>
        </w:rPr>
        <w:t xml:space="preserve"> ошибок. Если ошибка повторяется в одном и том же слове или в корне однокоренных слов, то она считается за одну ошибку.</w:t>
      </w:r>
    </w:p>
    <w:p w:rsidR="00A85D2C" w:rsidRPr="00552CFB" w:rsidRDefault="00A85D2C" w:rsidP="00A85D2C">
      <w:pPr>
        <w:pStyle w:val="p1"/>
        <w:shd w:val="clear" w:color="auto" w:fill="FFFFFF"/>
        <w:jc w:val="both"/>
        <w:rPr>
          <w:color w:val="000000"/>
        </w:rPr>
      </w:pPr>
      <w:r w:rsidRPr="00552CFB">
        <w:rPr>
          <w:b/>
          <w:color w:val="000000"/>
        </w:rPr>
        <w:t>Однотипными считаются ошибки на одно правило, если условия выбора правильного</w:t>
      </w:r>
      <w:r w:rsidRPr="00552CFB">
        <w:rPr>
          <w:color w:val="000000"/>
        </w:rPr>
        <w:t xml:space="preserve"> написания заключены в грамматических (в армии, в роще; колют, борются), в фонетических (пирожок, сверчок) особенностях данного слова.</w:t>
      </w:r>
    </w:p>
    <w:p w:rsidR="00A85D2C" w:rsidRPr="00552CFB" w:rsidRDefault="00A85D2C" w:rsidP="00A85D2C">
      <w:pPr>
        <w:pStyle w:val="p1"/>
        <w:shd w:val="clear" w:color="auto" w:fill="FFFFFF"/>
        <w:jc w:val="both"/>
        <w:rPr>
          <w:color w:val="000000"/>
        </w:rPr>
      </w:pPr>
      <w:r w:rsidRPr="00552CFB">
        <w:rPr>
          <w:b/>
          <w:color w:val="000000"/>
        </w:rPr>
        <w:t>Не считаются однотипными ошибками на такое правило, в котором для выяснения</w:t>
      </w:r>
      <w:r w:rsidRPr="00552CFB">
        <w:rPr>
          <w:color w:val="000000"/>
        </w:rPr>
        <w:t xml:space="preserve">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A85D2C" w:rsidRPr="00552CFB" w:rsidRDefault="00A85D2C" w:rsidP="00A85D2C">
      <w:pPr>
        <w:pStyle w:val="p1"/>
        <w:shd w:val="clear" w:color="auto" w:fill="FFFFFF"/>
        <w:jc w:val="both"/>
        <w:rPr>
          <w:color w:val="000000"/>
        </w:rPr>
      </w:pPr>
      <w:r w:rsidRPr="00552CFB">
        <w:rPr>
          <w:color w:val="000000"/>
        </w:rPr>
        <w:t>Первые три однотипные ошибки считаются за одну ошибку, каждая следующая подобная ошибка учитывается как самостоятельная.</w:t>
      </w:r>
    </w:p>
    <w:p w:rsidR="00A85D2C" w:rsidRPr="00552CFB" w:rsidRDefault="00A85D2C" w:rsidP="00A85D2C">
      <w:pPr>
        <w:pStyle w:val="p1"/>
        <w:shd w:val="clear" w:color="auto" w:fill="FFFFFF"/>
        <w:jc w:val="both"/>
        <w:rPr>
          <w:color w:val="000000"/>
        </w:rPr>
      </w:pPr>
      <w:r w:rsidRPr="00552CFB">
        <w:rPr>
          <w:color w:val="000000"/>
        </w:rPr>
        <w:t>Примечание. Если в одном непроверяемом слове допущены 2 и более ошибок, то все они считаются за одну ошибку.</w:t>
      </w:r>
    </w:p>
    <w:p w:rsidR="00A85D2C" w:rsidRPr="00552CFB" w:rsidRDefault="00A85D2C" w:rsidP="00A85D2C">
      <w:pPr>
        <w:pStyle w:val="p1"/>
        <w:shd w:val="clear" w:color="auto" w:fill="FFFFFF"/>
        <w:jc w:val="both"/>
        <w:rPr>
          <w:color w:val="000000"/>
        </w:rPr>
      </w:pPr>
      <w:r w:rsidRPr="00552CFB">
        <w:rPr>
          <w:color w:val="000000"/>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rsidR="00A85D2C" w:rsidRPr="00552CFB" w:rsidRDefault="00A85D2C" w:rsidP="00A85D2C">
      <w:pPr>
        <w:pStyle w:val="p1"/>
        <w:shd w:val="clear" w:color="auto" w:fill="FFFFFF"/>
        <w:jc w:val="both"/>
        <w:rPr>
          <w:b/>
          <w:color w:val="000000"/>
        </w:rPr>
      </w:pPr>
      <w:r w:rsidRPr="00552CFB">
        <w:rPr>
          <w:b/>
          <w:color w:val="000000"/>
        </w:rPr>
        <w:t>Диктант оценивается одной отметкой.</w:t>
      </w:r>
    </w:p>
    <w:p w:rsidR="00A85D2C" w:rsidRPr="00552CFB" w:rsidRDefault="00A85D2C" w:rsidP="00A85D2C">
      <w:pPr>
        <w:pStyle w:val="p1"/>
        <w:shd w:val="clear" w:color="auto" w:fill="FFFFFF"/>
        <w:jc w:val="both"/>
        <w:rPr>
          <w:color w:val="000000"/>
        </w:rPr>
      </w:pPr>
      <w:r w:rsidRPr="00552CFB">
        <w:rPr>
          <w:color w:val="000000"/>
        </w:rPr>
        <w:t>Оценка «5» выставляется за безошибочную работу, а также при наличии в ней одной негрубой орфографической или одной негрубой пунктуационной ошибки (0/0; 0/1).</w:t>
      </w:r>
    </w:p>
    <w:p w:rsidR="00A85D2C" w:rsidRPr="00552CFB" w:rsidRDefault="00A85D2C" w:rsidP="00A85D2C">
      <w:pPr>
        <w:pStyle w:val="p1"/>
        <w:shd w:val="clear" w:color="auto" w:fill="FFFFFF"/>
        <w:jc w:val="both"/>
        <w:rPr>
          <w:color w:val="000000"/>
        </w:rPr>
      </w:pPr>
      <w:r w:rsidRPr="00552CFB">
        <w:rPr>
          <w:color w:val="000000"/>
        </w:rPr>
        <w:t>Оценка «4»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(2/0; 1/3; 0/4).</w:t>
      </w:r>
    </w:p>
    <w:p w:rsidR="00A85D2C" w:rsidRPr="00552CFB" w:rsidRDefault="00A85D2C" w:rsidP="00A85D2C">
      <w:pPr>
        <w:pStyle w:val="p1"/>
        <w:shd w:val="clear" w:color="auto" w:fill="FFFFFF"/>
        <w:jc w:val="both"/>
        <w:rPr>
          <w:color w:val="000000"/>
        </w:rPr>
      </w:pPr>
      <w:r w:rsidRPr="00552CFB">
        <w:rPr>
          <w:color w:val="000000"/>
        </w:rPr>
        <w:t xml:space="preserve">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w:t>
      </w:r>
      <w:r w:rsidRPr="00552CFB">
        <w:rPr>
          <w:color w:val="000000"/>
        </w:rPr>
        <w:lastRenderedPageBreak/>
        <w:t>отсутствии орфографических ошибок. В 5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(4/4; 3/5; 0/7).</w:t>
      </w:r>
    </w:p>
    <w:p w:rsidR="00A85D2C" w:rsidRPr="00552CFB" w:rsidRDefault="00A85D2C" w:rsidP="00A85D2C">
      <w:pPr>
        <w:pStyle w:val="p1"/>
        <w:shd w:val="clear" w:color="auto" w:fill="FFFFFF"/>
        <w:jc w:val="both"/>
        <w:rPr>
          <w:color w:val="000000"/>
        </w:rPr>
      </w:pPr>
      <w:r w:rsidRPr="00552CFB">
        <w:rPr>
          <w:color w:val="000000"/>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A85D2C" w:rsidRPr="00552CFB" w:rsidRDefault="00A85D2C" w:rsidP="00A85D2C">
      <w:pPr>
        <w:pStyle w:val="p1"/>
        <w:shd w:val="clear" w:color="auto" w:fill="FFFFFF"/>
        <w:jc w:val="both"/>
        <w:rPr>
          <w:color w:val="000000"/>
        </w:rPr>
      </w:pPr>
      <w:r w:rsidRPr="00552CFB">
        <w:rPr>
          <w:color w:val="000000"/>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для оценки «4» - 2 орфографические ошибки,</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для оценки «3» - 4 орфографические ошибки (для 5 класса – 5 орфографических ошибок),</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для оценки «2» - 7 орфографических ошибок.</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A85D2C" w:rsidRPr="00552CFB" w:rsidRDefault="00A85D2C" w:rsidP="00A85D2C">
      <w:pPr>
        <w:pStyle w:val="p1"/>
        <w:shd w:val="clear" w:color="auto" w:fill="FFFFFF"/>
        <w:jc w:val="both"/>
        <w:rPr>
          <w:color w:val="000000"/>
        </w:rPr>
      </w:pPr>
      <w:r w:rsidRPr="00552CFB">
        <w:rPr>
          <w:b/>
          <w:color w:val="000000"/>
        </w:rPr>
        <w:t>При оценке выполнения дополнительных заданий рекомендуется руководствоваться</w:t>
      </w:r>
      <w:r w:rsidRPr="00552CFB">
        <w:rPr>
          <w:color w:val="000000"/>
        </w:rPr>
        <w:t xml:space="preserve"> следующим:</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«5» ставится, если ученик выполнил все задания верно.</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«4» ставится, если ученик выполнил правильно не менее ¾ задания.</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«3» ставится за работу, в которой правильно выполнено не менее половины заданий.</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«2» ставится за работу, в которой не выполнено более половины заданий.</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«1» ставится, если ученик не выполнил ни одного задания.</w:t>
      </w:r>
    </w:p>
    <w:p w:rsidR="00A85D2C" w:rsidRPr="00552CFB" w:rsidRDefault="00A85D2C" w:rsidP="00A85D2C">
      <w:pPr>
        <w:pStyle w:val="p1"/>
        <w:shd w:val="clear" w:color="auto" w:fill="FFFFFF"/>
        <w:spacing w:before="0" w:beforeAutospacing="0" w:after="0" w:afterAutospacing="0"/>
        <w:jc w:val="both"/>
        <w:rPr>
          <w:color w:val="000000"/>
        </w:rPr>
      </w:pPr>
    </w:p>
    <w:p w:rsidR="00A85D2C" w:rsidRPr="00552CFB" w:rsidRDefault="00A85D2C" w:rsidP="00A85D2C">
      <w:pPr>
        <w:pStyle w:val="p1"/>
        <w:shd w:val="clear" w:color="auto" w:fill="FFFFFF"/>
        <w:spacing w:before="0" w:beforeAutospacing="0" w:after="0" w:afterAutospacing="0"/>
        <w:jc w:val="both"/>
        <w:rPr>
          <w:color w:val="000000"/>
        </w:rPr>
      </w:pPr>
      <w:r w:rsidRPr="00552CFB">
        <w:rPr>
          <w:i/>
          <w:color w:val="000000"/>
          <w:sz w:val="22"/>
        </w:rPr>
        <w:t xml:space="preserve">Примечание. </w:t>
      </w:r>
      <w:r w:rsidRPr="00552CFB">
        <w:rPr>
          <w:color w:val="000000"/>
          <w:sz w:val="22"/>
        </w:rPr>
        <w:t>Орфографические и пунктуационные ошибки, допущенные при выполнении дополнительных заданий, учитываются при выведении оценки за диктант</w:t>
      </w:r>
      <w:r w:rsidRPr="00552CFB">
        <w:rPr>
          <w:color w:val="000000"/>
        </w:rPr>
        <w:t>.</w:t>
      </w:r>
    </w:p>
    <w:p w:rsidR="00A85D2C" w:rsidRPr="00552CFB" w:rsidRDefault="00A85D2C" w:rsidP="00A85D2C">
      <w:pPr>
        <w:pStyle w:val="p1"/>
        <w:shd w:val="clear" w:color="auto" w:fill="FFFFFF"/>
        <w:spacing w:before="0" w:beforeAutospacing="0" w:after="0" w:afterAutospacing="0"/>
        <w:jc w:val="both"/>
        <w:rPr>
          <w:color w:val="000000"/>
        </w:rPr>
      </w:pPr>
    </w:p>
    <w:p w:rsidR="00A85D2C" w:rsidRPr="00552CFB" w:rsidRDefault="00A85D2C" w:rsidP="00A85D2C">
      <w:pPr>
        <w:pStyle w:val="p1"/>
        <w:shd w:val="clear" w:color="auto" w:fill="FFFFFF"/>
        <w:spacing w:before="0" w:beforeAutospacing="0" w:after="0" w:afterAutospacing="0"/>
        <w:jc w:val="both"/>
        <w:rPr>
          <w:color w:val="000000"/>
        </w:rPr>
      </w:pPr>
      <w:r w:rsidRPr="00552CFB">
        <w:rPr>
          <w:b/>
          <w:color w:val="000000"/>
        </w:rPr>
        <w:t>При оценке контрольного словарного диктанта рекомендуется руководствоваться</w:t>
      </w:r>
      <w:r w:rsidRPr="00552CFB">
        <w:rPr>
          <w:color w:val="000000"/>
        </w:rPr>
        <w:t xml:space="preserve"> следующим:</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«5» ставится за диктант, в котором нет ошибок.</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«4» ставится за диктант, в котором ученик допустил 1-2 ошибки.</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«3» ставится за диктант, в котором допущено 3-4 ошибки.</w:t>
      </w:r>
    </w:p>
    <w:p w:rsidR="00A85D2C" w:rsidRPr="00552CFB" w:rsidRDefault="00A85D2C" w:rsidP="00A85D2C">
      <w:pPr>
        <w:pStyle w:val="p1"/>
        <w:shd w:val="clear" w:color="auto" w:fill="FFFFFF"/>
        <w:spacing w:before="0" w:beforeAutospacing="0" w:after="0" w:afterAutospacing="0"/>
        <w:jc w:val="both"/>
        <w:rPr>
          <w:color w:val="000000"/>
        </w:rPr>
      </w:pPr>
      <w:r w:rsidRPr="00552CFB">
        <w:rPr>
          <w:color w:val="000000"/>
        </w:rPr>
        <w:t>Оценка «2» ставится за диктант, в котором допущено до 7 ошибок. При большем количестве ошибок диктант оценивается баллом «1».</w:t>
      </w:r>
    </w:p>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Оценка</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сочинений</w:t>
      </w:r>
      <w:r w:rsidRPr="00552CFB">
        <w:rPr>
          <w:rFonts w:ascii="Times New Roman" w:hAnsi="Times New Roman" w:cs="Times New Roman"/>
          <w:b/>
          <w:spacing w:val="-3"/>
          <w:sz w:val="24"/>
          <w:szCs w:val="24"/>
        </w:rPr>
        <w:t xml:space="preserve"> </w:t>
      </w:r>
      <w:r w:rsidRPr="00552CFB">
        <w:rPr>
          <w:rFonts w:ascii="Times New Roman" w:hAnsi="Times New Roman" w:cs="Times New Roman"/>
          <w:b/>
          <w:sz w:val="24"/>
          <w:szCs w:val="24"/>
        </w:rPr>
        <w:t>и</w:t>
      </w:r>
      <w:r w:rsidRPr="00552CFB">
        <w:rPr>
          <w:rFonts w:ascii="Times New Roman" w:hAnsi="Times New Roman" w:cs="Times New Roman"/>
          <w:b/>
          <w:spacing w:val="-2"/>
          <w:sz w:val="24"/>
          <w:szCs w:val="24"/>
        </w:rPr>
        <w:t xml:space="preserve"> </w:t>
      </w:r>
      <w:r w:rsidRPr="00552CFB">
        <w:rPr>
          <w:rFonts w:ascii="Times New Roman" w:hAnsi="Times New Roman" w:cs="Times New Roman"/>
          <w:b/>
          <w:sz w:val="24"/>
          <w:szCs w:val="24"/>
        </w:rPr>
        <w:t>изложений</w:t>
      </w: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Объем</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текста</w:t>
      </w:r>
      <w:r w:rsidRPr="00552CFB">
        <w:rPr>
          <w:rFonts w:ascii="Times New Roman" w:hAnsi="Times New Roman" w:cs="Times New Roman"/>
          <w:spacing w:val="-2"/>
          <w:sz w:val="24"/>
          <w:szCs w:val="24"/>
        </w:rPr>
        <w:t xml:space="preserve"> для написания </w:t>
      </w:r>
      <w:r w:rsidRPr="00552CFB">
        <w:rPr>
          <w:rFonts w:ascii="Times New Roman" w:hAnsi="Times New Roman" w:cs="Times New Roman"/>
          <w:sz w:val="24"/>
          <w:szCs w:val="24"/>
        </w:rPr>
        <w:t>изложений</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сочинений также конкретизирован в планируемых результатах освоения обучающимися учебного предмета «Русский язык»:</w:t>
      </w:r>
    </w:p>
    <w:p w:rsidR="00A85D2C" w:rsidRPr="00552CFB" w:rsidRDefault="00A85D2C" w:rsidP="00A85D2C">
      <w:pPr>
        <w:pStyle w:val="af1"/>
        <w:ind w:left="0" w:firstLine="0"/>
        <w:jc w:val="left"/>
        <w:rPr>
          <w:sz w:val="20"/>
          <w:szCs w:val="24"/>
          <w:vertAlign w:val="superscript"/>
        </w:rPr>
      </w:pPr>
    </w:p>
    <w:tbl>
      <w:tblPr>
        <w:tblStyle w:val="TableNormal"/>
        <w:tblpPr w:leftFromText="180" w:rightFromText="180" w:vertAnchor="text" w:horzAnchor="page" w:tblpX="2236" w:tblpY="4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3854"/>
        <w:gridCol w:w="3119"/>
      </w:tblGrid>
      <w:tr w:rsidR="00A85D2C" w:rsidRPr="00552CFB" w:rsidTr="00A85D2C">
        <w:trPr>
          <w:trHeight w:val="277"/>
        </w:trPr>
        <w:tc>
          <w:tcPr>
            <w:tcW w:w="1244" w:type="dxa"/>
            <w:vMerge w:val="restart"/>
          </w:tcPr>
          <w:p w:rsidR="00A85D2C" w:rsidRPr="00552CFB" w:rsidRDefault="00A85D2C" w:rsidP="00A85D2C">
            <w:pPr>
              <w:pStyle w:val="TableParagraph"/>
              <w:spacing w:line="270" w:lineRule="exact"/>
              <w:ind w:left="0"/>
              <w:jc w:val="center"/>
              <w:rPr>
                <w:sz w:val="24"/>
                <w:szCs w:val="24"/>
              </w:rPr>
            </w:pPr>
            <w:r w:rsidRPr="00552CFB">
              <w:rPr>
                <w:sz w:val="24"/>
                <w:szCs w:val="24"/>
              </w:rPr>
              <w:t>класс</w:t>
            </w:r>
          </w:p>
        </w:tc>
        <w:tc>
          <w:tcPr>
            <w:tcW w:w="6973" w:type="dxa"/>
            <w:gridSpan w:val="2"/>
          </w:tcPr>
          <w:p w:rsidR="00A85D2C" w:rsidRPr="00552CFB" w:rsidRDefault="00A85D2C" w:rsidP="00A85D2C">
            <w:pPr>
              <w:pStyle w:val="TableParagraph"/>
              <w:spacing w:line="258" w:lineRule="exact"/>
              <w:ind w:left="815"/>
              <w:rPr>
                <w:sz w:val="24"/>
                <w:szCs w:val="24"/>
              </w:rPr>
            </w:pPr>
            <w:r w:rsidRPr="00552CFB">
              <w:rPr>
                <w:sz w:val="24"/>
                <w:szCs w:val="24"/>
              </w:rPr>
              <w:t>Объем</w:t>
            </w:r>
            <w:r w:rsidRPr="00552CFB">
              <w:rPr>
                <w:spacing w:val="-4"/>
                <w:sz w:val="24"/>
                <w:szCs w:val="24"/>
              </w:rPr>
              <w:t xml:space="preserve"> </w:t>
            </w:r>
            <w:r w:rsidRPr="00552CFB">
              <w:rPr>
                <w:sz w:val="24"/>
                <w:szCs w:val="24"/>
              </w:rPr>
              <w:t>текста</w:t>
            </w:r>
            <w:r w:rsidRPr="00552CFB">
              <w:rPr>
                <w:spacing w:val="-1"/>
                <w:sz w:val="24"/>
                <w:szCs w:val="24"/>
              </w:rPr>
              <w:t xml:space="preserve"> </w:t>
            </w:r>
            <w:r w:rsidRPr="00552CFB">
              <w:rPr>
                <w:sz w:val="24"/>
                <w:szCs w:val="24"/>
              </w:rPr>
              <w:t>для</w:t>
            </w:r>
          </w:p>
        </w:tc>
      </w:tr>
      <w:tr w:rsidR="00A85D2C" w:rsidRPr="00552CFB" w:rsidTr="00A85D2C">
        <w:trPr>
          <w:trHeight w:val="275"/>
        </w:trPr>
        <w:tc>
          <w:tcPr>
            <w:tcW w:w="1244" w:type="dxa"/>
            <w:vMerge/>
            <w:tcBorders>
              <w:top w:val="nil"/>
            </w:tcBorders>
          </w:tcPr>
          <w:p w:rsidR="00A85D2C" w:rsidRPr="00552CFB" w:rsidRDefault="00A85D2C" w:rsidP="00A85D2C">
            <w:pPr>
              <w:jc w:val="center"/>
              <w:rPr>
                <w:rFonts w:ascii="Times New Roman" w:hAnsi="Times New Roman" w:cs="Times New Roman"/>
                <w:sz w:val="24"/>
                <w:szCs w:val="24"/>
              </w:rPr>
            </w:pPr>
          </w:p>
        </w:tc>
        <w:tc>
          <w:tcPr>
            <w:tcW w:w="3854" w:type="dxa"/>
          </w:tcPr>
          <w:p w:rsidR="00A85D2C" w:rsidRPr="00552CFB" w:rsidRDefault="00A85D2C" w:rsidP="00A85D2C">
            <w:pPr>
              <w:pStyle w:val="TableParagraph"/>
              <w:spacing w:line="256" w:lineRule="exact"/>
              <w:ind w:left="815"/>
              <w:rPr>
                <w:sz w:val="24"/>
                <w:szCs w:val="24"/>
              </w:rPr>
            </w:pPr>
            <w:r w:rsidRPr="00552CFB">
              <w:rPr>
                <w:sz w:val="24"/>
                <w:szCs w:val="24"/>
              </w:rPr>
              <w:t>подробного</w:t>
            </w:r>
            <w:r w:rsidRPr="00552CFB">
              <w:rPr>
                <w:spacing w:val="-4"/>
                <w:sz w:val="24"/>
                <w:szCs w:val="24"/>
              </w:rPr>
              <w:t xml:space="preserve"> </w:t>
            </w:r>
            <w:r w:rsidRPr="00552CFB">
              <w:rPr>
                <w:sz w:val="24"/>
                <w:szCs w:val="24"/>
              </w:rPr>
              <w:t>изложения</w:t>
            </w:r>
            <w:r w:rsidRPr="00552CFB">
              <w:rPr>
                <w:sz w:val="24"/>
                <w:szCs w:val="24"/>
                <w:vertAlign w:val="superscript"/>
              </w:rPr>
              <w:t>1</w:t>
            </w:r>
          </w:p>
        </w:tc>
        <w:tc>
          <w:tcPr>
            <w:tcW w:w="3119" w:type="dxa"/>
          </w:tcPr>
          <w:p w:rsidR="00A85D2C" w:rsidRPr="00552CFB" w:rsidRDefault="00A85D2C" w:rsidP="00A85D2C">
            <w:pPr>
              <w:pStyle w:val="TableParagraph"/>
              <w:spacing w:line="256" w:lineRule="exact"/>
              <w:rPr>
                <w:sz w:val="24"/>
                <w:szCs w:val="24"/>
              </w:rPr>
            </w:pPr>
            <w:r w:rsidRPr="00552CFB">
              <w:rPr>
                <w:sz w:val="24"/>
                <w:szCs w:val="24"/>
              </w:rPr>
              <w:t>классного</w:t>
            </w:r>
            <w:r w:rsidRPr="00552CFB">
              <w:rPr>
                <w:spacing w:val="-3"/>
                <w:sz w:val="24"/>
                <w:szCs w:val="24"/>
              </w:rPr>
              <w:t xml:space="preserve"> </w:t>
            </w:r>
            <w:r w:rsidRPr="00552CFB">
              <w:rPr>
                <w:sz w:val="24"/>
                <w:szCs w:val="24"/>
              </w:rPr>
              <w:t>сочинения</w:t>
            </w:r>
          </w:p>
        </w:tc>
      </w:tr>
      <w:tr w:rsidR="00A85D2C" w:rsidRPr="00552CFB" w:rsidTr="00A85D2C">
        <w:trPr>
          <w:trHeight w:val="275"/>
        </w:trPr>
        <w:tc>
          <w:tcPr>
            <w:tcW w:w="1244" w:type="dxa"/>
          </w:tcPr>
          <w:p w:rsidR="00A85D2C" w:rsidRPr="00552CFB" w:rsidRDefault="00A85D2C" w:rsidP="00A85D2C">
            <w:pPr>
              <w:pStyle w:val="TableParagraph"/>
              <w:spacing w:line="256" w:lineRule="exact"/>
              <w:ind w:left="0" w:right="295"/>
              <w:jc w:val="center"/>
              <w:rPr>
                <w:sz w:val="24"/>
                <w:szCs w:val="24"/>
              </w:rPr>
            </w:pPr>
            <w:r w:rsidRPr="00552CFB">
              <w:rPr>
                <w:sz w:val="24"/>
                <w:szCs w:val="24"/>
              </w:rPr>
              <w:t>5</w:t>
            </w:r>
          </w:p>
        </w:tc>
        <w:tc>
          <w:tcPr>
            <w:tcW w:w="3854" w:type="dxa"/>
          </w:tcPr>
          <w:p w:rsidR="00A85D2C" w:rsidRPr="00552CFB" w:rsidRDefault="00A85D2C" w:rsidP="00A85D2C">
            <w:pPr>
              <w:pStyle w:val="TableParagraph"/>
              <w:spacing w:line="256" w:lineRule="exact"/>
              <w:ind w:left="815"/>
              <w:rPr>
                <w:sz w:val="24"/>
                <w:szCs w:val="24"/>
              </w:rPr>
            </w:pPr>
            <w:r w:rsidRPr="00552CFB">
              <w:rPr>
                <w:sz w:val="24"/>
                <w:szCs w:val="24"/>
              </w:rPr>
              <w:t>не менее 100</w:t>
            </w:r>
            <w:r w:rsidRPr="00552CFB">
              <w:rPr>
                <w:spacing w:val="-1"/>
                <w:sz w:val="24"/>
                <w:szCs w:val="24"/>
              </w:rPr>
              <w:t xml:space="preserve"> </w:t>
            </w:r>
            <w:r w:rsidRPr="00552CFB">
              <w:rPr>
                <w:sz w:val="24"/>
                <w:szCs w:val="24"/>
              </w:rPr>
              <w:t>слов</w:t>
            </w:r>
          </w:p>
        </w:tc>
        <w:tc>
          <w:tcPr>
            <w:tcW w:w="3119" w:type="dxa"/>
          </w:tcPr>
          <w:p w:rsidR="00A85D2C" w:rsidRPr="00552CFB" w:rsidRDefault="00A85D2C" w:rsidP="00A85D2C">
            <w:pPr>
              <w:pStyle w:val="TableParagraph"/>
              <w:spacing w:line="256" w:lineRule="exact"/>
              <w:rPr>
                <w:sz w:val="24"/>
                <w:szCs w:val="24"/>
              </w:rPr>
            </w:pPr>
            <w:r w:rsidRPr="00552CFB">
              <w:rPr>
                <w:sz w:val="24"/>
                <w:szCs w:val="24"/>
              </w:rPr>
              <w:t>не менее 70 слов</w:t>
            </w:r>
          </w:p>
        </w:tc>
      </w:tr>
      <w:tr w:rsidR="00A85D2C" w:rsidRPr="00552CFB" w:rsidTr="00A85D2C">
        <w:trPr>
          <w:trHeight w:val="275"/>
        </w:trPr>
        <w:tc>
          <w:tcPr>
            <w:tcW w:w="1244" w:type="dxa"/>
          </w:tcPr>
          <w:p w:rsidR="00A85D2C" w:rsidRPr="00552CFB" w:rsidRDefault="00A85D2C" w:rsidP="00A85D2C">
            <w:pPr>
              <w:pStyle w:val="TableParagraph"/>
              <w:spacing w:line="256" w:lineRule="exact"/>
              <w:ind w:left="0" w:right="295"/>
              <w:jc w:val="center"/>
              <w:rPr>
                <w:sz w:val="24"/>
                <w:szCs w:val="24"/>
              </w:rPr>
            </w:pPr>
            <w:r w:rsidRPr="00552CFB">
              <w:rPr>
                <w:sz w:val="24"/>
                <w:szCs w:val="24"/>
              </w:rPr>
              <w:t>6</w:t>
            </w:r>
          </w:p>
        </w:tc>
        <w:tc>
          <w:tcPr>
            <w:tcW w:w="3854" w:type="dxa"/>
          </w:tcPr>
          <w:p w:rsidR="00A85D2C" w:rsidRPr="00552CFB" w:rsidRDefault="00A85D2C" w:rsidP="00A85D2C">
            <w:pPr>
              <w:pStyle w:val="TableParagraph"/>
              <w:spacing w:line="256" w:lineRule="exact"/>
              <w:ind w:left="815"/>
              <w:rPr>
                <w:sz w:val="24"/>
                <w:szCs w:val="24"/>
              </w:rPr>
            </w:pPr>
            <w:r w:rsidRPr="00552CFB">
              <w:rPr>
                <w:sz w:val="24"/>
                <w:szCs w:val="24"/>
              </w:rPr>
              <w:t>не менее 160 слов</w:t>
            </w:r>
          </w:p>
        </w:tc>
        <w:tc>
          <w:tcPr>
            <w:tcW w:w="3119" w:type="dxa"/>
          </w:tcPr>
          <w:p w:rsidR="00A85D2C" w:rsidRPr="00552CFB" w:rsidRDefault="00A85D2C" w:rsidP="00A85D2C">
            <w:pPr>
              <w:pStyle w:val="TableParagraph"/>
              <w:spacing w:line="256" w:lineRule="exact"/>
              <w:rPr>
                <w:sz w:val="24"/>
                <w:szCs w:val="24"/>
              </w:rPr>
            </w:pPr>
            <w:r w:rsidRPr="00552CFB">
              <w:rPr>
                <w:sz w:val="24"/>
                <w:szCs w:val="24"/>
              </w:rPr>
              <w:t>не менее 100 слов</w:t>
            </w:r>
          </w:p>
        </w:tc>
      </w:tr>
      <w:tr w:rsidR="00A85D2C" w:rsidRPr="00552CFB" w:rsidTr="00A85D2C">
        <w:trPr>
          <w:trHeight w:val="275"/>
        </w:trPr>
        <w:tc>
          <w:tcPr>
            <w:tcW w:w="1244" w:type="dxa"/>
          </w:tcPr>
          <w:p w:rsidR="00A85D2C" w:rsidRPr="00552CFB" w:rsidRDefault="00A85D2C" w:rsidP="00A85D2C">
            <w:pPr>
              <w:pStyle w:val="TableParagraph"/>
              <w:spacing w:line="256" w:lineRule="exact"/>
              <w:ind w:left="0" w:right="295"/>
              <w:jc w:val="center"/>
              <w:rPr>
                <w:sz w:val="24"/>
                <w:szCs w:val="24"/>
              </w:rPr>
            </w:pPr>
            <w:r w:rsidRPr="00552CFB">
              <w:rPr>
                <w:sz w:val="24"/>
                <w:szCs w:val="24"/>
              </w:rPr>
              <w:t>7</w:t>
            </w:r>
          </w:p>
        </w:tc>
        <w:tc>
          <w:tcPr>
            <w:tcW w:w="3854" w:type="dxa"/>
          </w:tcPr>
          <w:p w:rsidR="00A85D2C" w:rsidRPr="00552CFB" w:rsidRDefault="00A85D2C" w:rsidP="00A85D2C">
            <w:pPr>
              <w:pStyle w:val="TableParagraph"/>
              <w:spacing w:line="256" w:lineRule="exact"/>
              <w:ind w:left="815"/>
              <w:rPr>
                <w:sz w:val="24"/>
                <w:szCs w:val="24"/>
              </w:rPr>
            </w:pPr>
            <w:r w:rsidRPr="00552CFB">
              <w:rPr>
                <w:sz w:val="24"/>
                <w:szCs w:val="24"/>
              </w:rPr>
              <w:t>не менее 200-250</w:t>
            </w:r>
            <w:r w:rsidRPr="00552CFB">
              <w:rPr>
                <w:spacing w:val="-1"/>
                <w:sz w:val="24"/>
                <w:szCs w:val="24"/>
              </w:rPr>
              <w:t xml:space="preserve"> </w:t>
            </w:r>
            <w:r w:rsidRPr="00552CFB">
              <w:rPr>
                <w:sz w:val="24"/>
                <w:szCs w:val="24"/>
              </w:rPr>
              <w:t>слов</w:t>
            </w:r>
          </w:p>
        </w:tc>
        <w:tc>
          <w:tcPr>
            <w:tcW w:w="3119" w:type="dxa"/>
          </w:tcPr>
          <w:p w:rsidR="00A85D2C" w:rsidRPr="00552CFB" w:rsidRDefault="00A85D2C" w:rsidP="00A85D2C">
            <w:pPr>
              <w:pStyle w:val="TableParagraph"/>
              <w:spacing w:line="256" w:lineRule="exact"/>
              <w:rPr>
                <w:sz w:val="24"/>
                <w:szCs w:val="24"/>
              </w:rPr>
            </w:pPr>
            <w:r w:rsidRPr="00552CFB">
              <w:rPr>
                <w:sz w:val="24"/>
                <w:szCs w:val="24"/>
              </w:rPr>
              <w:t>не менее 150 слов</w:t>
            </w:r>
          </w:p>
        </w:tc>
      </w:tr>
      <w:tr w:rsidR="00A85D2C" w:rsidRPr="00552CFB" w:rsidTr="00A85D2C">
        <w:trPr>
          <w:trHeight w:val="275"/>
        </w:trPr>
        <w:tc>
          <w:tcPr>
            <w:tcW w:w="1244" w:type="dxa"/>
          </w:tcPr>
          <w:p w:rsidR="00A85D2C" w:rsidRPr="00552CFB" w:rsidRDefault="00A85D2C" w:rsidP="00A85D2C">
            <w:pPr>
              <w:pStyle w:val="TableParagraph"/>
              <w:spacing w:line="256" w:lineRule="exact"/>
              <w:ind w:left="0" w:right="295"/>
              <w:jc w:val="center"/>
              <w:rPr>
                <w:sz w:val="24"/>
                <w:szCs w:val="24"/>
              </w:rPr>
            </w:pPr>
            <w:r w:rsidRPr="00552CFB">
              <w:rPr>
                <w:sz w:val="24"/>
                <w:szCs w:val="24"/>
              </w:rPr>
              <w:t>8</w:t>
            </w:r>
          </w:p>
        </w:tc>
        <w:tc>
          <w:tcPr>
            <w:tcW w:w="3854" w:type="dxa"/>
          </w:tcPr>
          <w:p w:rsidR="00A85D2C" w:rsidRPr="00552CFB" w:rsidRDefault="00A85D2C" w:rsidP="00A85D2C">
            <w:pPr>
              <w:pStyle w:val="TableParagraph"/>
              <w:spacing w:line="256" w:lineRule="exact"/>
              <w:ind w:left="815"/>
              <w:rPr>
                <w:sz w:val="24"/>
                <w:szCs w:val="24"/>
              </w:rPr>
            </w:pPr>
            <w:r w:rsidRPr="00552CFB">
              <w:rPr>
                <w:sz w:val="24"/>
                <w:szCs w:val="24"/>
              </w:rPr>
              <w:t>не менее 250-350</w:t>
            </w:r>
            <w:r w:rsidRPr="00552CFB">
              <w:rPr>
                <w:spacing w:val="-1"/>
                <w:sz w:val="24"/>
                <w:szCs w:val="24"/>
              </w:rPr>
              <w:t xml:space="preserve"> </w:t>
            </w:r>
            <w:r w:rsidRPr="00552CFB">
              <w:rPr>
                <w:sz w:val="24"/>
                <w:szCs w:val="24"/>
              </w:rPr>
              <w:t>слов</w:t>
            </w:r>
          </w:p>
        </w:tc>
        <w:tc>
          <w:tcPr>
            <w:tcW w:w="3119" w:type="dxa"/>
          </w:tcPr>
          <w:p w:rsidR="00A85D2C" w:rsidRPr="00552CFB" w:rsidRDefault="00A85D2C" w:rsidP="00A85D2C">
            <w:pPr>
              <w:pStyle w:val="TableParagraph"/>
              <w:spacing w:line="256" w:lineRule="exact"/>
              <w:rPr>
                <w:sz w:val="24"/>
                <w:szCs w:val="24"/>
              </w:rPr>
            </w:pPr>
            <w:r w:rsidRPr="00552CFB">
              <w:rPr>
                <w:sz w:val="24"/>
                <w:szCs w:val="24"/>
              </w:rPr>
              <w:t>не менее 260 слов</w:t>
            </w:r>
          </w:p>
        </w:tc>
      </w:tr>
      <w:tr w:rsidR="00A85D2C" w:rsidRPr="00552CFB" w:rsidTr="00A85D2C">
        <w:trPr>
          <w:trHeight w:val="278"/>
        </w:trPr>
        <w:tc>
          <w:tcPr>
            <w:tcW w:w="1244" w:type="dxa"/>
          </w:tcPr>
          <w:p w:rsidR="00A85D2C" w:rsidRPr="00552CFB" w:rsidRDefault="00A85D2C" w:rsidP="00A85D2C">
            <w:pPr>
              <w:pStyle w:val="TableParagraph"/>
              <w:spacing w:line="258" w:lineRule="exact"/>
              <w:ind w:left="0" w:right="295"/>
              <w:jc w:val="center"/>
              <w:rPr>
                <w:sz w:val="24"/>
                <w:szCs w:val="24"/>
              </w:rPr>
            </w:pPr>
            <w:r w:rsidRPr="00552CFB">
              <w:rPr>
                <w:sz w:val="24"/>
                <w:szCs w:val="24"/>
              </w:rPr>
              <w:t>9</w:t>
            </w:r>
          </w:p>
        </w:tc>
        <w:tc>
          <w:tcPr>
            <w:tcW w:w="3854" w:type="dxa"/>
          </w:tcPr>
          <w:p w:rsidR="00A85D2C" w:rsidRPr="00552CFB" w:rsidRDefault="00A85D2C" w:rsidP="00A85D2C">
            <w:pPr>
              <w:pStyle w:val="TableParagraph"/>
              <w:spacing w:line="258" w:lineRule="exact"/>
              <w:ind w:left="815"/>
              <w:rPr>
                <w:sz w:val="24"/>
                <w:szCs w:val="24"/>
              </w:rPr>
            </w:pPr>
            <w:r w:rsidRPr="00552CFB">
              <w:rPr>
                <w:sz w:val="24"/>
                <w:szCs w:val="24"/>
              </w:rPr>
              <w:t>не менее 280 слов</w:t>
            </w:r>
          </w:p>
        </w:tc>
        <w:tc>
          <w:tcPr>
            <w:tcW w:w="3119" w:type="dxa"/>
          </w:tcPr>
          <w:p w:rsidR="00A85D2C" w:rsidRPr="00552CFB" w:rsidRDefault="00A85D2C" w:rsidP="00A85D2C">
            <w:pPr>
              <w:pStyle w:val="TableParagraph"/>
              <w:spacing w:line="258" w:lineRule="exact"/>
              <w:rPr>
                <w:sz w:val="24"/>
                <w:szCs w:val="24"/>
              </w:rPr>
            </w:pPr>
            <w:r w:rsidRPr="00552CFB">
              <w:rPr>
                <w:sz w:val="24"/>
                <w:szCs w:val="24"/>
              </w:rPr>
              <w:t>не менее 280 слов</w:t>
            </w:r>
          </w:p>
        </w:tc>
      </w:tr>
    </w:tbl>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vertAlign w:val="superscript"/>
        </w:rPr>
      </w:pPr>
    </w:p>
    <w:p w:rsidR="00A85D2C" w:rsidRPr="00552CFB" w:rsidRDefault="00A85D2C" w:rsidP="00A85D2C">
      <w:pPr>
        <w:pStyle w:val="af1"/>
        <w:ind w:left="0" w:firstLine="0"/>
        <w:jc w:val="left"/>
        <w:rPr>
          <w:sz w:val="20"/>
          <w:szCs w:val="24"/>
        </w:rPr>
      </w:pPr>
      <w:r w:rsidRPr="00552CFB">
        <w:rPr>
          <w:sz w:val="20"/>
          <w:szCs w:val="24"/>
          <w:vertAlign w:val="superscript"/>
        </w:rPr>
        <w:t>1</w:t>
      </w:r>
      <w:r w:rsidRPr="00552CFB">
        <w:rPr>
          <w:spacing w:val="3"/>
          <w:sz w:val="20"/>
          <w:szCs w:val="24"/>
        </w:rPr>
        <w:t xml:space="preserve"> </w:t>
      </w:r>
      <w:r w:rsidRPr="00552CFB">
        <w:rPr>
          <w:sz w:val="20"/>
          <w:szCs w:val="24"/>
        </w:rPr>
        <w:t>Объем</w:t>
      </w:r>
      <w:r w:rsidRPr="00552CFB">
        <w:rPr>
          <w:spacing w:val="1"/>
          <w:sz w:val="20"/>
          <w:szCs w:val="24"/>
        </w:rPr>
        <w:t xml:space="preserve"> </w:t>
      </w:r>
      <w:r w:rsidRPr="00552CFB">
        <w:rPr>
          <w:sz w:val="20"/>
          <w:szCs w:val="24"/>
        </w:rPr>
        <w:t>текстов</w:t>
      </w:r>
      <w:r w:rsidRPr="00552CFB">
        <w:rPr>
          <w:spacing w:val="2"/>
          <w:sz w:val="20"/>
          <w:szCs w:val="24"/>
        </w:rPr>
        <w:t xml:space="preserve"> </w:t>
      </w:r>
      <w:r w:rsidRPr="00552CFB">
        <w:rPr>
          <w:sz w:val="20"/>
          <w:szCs w:val="24"/>
        </w:rPr>
        <w:t>изложений для прослушивания.</w:t>
      </w:r>
    </w:p>
    <w:p w:rsidR="00A85D2C" w:rsidRPr="00552CFB" w:rsidRDefault="00A85D2C" w:rsidP="00A85D2C">
      <w:pPr>
        <w:pStyle w:val="afc"/>
        <w:jc w:val="both"/>
        <w:rPr>
          <w:rFonts w:ascii="Times New Roman" w:hAnsi="Times New Roman" w:cs="Times New Roman"/>
          <w:sz w:val="24"/>
          <w:szCs w:val="24"/>
        </w:rPr>
      </w:pPr>
    </w:p>
    <w:p w:rsidR="00A85D2C" w:rsidRPr="00552CFB" w:rsidRDefault="00A85D2C" w:rsidP="00A85D2C">
      <w:pPr>
        <w:pStyle w:val="afc"/>
        <w:jc w:val="both"/>
        <w:rPr>
          <w:rFonts w:ascii="Times New Roman" w:hAnsi="Times New Roman" w:cs="Times New Roman"/>
          <w:sz w:val="24"/>
          <w:szCs w:val="24"/>
        </w:rPr>
        <w:sectPr w:rsidR="00A85D2C" w:rsidRPr="00552CFB" w:rsidSect="00A85D2C">
          <w:pgSz w:w="11910" w:h="16840"/>
          <w:pgMar w:top="720" w:right="720" w:bottom="720" w:left="720" w:header="720" w:footer="720" w:gutter="0"/>
          <w:cols w:space="720"/>
        </w:sectPr>
      </w:pPr>
    </w:p>
    <w:p w:rsidR="00A85D2C" w:rsidRPr="00552CFB" w:rsidRDefault="00A85D2C" w:rsidP="00A85D2C">
      <w:pPr>
        <w:pStyle w:val="af1"/>
        <w:spacing w:after="9"/>
        <w:ind w:left="1099"/>
        <w:jc w:val="left"/>
        <w:rPr>
          <w:sz w:val="24"/>
          <w:szCs w:val="24"/>
        </w:rPr>
      </w:pPr>
    </w:p>
    <w:p w:rsidR="00A85D2C" w:rsidRPr="00552CFB" w:rsidRDefault="00A85D2C" w:rsidP="00A85D2C">
      <w:pPr>
        <w:pStyle w:val="af1"/>
        <w:ind w:left="532" w:right="828" w:firstLine="566"/>
        <w:rPr>
          <w:sz w:val="24"/>
          <w:szCs w:val="24"/>
        </w:rPr>
      </w:pPr>
    </w:p>
    <w:p w:rsidR="00A85D2C" w:rsidRPr="00552CFB" w:rsidRDefault="00A85D2C" w:rsidP="00A85D2C">
      <w:pPr>
        <w:pStyle w:val="af1"/>
        <w:ind w:right="828"/>
        <w:rPr>
          <w:sz w:val="24"/>
          <w:szCs w:val="24"/>
        </w:rPr>
      </w:pPr>
      <w:r w:rsidRPr="00552CFB">
        <w:rPr>
          <w:sz w:val="24"/>
          <w:szCs w:val="24"/>
        </w:rPr>
        <w:t>Любое</w:t>
      </w:r>
      <w:r w:rsidRPr="00552CFB">
        <w:rPr>
          <w:spacing w:val="1"/>
          <w:sz w:val="24"/>
          <w:szCs w:val="24"/>
        </w:rPr>
        <w:t xml:space="preserve"> </w:t>
      </w:r>
      <w:r w:rsidRPr="00552CFB">
        <w:rPr>
          <w:sz w:val="24"/>
          <w:szCs w:val="24"/>
        </w:rPr>
        <w:t>сочинение</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изложение</w:t>
      </w:r>
      <w:r w:rsidRPr="00552CFB">
        <w:rPr>
          <w:spacing w:val="1"/>
          <w:sz w:val="24"/>
          <w:szCs w:val="24"/>
        </w:rPr>
        <w:t xml:space="preserve"> </w:t>
      </w:r>
      <w:r w:rsidRPr="00552CFB">
        <w:rPr>
          <w:sz w:val="24"/>
          <w:szCs w:val="24"/>
        </w:rPr>
        <w:t>оценивается</w:t>
      </w:r>
      <w:r w:rsidRPr="00552CFB">
        <w:rPr>
          <w:spacing w:val="1"/>
          <w:sz w:val="24"/>
          <w:szCs w:val="24"/>
        </w:rPr>
        <w:t xml:space="preserve"> </w:t>
      </w:r>
      <w:r w:rsidRPr="00552CFB">
        <w:rPr>
          <w:sz w:val="24"/>
          <w:szCs w:val="24"/>
        </w:rPr>
        <w:t>двумя</w:t>
      </w:r>
      <w:r w:rsidRPr="00552CFB">
        <w:rPr>
          <w:spacing w:val="1"/>
          <w:sz w:val="24"/>
          <w:szCs w:val="24"/>
        </w:rPr>
        <w:t xml:space="preserve"> </w:t>
      </w:r>
      <w:r w:rsidRPr="00552CFB">
        <w:rPr>
          <w:sz w:val="24"/>
          <w:szCs w:val="24"/>
        </w:rPr>
        <w:t>отметками:</w:t>
      </w:r>
      <w:r w:rsidRPr="00552CFB">
        <w:rPr>
          <w:spacing w:val="1"/>
          <w:sz w:val="24"/>
          <w:szCs w:val="24"/>
        </w:rPr>
        <w:t xml:space="preserve"> </w:t>
      </w:r>
      <w:r w:rsidRPr="00552CFB">
        <w:rPr>
          <w:sz w:val="24"/>
          <w:szCs w:val="24"/>
        </w:rPr>
        <w:t>первая</w:t>
      </w:r>
      <w:r w:rsidRPr="00552CFB">
        <w:rPr>
          <w:spacing w:val="1"/>
          <w:sz w:val="24"/>
          <w:szCs w:val="24"/>
        </w:rPr>
        <w:t xml:space="preserve"> </w:t>
      </w:r>
      <w:r w:rsidRPr="00552CFB">
        <w:rPr>
          <w:sz w:val="24"/>
          <w:szCs w:val="24"/>
        </w:rPr>
        <w:t>ставится</w:t>
      </w:r>
      <w:r w:rsidRPr="00552CFB">
        <w:rPr>
          <w:spacing w:val="1"/>
          <w:sz w:val="24"/>
          <w:szCs w:val="24"/>
        </w:rPr>
        <w:t xml:space="preserve"> </w:t>
      </w:r>
      <w:r w:rsidRPr="00552CFB">
        <w:rPr>
          <w:sz w:val="24"/>
          <w:szCs w:val="24"/>
        </w:rPr>
        <w:t>за</w:t>
      </w:r>
      <w:r w:rsidRPr="00552CFB">
        <w:rPr>
          <w:spacing w:val="1"/>
          <w:sz w:val="24"/>
          <w:szCs w:val="24"/>
        </w:rPr>
        <w:t xml:space="preserve"> </w:t>
      </w:r>
      <w:r w:rsidRPr="00552CFB">
        <w:rPr>
          <w:sz w:val="24"/>
          <w:szCs w:val="24"/>
        </w:rPr>
        <w:t>содержание</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речевое</w:t>
      </w:r>
      <w:r w:rsidRPr="00552CFB">
        <w:rPr>
          <w:spacing w:val="1"/>
          <w:sz w:val="24"/>
          <w:szCs w:val="24"/>
        </w:rPr>
        <w:t xml:space="preserve"> </w:t>
      </w:r>
      <w:r w:rsidRPr="00552CFB">
        <w:rPr>
          <w:sz w:val="24"/>
          <w:szCs w:val="24"/>
        </w:rPr>
        <w:t>оформление,</w:t>
      </w:r>
      <w:r w:rsidRPr="00552CFB">
        <w:rPr>
          <w:spacing w:val="1"/>
          <w:sz w:val="24"/>
          <w:szCs w:val="24"/>
        </w:rPr>
        <w:t xml:space="preserve"> </w:t>
      </w:r>
      <w:r w:rsidRPr="00552CFB">
        <w:rPr>
          <w:sz w:val="24"/>
          <w:szCs w:val="24"/>
        </w:rPr>
        <w:t>вторая</w:t>
      </w:r>
      <w:r w:rsidRPr="00552CFB">
        <w:rPr>
          <w:spacing w:val="1"/>
          <w:sz w:val="24"/>
          <w:szCs w:val="24"/>
        </w:rPr>
        <w:t xml:space="preserve"> </w:t>
      </w:r>
      <w:r w:rsidRPr="00552CFB">
        <w:rPr>
          <w:sz w:val="24"/>
          <w:szCs w:val="24"/>
        </w:rPr>
        <w:t>—</w:t>
      </w:r>
      <w:r w:rsidRPr="00552CFB">
        <w:rPr>
          <w:spacing w:val="1"/>
          <w:sz w:val="24"/>
          <w:szCs w:val="24"/>
        </w:rPr>
        <w:t xml:space="preserve"> </w:t>
      </w:r>
      <w:r w:rsidRPr="00552CFB">
        <w:rPr>
          <w:sz w:val="24"/>
          <w:szCs w:val="24"/>
        </w:rPr>
        <w:t>за</w:t>
      </w:r>
      <w:r w:rsidRPr="00552CFB">
        <w:rPr>
          <w:spacing w:val="1"/>
          <w:sz w:val="24"/>
          <w:szCs w:val="24"/>
        </w:rPr>
        <w:t xml:space="preserve"> </w:t>
      </w:r>
      <w:r w:rsidRPr="00552CFB">
        <w:rPr>
          <w:sz w:val="24"/>
          <w:szCs w:val="24"/>
        </w:rPr>
        <w:t>грамотность,</w:t>
      </w:r>
      <w:r w:rsidRPr="00552CFB">
        <w:rPr>
          <w:spacing w:val="1"/>
          <w:sz w:val="24"/>
          <w:szCs w:val="24"/>
        </w:rPr>
        <w:t xml:space="preserve"> </w:t>
      </w:r>
      <w:r w:rsidRPr="00552CFB">
        <w:rPr>
          <w:sz w:val="24"/>
          <w:szCs w:val="24"/>
        </w:rPr>
        <w:t>т.</w:t>
      </w:r>
      <w:r w:rsidRPr="00552CFB">
        <w:rPr>
          <w:spacing w:val="1"/>
          <w:sz w:val="24"/>
          <w:szCs w:val="24"/>
        </w:rPr>
        <w:t xml:space="preserve"> </w:t>
      </w:r>
      <w:r w:rsidRPr="00552CFB">
        <w:rPr>
          <w:sz w:val="24"/>
          <w:szCs w:val="24"/>
        </w:rPr>
        <w:t>е.</w:t>
      </w:r>
      <w:r w:rsidRPr="00552CFB">
        <w:rPr>
          <w:spacing w:val="1"/>
          <w:sz w:val="24"/>
          <w:szCs w:val="24"/>
        </w:rPr>
        <w:t xml:space="preserve"> </w:t>
      </w:r>
      <w:r w:rsidRPr="00552CFB">
        <w:rPr>
          <w:sz w:val="24"/>
          <w:szCs w:val="24"/>
        </w:rPr>
        <w:t>за</w:t>
      </w:r>
      <w:r w:rsidRPr="00552CFB">
        <w:rPr>
          <w:spacing w:val="1"/>
          <w:sz w:val="24"/>
          <w:szCs w:val="24"/>
        </w:rPr>
        <w:t xml:space="preserve"> </w:t>
      </w:r>
      <w:r w:rsidRPr="00552CFB">
        <w:rPr>
          <w:sz w:val="24"/>
          <w:szCs w:val="24"/>
        </w:rPr>
        <w:t>соблюдение</w:t>
      </w:r>
      <w:r w:rsidRPr="00552CFB">
        <w:rPr>
          <w:spacing w:val="1"/>
          <w:sz w:val="24"/>
          <w:szCs w:val="24"/>
        </w:rPr>
        <w:t xml:space="preserve"> </w:t>
      </w:r>
      <w:r w:rsidRPr="00552CFB">
        <w:rPr>
          <w:sz w:val="24"/>
          <w:szCs w:val="24"/>
        </w:rPr>
        <w:t>орфографических,</w:t>
      </w:r>
      <w:r w:rsidRPr="00552CFB">
        <w:rPr>
          <w:spacing w:val="1"/>
          <w:sz w:val="24"/>
          <w:szCs w:val="24"/>
        </w:rPr>
        <w:t xml:space="preserve"> </w:t>
      </w:r>
      <w:r w:rsidRPr="00552CFB">
        <w:rPr>
          <w:sz w:val="24"/>
          <w:szCs w:val="24"/>
        </w:rPr>
        <w:t>пунктуационных</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языковых</w:t>
      </w:r>
      <w:r w:rsidRPr="00552CFB">
        <w:rPr>
          <w:spacing w:val="1"/>
          <w:sz w:val="24"/>
          <w:szCs w:val="24"/>
        </w:rPr>
        <w:t xml:space="preserve"> </w:t>
      </w:r>
      <w:r w:rsidRPr="00552CFB">
        <w:rPr>
          <w:sz w:val="24"/>
          <w:szCs w:val="24"/>
        </w:rPr>
        <w:t>норм.</w:t>
      </w:r>
      <w:r w:rsidRPr="00552CFB">
        <w:rPr>
          <w:spacing w:val="1"/>
          <w:sz w:val="24"/>
          <w:szCs w:val="24"/>
        </w:rPr>
        <w:t xml:space="preserve"> </w:t>
      </w:r>
      <w:r w:rsidRPr="00552CFB">
        <w:rPr>
          <w:sz w:val="24"/>
          <w:szCs w:val="24"/>
        </w:rPr>
        <w:t>Обе</w:t>
      </w:r>
      <w:r w:rsidRPr="00552CFB">
        <w:rPr>
          <w:spacing w:val="1"/>
          <w:sz w:val="24"/>
          <w:szCs w:val="24"/>
        </w:rPr>
        <w:t xml:space="preserve"> </w:t>
      </w:r>
      <w:r w:rsidRPr="00552CFB">
        <w:rPr>
          <w:sz w:val="24"/>
          <w:szCs w:val="24"/>
        </w:rPr>
        <w:t>оценки</w:t>
      </w:r>
      <w:r w:rsidRPr="00552CFB">
        <w:rPr>
          <w:spacing w:val="1"/>
          <w:sz w:val="24"/>
          <w:szCs w:val="24"/>
        </w:rPr>
        <w:t xml:space="preserve"> </w:t>
      </w:r>
      <w:r w:rsidRPr="00552CFB">
        <w:rPr>
          <w:sz w:val="24"/>
          <w:szCs w:val="24"/>
        </w:rPr>
        <w:t>считаются</w:t>
      </w:r>
      <w:r w:rsidRPr="00552CFB">
        <w:rPr>
          <w:spacing w:val="1"/>
          <w:sz w:val="24"/>
          <w:szCs w:val="24"/>
        </w:rPr>
        <w:t xml:space="preserve"> </w:t>
      </w:r>
      <w:r w:rsidRPr="00552CFB">
        <w:rPr>
          <w:sz w:val="24"/>
          <w:szCs w:val="24"/>
        </w:rPr>
        <w:t>оценками</w:t>
      </w:r>
      <w:r w:rsidRPr="00552CFB">
        <w:rPr>
          <w:spacing w:val="1"/>
          <w:sz w:val="24"/>
          <w:szCs w:val="24"/>
        </w:rPr>
        <w:t xml:space="preserve"> </w:t>
      </w:r>
      <w:r w:rsidRPr="00552CFB">
        <w:rPr>
          <w:sz w:val="24"/>
          <w:szCs w:val="24"/>
        </w:rPr>
        <w:t>по</w:t>
      </w:r>
      <w:r w:rsidRPr="00552CFB">
        <w:rPr>
          <w:spacing w:val="1"/>
          <w:sz w:val="24"/>
          <w:szCs w:val="24"/>
        </w:rPr>
        <w:t xml:space="preserve"> </w:t>
      </w:r>
      <w:r w:rsidRPr="00552CFB">
        <w:rPr>
          <w:sz w:val="24"/>
          <w:szCs w:val="24"/>
        </w:rPr>
        <w:t>русскому</w:t>
      </w:r>
      <w:r w:rsidRPr="00552CFB">
        <w:rPr>
          <w:spacing w:val="1"/>
          <w:sz w:val="24"/>
          <w:szCs w:val="24"/>
        </w:rPr>
        <w:t xml:space="preserve"> </w:t>
      </w:r>
      <w:r w:rsidRPr="00552CFB">
        <w:rPr>
          <w:sz w:val="24"/>
          <w:szCs w:val="24"/>
        </w:rPr>
        <w:t>языку,</w:t>
      </w:r>
      <w:r w:rsidRPr="00552CFB">
        <w:rPr>
          <w:spacing w:val="1"/>
          <w:sz w:val="24"/>
          <w:szCs w:val="24"/>
        </w:rPr>
        <w:t xml:space="preserve"> </w:t>
      </w:r>
      <w:r w:rsidRPr="00552CFB">
        <w:rPr>
          <w:sz w:val="24"/>
          <w:szCs w:val="24"/>
        </w:rPr>
        <w:t>за</w:t>
      </w:r>
      <w:r w:rsidRPr="00552CFB">
        <w:rPr>
          <w:spacing w:val="1"/>
          <w:sz w:val="24"/>
          <w:szCs w:val="24"/>
        </w:rPr>
        <w:t xml:space="preserve"> </w:t>
      </w:r>
      <w:r w:rsidRPr="00552CFB">
        <w:rPr>
          <w:sz w:val="24"/>
          <w:szCs w:val="24"/>
        </w:rPr>
        <w:t>исключением</w:t>
      </w:r>
      <w:r w:rsidRPr="00552CFB">
        <w:rPr>
          <w:spacing w:val="1"/>
          <w:sz w:val="24"/>
          <w:szCs w:val="24"/>
        </w:rPr>
        <w:t xml:space="preserve"> </w:t>
      </w:r>
      <w:r w:rsidRPr="00552CFB">
        <w:rPr>
          <w:sz w:val="24"/>
          <w:szCs w:val="24"/>
        </w:rPr>
        <w:t>случаев,</w:t>
      </w:r>
      <w:r w:rsidRPr="00552CFB">
        <w:rPr>
          <w:spacing w:val="1"/>
          <w:sz w:val="24"/>
          <w:szCs w:val="24"/>
        </w:rPr>
        <w:t xml:space="preserve"> </w:t>
      </w:r>
      <w:r w:rsidRPr="00552CFB">
        <w:rPr>
          <w:sz w:val="24"/>
          <w:szCs w:val="24"/>
        </w:rPr>
        <w:t>когда</w:t>
      </w:r>
      <w:r w:rsidRPr="00552CFB">
        <w:rPr>
          <w:spacing w:val="1"/>
          <w:sz w:val="24"/>
          <w:szCs w:val="24"/>
        </w:rPr>
        <w:t xml:space="preserve"> </w:t>
      </w:r>
      <w:r w:rsidRPr="00552CFB">
        <w:rPr>
          <w:sz w:val="24"/>
          <w:szCs w:val="24"/>
        </w:rPr>
        <w:t>проводится</w:t>
      </w:r>
      <w:r w:rsidRPr="00552CFB">
        <w:rPr>
          <w:spacing w:val="1"/>
          <w:sz w:val="24"/>
          <w:szCs w:val="24"/>
        </w:rPr>
        <w:t xml:space="preserve"> </w:t>
      </w:r>
      <w:r w:rsidRPr="00552CFB">
        <w:rPr>
          <w:sz w:val="24"/>
          <w:szCs w:val="24"/>
        </w:rPr>
        <w:t>работа,</w:t>
      </w:r>
      <w:r w:rsidRPr="00552CFB">
        <w:rPr>
          <w:spacing w:val="1"/>
          <w:sz w:val="24"/>
          <w:szCs w:val="24"/>
        </w:rPr>
        <w:t xml:space="preserve"> </w:t>
      </w:r>
      <w:r w:rsidRPr="00552CFB">
        <w:rPr>
          <w:sz w:val="24"/>
          <w:szCs w:val="24"/>
        </w:rPr>
        <w:t>проверяющая</w:t>
      </w:r>
      <w:r w:rsidRPr="00552CFB">
        <w:rPr>
          <w:spacing w:val="1"/>
          <w:sz w:val="24"/>
          <w:szCs w:val="24"/>
        </w:rPr>
        <w:t xml:space="preserve"> </w:t>
      </w:r>
      <w:r w:rsidRPr="00552CFB">
        <w:rPr>
          <w:sz w:val="24"/>
          <w:szCs w:val="24"/>
        </w:rPr>
        <w:t>знания</w:t>
      </w:r>
      <w:r w:rsidRPr="00552CFB">
        <w:rPr>
          <w:spacing w:val="1"/>
          <w:sz w:val="24"/>
          <w:szCs w:val="24"/>
        </w:rPr>
        <w:t xml:space="preserve"> </w:t>
      </w:r>
      <w:r w:rsidRPr="00552CFB">
        <w:rPr>
          <w:sz w:val="24"/>
          <w:szCs w:val="24"/>
        </w:rPr>
        <w:t>учащихся</w:t>
      </w:r>
      <w:r w:rsidRPr="00552CFB">
        <w:rPr>
          <w:spacing w:val="1"/>
          <w:sz w:val="24"/>
          <w:szCs w:val="24"/>
        </w:rPr>
        <w:t xml:space="preserve"> </w:t>
      </w:r>
      <w:r w:rsidRPr="00552CFB">
        <w:rPr>
          <w:sz w:val="24"/>
          <w:szCs w:val="24"/>
        </w:rPr>
        <w:t>по</w:t>
      </w:r>
      <w:r w:rsidRPr="00552CFB">
        <w:rPr>
          <w:spacing w:val="1"/>
          <w:sz w:val="24"/>
          <w:szCs w:val="24"/>
        </w:rPr>
        <w:t xml:space="preserve"> </w:t>
      </w:r>
      <w:r w:rsidRPr="00552CFB">
        <w:rPr>
          <w:sz w:val="24"/>
          <w:szCs w:val="24"/>
        </w:rPr>
        <w:t>литературе.</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этом</w:t>
      </w:r>
      <w:r w:rsidRPr="00552CFB">
        <w:rPr>
          <w:spacing w:val="1"/>
          <w:sz w:val="24"/>
          <w:szCs w:val="24"/>
        </w:rPr>
        <w:t xml:space="preserve"> </w:t>
      </w:r>
      <w:r w:rsidRPr="00552CFB">
        <w:rPr>
          <w:sz w:val="24"/>
          <w:szCs w:val="24"/>
        </w:rPr>
        <w:t>случае</w:t>
      </w:r>
      <w:r w:rsidRPr="00552CFB">
        <w:rPr>
          <w:spacing w:val="1"/>
          <w:sz w:val="24"/>
          <w:szCs w:val="24"/>
        </w:rPr>
        <w:t xml:space="preserve"> </w:t>
      </w:r>
      <w:r w:rsidRPr="00552CFB">
        <w:rPr>
          <w:sz w:val="24"/>
          <w:szCs w:val="24"/>
        </w:rPr>
        <w:t>первая</w:t>
      </w:r>
      <w:r w:rsidRPr="00552CFB">
        <w:rPr>
          <w:spacing w:val="1"/>
          <w:sz w:val="24"/>
          <w:szCs w:val="24"/>
        </w:rPr>
        <w:t xml:space="preserve"> </w:t>
      </w:r>
      <w:r w:rsidRPr="00552CFB">
        <w:rPr>
          <w:sz w:val="24"/>
          <w:szCs w:val="24"/>
        </w:rPr>
        <w:t>оценка</w:t>
      </w:r>
      <w:r w:rsidRPr="00552CFB">
        <w:rPr>
          <w:spacing w:val="1"/>
          <w:sz w:val="24"/>
          <w:szCs w:val="24"/>
        </w:rPr>
        <w:t xml:space="preserve"> </w:t>
      </w:r>
      <w:r w:rsidRPr="00552CFB">
        <w:rPr>
          <w:sz w:val="24"/>
          <w:szCs w:val="24"/>
        </w:rPr>
        <w:t>(за</w:t>
      </w:r>
      <w:r w:rsidRPr="00552CFB">
        <w:rPr>
          <w:spacing w:val="1"/>
          <w:sz w:val="24"/>
          <w:szCs w:val="24"/>
        </w:rPr>
        <w:t xml:space="preserve"> </w:t>
      </w:r>
      <w:r w:rsidRPr="00552CFB">
        <w:rPr>
          <w:sz w:val="24"/>
          <w:szCs w:val="24"/>
        </w:rPr>
        <w:t>содержание</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речь)</w:t>
      </w:r>
      <w:r w:rsidRPr="00552CFB">
        <w:rPr>
          <w:spacing w:val="60"/>
          <w:sz w:val="24"/>
          <w:szCs w:val="24"/>
        </w:rPr>
        <w:t xml:space="preserve"> </w:t>
      </w:r>
      <w:r w:rsidRPr="00552CFB">
        <w:rPr>
          <w:sz w:val="24"/>
          <w:szCs w:val="24"/>
        </w:rPr>
        <w:t>считается</w:t>
      </w:r>
      <w:r w:rsidRPr="00552CFB">
        <w:rPr>
          <w:spacing w:val="1"/>
          <w:sz w:val="24"/>
          <w:szCs w:val="24"/>
        </w:rPr>
        <w:t xml:space="preserve"> </w:t>
      </w:r>
      <w:r w:rsidRPr="00552CFB">
        <w:rPr>
          <w:sz w:val="24"/>
          <w:szCs w:val="24"/>
        </w:rPr>
        <w:t>оценкой</w:t>
      </w:r>
      <w:r w:rsidRPr="00552CFB">
        <w:rPr>
          <w:spacing w:val="-3"/>
          <w:sz w:val="24"/>
          <w:szCs w:val="24"/>
        </w:rPr>
        <w:t xml:space="preserve"> </w:t>
      </w:r>
      <w:r w:rsidRPr="00552CFB">
        <w:rPr>
          <w:sz w:val="24"/>
          <w:szCs w:val="24"/>
        </w:rPr>
        <w:t>по литературе.</w:t>
      </w:r>
    </w:p>
    <w:p w:rsidR="00A85D2C" w:rsidRPr="00552CFB" w:rsidRDefault="00A85D2C" w:rsidP="00A85D2C">
      <w:pPr>
        <w:pStyle w:val="af1"/>
        <w:ind w:left="1099"/>
        <w:rPr>
          <w:sz w:val="24"/>
          <w:szCs w:val="24"/>
        </w:rPr>
      </w:pPr>
      <w:r w:rsidRPr="00552CFB">
        <w:rPr>
          <w:sz w:val="24"/>
          <w:szCs w:val="24"/>
        </w:rPr>
        <w:t>Содержание</w:t>
      </w:r>
      <w:r w:rsidRPr="00552CFB">
        <w:rPr>
          <w:spacing w:val="56"/>
          <w:sz w:val="24"/>
          <w:szCs w:val="24"/>
        </w:rPr>
        <w:t xml:space="preserve"> </w:t>
      </w:r>
      <w:r w:rsidRPr="00552CFB">
        <w:rPr>
          <w:sz w:val="24"/>
          <w:szCs w:val="24"/>
        </w:rPr>
        <w:t>сочинения</w:t>
      </w:r>
      <w:r w:rsidRPr="00552CFB">
        <w:rPr>
          <w:spacing w:val="116"/>
          <w:sz w:val="24"/>
          <w:szCs w:val="24"/>
        </w:rPr>
        <w:t xml:space="preserve"> </w:t>
      </w:r>
      <w:r w:rsidRPr="00552CFB">
        <w:rPr>
          <w:sz w:val="24"/>
          <w:szCs w:val="24"/>
        </w:rPr>
        <w:t>и</w:t>
      </w:r>
      <w:r w:rsidRPr="00552CFB">
        <w:rPr>
          <w:spacing w:val="116"/>
          <w:sz w:val="24"/>
          <w:szCs w:val="24"/>
        </w:rPr>
        <w:t xml:space="preserve"> </w:t>
      </w:r>
      <w:r w:rsidRPr="00552CFB">
        <w:rPr>
          <w:sz w:val="24"/>
          <w:szCs w:val="24"/>
        </w:rPr>
        <w:t>изложения</w:t>
      </w:r>
      <w:r w:rsidRPr="00552CFB">
        <w:rPr>
          <w:spacing w:val="116"/>
          <w:sz w:val="24"/>
          <w:szCs w:val="24"/>
        </w:rPr>
        <w:t xml:space="preserve"> </w:t>
      </w:r>
      <w:r w:rsidRPr="00552CFB">
        <w:rPr>
          <w:sz w:val="24"/>
          <w:szCs w:val="24"/>
        </w:rPr>
        <w:t>оценивается</w:t>
      </w:r>
      <w:r w:rsidRPr="00552CFB">
        <w:rPr>
          <w:spacing w:val="116"/>
          <w:sz w:val="24"/>
          <w:szCs w:val="24"/>
        </w:rPr>
        <w:t xml:space="preserve"> </w:t>
      </w:r>
      <w:r w:rsidRPr="00552CFB">
        <w:rPr>
          <w:sz w:val="24"/>
          <w:szCs w:val="24"/>
        </w:rPr>
        <w:t>по</w:t>
      </w:r>
      <w:r w:rsidRPr="00552CFB">
        <w:rPr>
          <w:spacing w:val="116"/>
          <w:sz w:val="24"/>
          <w:szCs w:val="24"/>
        </w:rPr>
        <w:t xml:space="preserve"> </w:t>
      </w:r>
      <w:r w:rsidRPr="00552CFB">
        <w:rPr>
          <w:sz w:val="24"/>
          <w:szCs w:val="24"/>
        </w:rPr>
        <w:t>следующим</w:t>
      </w:r>
      <w:r w:rsidRPr="00552CFB">
        <w:rPr>
          <w:spacing w:val="-3"/>
          <w:sz w:val="24"/>
          <w:szCs w:val="24"/>
        </w:rPr>
        <w:t xml:space="preserve"> </w:t>
      </w:r>
      <w:r w:rsidRPr="00552CFB">
        <w:rPr>
          <w:sz w:val="24"/>
          <w:szCs w:val="24"/>
        </w:rPr>
        <w:t>критериям:</w:t>
      </w:r>
    </w:p>
    <w:p w:rsidR="00A85D2C" w:rsidRPr="00552CFB" w:rsidRDefault="00A85D2C" w:rsidP="00552CFB">
      <w:pPr>
        <w:pStyle w:val="afc"/>
        <w:numPr>
          <w:ilvl w:val="0"/>
          <w:numId w:val="9"/>
        </w:numPr>
        <w:rPr>
          <w:rFonts w:ascii="Times New Roman" w:hAnsi="Times New Roman" w:cs="Times New Roman"/>
          <w:sz w:val="24"/>
          <w:szCs w:val="24"/>
        </w:rPr>
      </w:pPr>
      <w:r w:rsidRPr="00552CFB">
        <w:rPr>
          <w:rFonts w:ascii="Times New Roman" w:hAnsi="Times New Roman" w:cs="Times New Roman"/>
          <w:sz w:val="24"/>
          <w:szCs w:val="24"/>
        </w:rPr>
        <w:t>соответствие работы ученика теме основной</w:t>
      </w:r>
      <w:r w:rsidRPr="00552CFB">
        <w:rPr>
          <w:rFonts w:ascii="Times New Roman" w:hAnsi="Times New Roman" w:cs="Times New Roman"/>
          <w:spacing w:val="-57"/>
          <w:sz w:val="24"/>
          <w:szCs w:val="24"/>
        </w:rPr>
        <w:t xml:space="preserve">   </w:t>
      </w:r>
      <w:r w:rsidRPr="00552CFB">
        <w:rPr>
          <w:rFonts w:ascii="Times New Roman" w:hAnsi="Times New Roman" w:cs="Times New Roman"/>
          <w:sz w:val="24"/>
          <w:szCs w:val="24"/>
        </w:rPr>
        <w:t xml:space="preserve"> мысли;</w:t>
      </w:r>
    </w:p>
    <w:p w:rsidR="00A85D2C" w:rsidRPr="00552CFB" w:rsidRDefault="00A85D2C" w:rsidP="00552CFB">
      <w:pPr>
        <w:pStyle w:val="afc"/>
        <w:numPr>
          <w:ilvl w:val="0"/>
          <w:numId w:val="9"/>
        </w:numPr>
        <w:rPr>
          <w:rFonts w:ascii="Times New Roman" w:hAnsi="Times New Roman" w:cs="Times New Roman"/>
          <w:sz w:val="24"/>
          <w:szCs w:val="24"/>
        </w:rPr>
      </w:pPr>
      <w:r w:rsidRPr="00552CFB">
        <w:rPr>
          <w:rFonts w:ascii="Times New Roman" w:hAnsi="Times New Roman" w:cs="Times New Roman"/>
          <w:sz w:val="24"/>
          <w:szCs w:val="24"/>
        </w:rPr>
        <w:t>полнота</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раскрытия</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темы;</w:t>
      </w:r>
    </w:p>
    <w:p w:rsidR="00A85D2C" w:rsidRPr="00552CFB" w:rsidRDefault="00A85D2C" w:rsidP="00552CFB">
      <w:pPr>
        <w:pStyle w:val="afc"/>
        <w:numPr>
          <w:ilvl w:val="0"/>
          <w:numId w:val="9"/>
        </w:numPr>
        <w:rPr>
          <w:rFonts w:ascii="Times New Roman" w:hAnsi="Times New Roman" w:cs="Times New Roman"/>
          <w:sz w:val="24"/>
          <w:szCs w:val="24"/>
        </w:rPr>
      </w:pPr>
      <w:r w:rsidRPr="00552CFB">
        <w:rPr>
          <w:rFonts w:ascii="Times New Roman" w:hAnsi="Times New Roman" w:cs="Times New Roman"/>
          <w:sz w:val="24"/>
          <w:szCs w:val="24"/>
        </w:rPr>
        <w:t>правильность</w:t>
      </w:r>
      <w:r w:rsidRPr="00552CFB">
        <w:rPr>
          <w:rFonts w:ascii="Times New Roman" w:hAnsi="Times New Roman" w:cs="Times New Roman"/>
          <w:spacing w:val="-6"/>
          <w:sz w:val="24"/>
          <w:szCs w:val="24"/>
        </w:rPr>
        <w:t xml:space="preserve"> </w:t>
      </w:r>
      <w:r w:rsidRPr="00552CFB">
        <w:rPr>
          <w:rFonts w:ascii="Times New Roman" w:hAnsi="Times New Roman" w:cs="Times New Roman"/>
          <w:sz w:val="24"/>
          <w:szCs w:val="24"/>
        </w:rPr>
        <w:t>фактического</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материала;</w:t>
      </w:r>
    </w:p>
    <w:p w:rsidR="00A85D2C" w:rsidRPr="00552CFB" w:rsidRDefault="00A85D2C" w:rsidP="00552CFB">
      <w:pPr>
        <w:pStyle w:val="afc"/>
        <w:numPr>
          <w:ilvl w:val="0"/>
          <w:numId w:val="9"/>
        </w:numPr>
        <w:rPr>
          <w:rFonts w:ascii="Times New Roman" w:hAnsi="Times New Roman" w:cs="Times New Roman"/>
          <w:sz w:val="24"/>
          <w:szCs w:val="24"/>
        </w:rPr>
      </w:pPr>
      <w:r w:rsidRPr="00552CFB">
        <w:rPr>
          <w:rFonts w:ascii="Times New Roman" w:hAnsi="Times New Roman" w:cs="Times New Roman"/>
          <w:sz w:val="24"/>
          <w:szCs w:val="24"/>
        </w:rPr>
        <w:t>последовательность</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изложения.</w:t>
      </w:r>
    </w:p>
    <w:p w:rsidR="00A85D2C" w:rsidRPr="00552CFB" w:rsidRDefault="00A85D2C" w:rsidP="00A85D2C">
      <w:pPr>
        <w:pStyle w:val="afc"/>
        <w:rPr>
          <w:rFonts w:ascii="Times New Roman" w:hAnsi="Times New Roman" w:cs="Times New Roman"/>
          <w:sz w:val="24"/>
          <w:szCs w:val="24"/>
        </w:rPr>
      </w:pP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При</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оценке</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речевого</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оформления</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сочинений</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изложений</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учитывается:</w:t>
      </w:r>
    </w:p>
    <w:p w:rsidR="00A85D2C" w:rsidRPr="00552CFB" w:rsidRDefault="00A85D2C" w:rsidP="00552CFB">
      <w:pPr>
        <w:pStyle w:val="afc"/>
        <w:numPr>
          <w:ilvl w:val="0"/>
          <w:numId w:val="10"/>
        </w:numPr>
        <w:rPr>
          <w:rFonts w:ascii="Times New Roman" w:hAnsi="Times New Roman" w:cs="Times New Roman"/>
          <w:sz w:val="24"/>
          <w:szCs w:val="24"/>
        </w:rPr>
      </w:pPr>
      <w:r w:rsidRPr="00552CFB">
        <w:rPr>
          <w:rFonts w:ascii="Times New Roman" w:hAnsi="Times New Roman" w:cs="Times New Roman"/>
          <w:sz w:val="24"/>
          <w:szCs w:val="24"/>
        </w:rPr>
        <w:t>разнообразие</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словаря</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грамматического</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строя</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речи;</w:t>
      </w:r>
    </w:p>
    <w:p w:rsidR="00A85D2C" w:rsidRPr="00552CFB" w:rsidRDefault="00A85D2C" w:rsidP="00552CFB">
      <w:pPr>
        <w:pStyle w:val="afc"/>
        <w:numPr>
          <w:ilvl w:val="0"/>
          <w:numId w:val="10"/>
        </w:numPr>
        <w:rPr>
          <w:rFonts w:ascii="Times New Roman" w:hAnsi="Times New Roman" w:cs="Times New Roman"/>
          <w:sz w:val="24"/>
          <w:szCs w:val="24"/>
        </w:rPr>
      </w:pPr>
      <w:r w:rsidRPr="00552CFB">
        <w:rPr>
          <w:rFonts w:ascii="Times New Roman" w:hAnsi="Times New Roman" w:cs="Times New Roman"/>
          <w:sz w:val="24"/>
          <w:szCs w:val="24"/>
        </w:rPr>
        <w:t>стилевое</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единство</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выразительность</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речи;</w:t>
      </w:r>
    </w:p>
    <w:p w:rsidR="00A85D2C" w:rsidRPr="00552CFB" w:rsidRDefault="00A85D2C" w:rsidP="00552CFB">
      <w:pPr>
        <w:pStyle w:val="afc"/>
        <w:numPr>
          <w:ilvl w:val="0"/>
          <w:numId w:val="10"/>
        </w:numPr>
        <w:rPr>
          <w:rFonts w:ascii="Times New Roman" w:hAnsi="Times New Roman" w:cs="Times New Roman"/>
          <w:sz w:val="24"/>
          <w:szCs w:val="24"/>
        </w:rPr>
      </w:pPr>
      <w:r w:rsidRPr="00552CFB">
        <w:rPr>
          <w:rFonts w:ascii="Times New Roman" w:hAnsi="Times New Roman" w:cs="Times New Roman"/>
          <w:sz w:val="24"/>
          <w:szCs w:val="24"/>
        </w:rPr>
        <w:t>число</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речевых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недочетов.</w:t>
      </w:r>
    </w:p>
    <w:p w:rsidR="00A85D2C" w:rsidRPr="00552CFB" w:rsidRDefault="00A85D2C" w:rsidP="00A85D2C">
      <w:pPr>
        <w:pStyle w:val="afc"/>
        <w:jc w:val="both"/>
        <w:rPr>
          <w:rFonts w:ascii="Times New Roman" w:hAnsi="Times New Roman" w:cs="Times New Roman"/>
          <w:sz w:val="24"/>
          <w:szCs w:val="24"/>
        </w:rPr>
      </w:pPr>
      <w:r w:rsidRPr="00552CFB">
        <w:rPr>
          <w:rFonts w:ascii="Times New Roman" w:hAnsi="Times New Roman" w:cs="Times New Roman"/>
          <w:sz w:val="24"/>
          <w:szCs w:val="24"/>
        </w:rPr>
        <w:t>Грамотность</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оценивается по числу допущенных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учеником ошибок</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орфографических,</w:t>
      </w:r>
      <w:r w:rsidRPr="00552CFB">
        <w:rPr>
          <w:rFonts w:ascii="Times New Roman" w:hAnsi="Times New Roman" w:cs="Times New Roman"/>
          <w:spacing w:val="-57"/>
          <w:sz w:val="24"/>
          <w:szCs w:val="24"/>
        </w:rPr>
        <w:t xml:space="preserve"> </w:t>
      </w:r>
      <w:r w:rsidRPr="00552CFB">
        <w:rPr>
          <w:rFonts w:ascii="Times New Roman" w:hAnsi="Times New Roman" w:cs="Times New Roman"/>
          <w:sz w:val="24"/>
          <w:szCs w:val="24"/>
        </w:rPr>
        <w:t>пунктуационных</w:t>
      </w:r>
      <w:r w:rsidRPr="00552CFB">
        <w:rPr>
          <w:rFonts w:ascii="Times New Roman" w:hAnsi="Times New Roman" w:cs="Times New Roman"/>
          <w:spacing w:val="2"/>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59"/>
          <w:sz w:val="24"/>
          <w:szCs w:val="24"/>
        </w:rPr>
        <w:t xml:space="preserve"> </w:t>
      </w:r>
      <w:r w:rsidRPr="00552CFB">
        <w:rPr>
          <w:rFonts w:ascii="Times New Roman" w:hAnsi="Times New Roman" w:cs="Times New Roman"/>
          <w:sz w:val="24"/>
          <w:szCs w:val="24"/>
        </w:rPr>
        <w:t>грамматических.</w:t>
      </w: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5"/>
        <w:gridCol w:w="5296"/>
        <w:gridCol w:w="3541"/>
      </w:tblGrid>
      <w:tr w:rsidR="00A85D2C" w:rsidRPr="00552CFB" w:rsidTr="00A85D2C">
        <w:trPr>
          <w:trHeight w:val="292"/>
        </w:trPr>
        <w:tc>
          <w:tcPr>
            <w:tcW w:w="1105" w:type="dxa"/>
            <w:vMerge w:val="restart"/>
          </w:tcPr>
          <w:p w:rsidR="00A85D2C" w:rsidRPr="00552CFB" w:rsidRDefault="00A85D2C" w:rsidP="00A85D2C">
            <w:pPr>
              <w:pStyle w:val="TableParagraph"/>
              <w:spacing w:line="270" w:lineRule="exact"/>
              <w:ind w:left="816"/>
              <w:rPr>
                <w:sz w:val="24"/>
                <w:szCs w:val="24"/>
              </w:rPr>
            </w:pPr>
          </w:p>
          <w:p w:rsidR="00A85D2C" w:rsidRPr="00552CFB" w:rsidRDefault="00A85D2C" w:rsidP="00A85D2C">
            <w:pPr>
              <w:pStyle w:val="TableParagraph"/>
              <w:spacing w:line="273" w:lineRule="exact"/>
              <w:rPr>
                <w:sz w:val="24"/>
                <w:szCs w:val="24"/>
              </w:rPr>
            </w:pPr>
            <w:r w:rsidRPr="00552CFB">
              <w:rPr>
                <w:sz w:val="24"/>
                <w:szCs w:val="24"/>
              </w:rPr>
              <w:t>оценка</w:t>
            </w:r>
          </w:p>
        </w:tc>
        <w:tc>
          <w:tcPr>
            <w:tcW w:w="8837" w:type="dxa"/>
            <w:gridSpan w:val="2"/>
          </w:tcPr>
          <w:p w:rsidR="00A85D2C" w:rsidRPr="00552CFB" w:rsidRDefault="00A85D2C" w:rsidP="00A85D2C">
            <w:pPr>
              <w:pStyle w:val="TableParagraph"/>
              <w:spacing w:line="258" w:lineRule="exact"/>
              <w:ind w:left="815"/>
              <w:rPr>
                <w:sz w:val="24"/>
                <w:szCs w:val="24"/>
              </w:rPr>
            </w:pPr>
            <w:r w:rsidRPr="00552CFB">
              <w:rPr>
                <w:sz w:val="24"/>
                <w:szCs w:val="24"/>
              </w:rPr>
              <w:t>Основные</w:t>
            </w:r>
            <w:r w:rsidRPr="00552CFB">
              <w:rPr>
                <w:spacing w:val="-5"/>
                <w:sz w:val="24"/>
                <w:szCs w:val="24"/>
              </w:rPr>
              <w:t xml:space="preserve"> </w:t>
            </w:r>
            <w:r w:rsidRPr="00552CFB">
              <w:rPr>
                <w:sz w:val="24"/>
                <w:szCs w:val="24"/>
              </w:rPr>
              <w:t>критерии</w:t>
            </w:r>
            <w:r w:rsidRPr="00552CFB">
              <w:rPr>
                <w:spacing w:val="-3"/>
                <w:sz w:val="24"/>
                <w:szCs w:val="24"/>
              </w:rPr>
              <w:t xml:space="preserve"> </w:t>
            </w:r>
            <w:r w:rsidRPr="00552CFB">
              <w:rPr>
                <w:sz w:val="24"/>
                <w:szCs w:val="24"/>
              </w:rPr>
              <w:t>оценки</w:t>
            </w:r>
          </w:p>
        </w:tc>
      </w:tr>
      <w:tr w:rsidR="00A85D2C" w:rsidRPr="00552CFB" w:rsidTr="00A85D2C">
        <w:trPr>
          <w:trHeight w:val="289"/>
        </w:trPr>
        <w:tc>
          <w:tcPr>
            <w:tcW w:w="1105" w:type="dxa"/>
            <w:vMerge/>
            <w:tcBorders>
              <w:top w:val="nil"/>
            </w:tcBorders>
          </w:tcPr>
          <w:p w:rsidR="00A85D2C" w:rsidRPr="00552CFB" w:rsidRDefault="00A85D2C" w:rsidP="00A85D2C">
            <w:pPr>
              <w:rPr>
                <w:rFonts w:ascii="Times New Roman" w:hAnsi="Times New Roman" w:cs="Times New Roman"/>
                <w:sz w:val="24"/>
                <w:szCs w:val="24"/>
              </w:rPr>
            </w:pPr>
          </w:p>
        </w:tc>
        <w:tc>
          <w:tcPr>
            <w:tcW w:w="5296" w:type="dxa"/>
          </w:tcPr>
          <w:p w:rsidR="00A85D2C" w:rsidRPr="00552CFB" w:rsidRDefault="00A85D2C" w:rsidP="00A85D2C">
            <w:pPr>
              <w:pStyle w:val="TableParagraph"/>
              <w:spacing w:line="256" w:lineRule="exact"/>
              <w:ind w:left="815"/>
              <w:rPr>
                <w:sz w:val="24"/>
                <w:szCs w:val="24"/>
              </w:rPr>
            </w:pPr>
            <w:r w:rsidRPr="00552CFB">
              <w:rPr>
                <w:sz w:val="24"/>
                <w:szCs w:val="24"/>
              </w:rPr>
              <w:t>содержание</w:t>
            </w:r>
            <w:r w:rsidRPr="00552CFB">
              <w:rPr>
                <w:spacing w:val="-3"/>
                <w:sz w:val="24"/>
                <w:szCs w:val="24"/>
              </w:rPr>
              <w:t xml:space="preserve"> </w:t>
            </w:r>
            <w:r w:rsidRPr="00552CFB">
              <w:rPr>
                <w:sz w:val="24"/>
                <w:szCs w:val="24"/>
              </w:rPr>
              <w:t>и</w:t>
            </w:r>
            <w:r w:rsidRPr="00552CFB">
              <w:rPr>
                <w:spacing w:val="-2"/>
                <w:sz w:val="24"/>
                <w:szCs w:val="24"/>
              </w:rPr>
              <w:t xml:space="preserve"> </w:t>
            </w:r>
            <w:r w:rsidRPr="00552CFB">
              <w:rPr>
                <w:sz w:val="24"/>
                <w:szCs w:val="24"/>
              </w:rPr>
              <w:t>речь</w:t>
            </w:r>
          </w:p>
        </w:tc>
        <w:tc>
          <w:tcPr>
            <w:tcW w:w="3540" w:type="dxa"/>
          </w:tcPr>
          <w:p w:rsidR="00A85D2C" w:rsidRPr="00552CFB" w:rsidRDefault="00A85D2C" w:rsidP="00A85D2C">
            <w:pPr>
              <w:pStyle w:val="TableParagraph"/>
              <w:spacing w:line="256" w:lineRule="exact"/>
              <w:ind w:left="818"/>
              <w:rPr>
                <w:sz w:val="24"/>
                <w:szCs w:val="24"/>
              </w:rPr>
            </w:pPr>
            <w:r w:rsidRPr="00552CFB">
              <w:rPr>
                <w:sz w:val="24"/>
                <w:szCs w:val="24"/>
              </w:rPr>
              <w:t>грамотность</w:t>
            </w:r>
          </w:p>
        </w:tc>
      </w:tr>
      <w:tr w:rsidR="00A85D2C" w:rsidRPr="00552CFB" w:rsidTr="00A85D2C">
        <w:trPr>
          <w:trHeight w:val="3190"/>
        </w:trPr>
        <w:tc>
          <w:tcPr>
            <w:tcW w:w="1105" w:type="dxa"/>
          </w:tcPr>
          <w:p w:rsidR="00A85D2C" w:rsidRPr="00552CFB" w:rsidRDefault="00A85D2C" w:rsidP="00A85D2C">
            <w:pPr>
              <w:pStyle w:val="TableParagraph"/>
              <w:rPr>
                <w:sz w:val="24"/>
                <w:szCs w:val="24"/>
              </w:rPr>
            </w:pPr>
            <w:r w:rsidRPr="00552CFB">
              <w:rPr>
                <w:sz w:val="24"/>
                <w:szCs w:val="24"/>
              </w:rPr>
              <w:t>«5»</w:t>
            </w:r>
          </w:p>
        </w:tc>
        <w:tc>
          <w:tcPr>
            <w:tcW w:w="5296" w:type="dxa"/>
          </w:tcPr>
          <w:p w:rsidR="00A85D2C" w:rsidRPr="00552CFB" w:rsidRDefault="00A85D2C" w:rsidP="00552CFB">
            <w:pPr>
              <w:pStyle w:val="TableParagraph"/>
              <w:numPr>
                <w:ilvl w:val="0"/>
                <w:numId w:val="6"/>
              </w:numPr>
              <w:tabs>
                <w:tab w:val="left" w:pos="348"/>
              </w:tabs>
              <w:ind w:right="196" w:firstLine="0"/>
              <w:jc w:val="both"/>
              <w:rPr>
                <w:sz w:val="24"/>
                <w:szCs w:val="24"/>
              </w:rPr>
            </w:pPr>
            <w:r w:rsidRPr="00552CFB">
              <w:rPr>
                <w:sz w:val="24"/>
                <w:szCs w:val="24"/>
              </w:rPr>
              <w:t>Содержание</w:t>
            </w:r>
            <w:r w:rsidRPr="00552CFB">
              <w:rPr>
                <w:spacing w:val="-6"/>
                <w:sz w:val="24"/>
                <w:szCs w:val="24"/>
              </w:rPr>
              <w:t xml:space="preserve"> </w:t>
            </w:r>
            <w:r w:rsidRPr="00552CFB">
              <w:rPr>
                <w:sz w:val="24"/>
                <w:szCs w:val="24"/>
              </w:rPr>
              <w:t>работы</w:t>
            </w:r>
            <w:r w:rsidRPr="00552CFB">
              <w:rPr>
                <w:spacing w:val="-4"/>
                <w:sz w:val="24"/>
                <w:szCs w:val="24"/>
              </w:rPr>
              <w:t xml:space="preserve"> </w:t>
            </w:r>
            <w:r w:rsidRPr="00552CFB">
              <w:rPr>
                <w:sz w:val="24"/>
                <w:szCs w:val="24"/>
              </w:rPr>
              <w:t>полностью</w:t>
            </w:r>
            <w:r w:rsidRPr="00552CFB">
              <w:rPr>
                <w:spacing w:val="-4"/>
                <w:sz w:val="24"/>
                <w:szCs w:val="24"/>
              </w:rPr>
              <w:t xml:space="preserve"> </w:t>
            </w:r>
            <w:r w:rsidRPr="00552CFB">
              <w:rPr>
                <w:sz w:val="24"/>
                <w:szCs w:val="24"/>
              </w:rPr>
              <w:t>соответствует</w:t>
            </w:r>
            <w:r w:rsidRPr="00552CFB">
              <w:rPr>
                <w:spacing w:val="-58"/>
                <w:sz w:val="24"/>
                <w:szCs w:val="24"/>
              </w:rPr>
              <w:t xml:space="preserve"> </w:t>
            </w:r>
            <w:r w:rsidRPr="00552CFB">
              <w:rPr>
                <w:sz w:val="24"/>
                <w:szCs w:val="24"/>
              </w:rPr>
              <w:t>теме.</w:t>
            </w:r>
          </w:p>
          <w:p w:rsidR="00A85D2C" w:rsidRPr="00552CFB" w:rsidRDefault="00A85D2C" w:rsidP="00552CFB">
            <w:pPr>
              <w:pStyle w:val="TableParagraph"/>
              <w:numPr>
                <w:ilvl w:val="0"/>
                <w:numId w:val="6"/>
              </w:numPr>
              <w:tabs>
                <w:tab w:val="left" w:pos="348"/>
              </w:tabs>
              <w:ind w:left="347" w:hanging="241"/>
              <w:jc w:val="both"/>
              <w:rPr>
                <w:sz w:val="24"/>
                <w:szCs w:val="24"/>
              </w:rPr>
            </w:pPr>
            <w:r w:rsidRPr="00552CFB">
              <w:rPr>
                <w:sz w:val="24"/>
                <w:szCs w:val="24"/>
              </w:rPr>
              <w:t>Фактические</w:t>
            </w:r>
            <w:r w:rsidRPr="00552CFB">
              <w:rPr>
                <w:spacing w:val="-5"/>
                <w:sz w:val="24"/>
                <w:szCs w:val="24"/>
              </w:rPr>
              <w:t xml:space="preserve"> </w:t>
            </w:r>
            <w:r w:rsidRPr="00552CFB">
              <w:rPr>
                <w:sz w:val="24"/>
                <w:szCs w:val="24"/>
              </w:rPr>
              <w:t>ошибки</w:t>
            </w:r>
            <w:r w:rsidRPr="00552CFB">
              <w:rPr>
                <w:spacing w:val="-6"/>
                <w:sz w:val="24"/>
                <w:szCs w:val="24"/>
              </w:rPr>
              <w:t xml:space="preserve"> </w:t>
            </w:r>
            <w:r w:rsidRPr="00552CFB">
              <w:rPr>
                <w:sz w:val="24"/>
                <w:szCs w:val="24"/>
              </w:rPr>
              <w:t>отсутствуют.</w:t>
            </w:r>
          </w:p>
          <w:p w:rsidR="00A85D2C" w:rsidRPr="00552CFB" w:rsidRDefault="00A85D2C" w:rsidP="00552CFB">
            <w:pPr>
              <w:pStyle w:val="TableParagraph"/>
              <w:numPr>
                <w:ilvl w:val="0"/>
                <w:numId w:val="6"/>
              </w:numPr>
              <w:tabs>
                <w:tab w:val="left" w:pos="372"/>
              </w:tabs>
              <w:ind w:left="371" w:hanging="265"/>
              <w:jc w:val="both"/>
              <w:rPr>
                <w:sz w:val="24"/>
                <w:szCs w:val="24"/>
              </w:rPr>
            </w:pPr>
            <w:r w:rsidRPr="00552CFB">
              <w:rPr>
                <w:sz w:val="24"/>
                <w:szCs w:val="24"/>
              </w:rPr>
              <w:t xml:space="preserve">Содержание   </w:t>
            </w:r>
            <w:r w:rsidRPr="00552CFB">
              <w:rPr>
                <w:spacing w:val="23"/>
                <w:sz w:val="24"/>
                <w:szCs w:val="24"/>
              </w:rPr>
              <w:t xml:space="preserve"> </w:t>
            </w:r>
            <w:r w:rsidRPr="00552CFB">
              <w:rPr>
                <w:sz w:val="24"/>
                <w:szCs w:val="24"/>
              </w:rPr>
              <w:t xml:space="preserve">излагается    </w:t>
            </w:r>
            <w:r w:rsidRPr="00552CFB">
              <w:rPr>
                <w:spacing w:val="25"/>
                <w:sz w:val="24"/>
                <w:szCs w:val="24"/>
              </w:rPr>
              <w:t xml:space="preserve"> </w:t>
            </w:r>
            <w:r w:rsidRPr="00552CFB">
              <w:rPr>
                <w:sz w:val="24"/>
                <w:szCs w:val="24"/>
              </w:rPr>
              <w:t>последовательно.</w:t>
            </w:r>
          </w:p>
          <w:p w:rsidR="00A85D2C" w:rsidRPr="00552CFB" w:rsidRDefault="00A85D2C" w:rsidP="00552CFB">
            <w:pPr>
              <w:pStyle w:val="TableParagraph"/>
              <w:numPr>
                <w:ilvl w:val="0"/>
                <w:numId w:val="6"/>
              </w:numPr>
              <w:tabs>
                <w:tab w:val="left" w:pos="437"/>
              </w:tabs>
              <w:ind w:right="101" w:firstLine="0"/>
              <w:jc w:val="both"/>
              <w:rPr>
                <w:sz w:val="24"/>
                <w:szCs w:val="24"/>
              </w:rPr>
            </w:pPr>
            <w:r w:rsidRPr="00552CFB">
              <w:rPr>
                <w:sz w:val="24"/>
                <w:szCs w:val="24"/>
              </w:rPr>
              <w:t>Работа</w:t>
            </w:r>
            <w:r w:rsidRPr="00552CFB">
              <w:rPr>
                <w:spacing w:val="1"/>
                <w:sz w:val="24"/>
                <w:szCs w:val="24"/>
              </w:rPr>
              <w:t xml:space="preserve"> </w:t>
            </w:r>
            <w:r w:rsidRPr="00552CFB">
              <w:rPr>
                <w:sz w:val="24"/>
                <w:szCs w:val="24"/>
              </w:rPr>
              <w:t>отличается</w:t>
            </w:r>
            <w:r w:rsidRPr="00552CFB">
              <w:rPr>
                <w:spacing w:val="1"/>
                <w:sz w:val="24"/>
                <w:szCs w:val="24"/>
              </w:rPr>
              <w:t xml:space="preserve"> </w:t>
            </w:r>
            <w:r w:rsidRPr="00552CFB">
              <w:rPr>
                <w:sz w:val="24"/>
                <w:szCs w:val="24"/>
              </w:rPr>
              <w:t>богатством</w:t>
            </w:r>
            <w:r w:rsidRPr="00552CFB">
              <w:rPr>
                <w:spacing w:val="1"/>
                <w:sz w:val="24"/>
                <w:szCs w:val="24"/>
              </w:rPr>
              <w:t xml:space="preserve"> </w:t>
            </w:r>
            <w:r w:rsidRPr="00552CFB">
              <w:rPr>
                <w:sz w:val="24"/>
                <w:szCs w:val="24"/>
              </w:rPr>
              <w:t>словаря,</w:t>
            </w:r>
            <w:r w:rsidRPr="00552CFB">
              <w:rPr>
                <w:spacing w:val="-57"/>
                <w:sz w:val="24"/>
                <w:szCs w:val="24"/>
              </w:rPr>
              <w:t xml:space="preserve"> </w:t>
            </w:r>
            <w:r w:rsidRPr="00552CFB">
              <w:rPr>
                <w:sz w:val="24"/>
                <w:szCs w:val="24"/>
              </w:rPr>
              <w:t>разнообразием</w:t>
            </w:r>
            <w:r w:rsidRPr="00552CFB">
              <w:rPr>
                <w:spacing w:val="1"/>
                <w:sz w:val="24"/>
                <w:szCs w:val="24"/>
              </w:rPr>
              <w:t xml:space="preserve"> </w:t>
            </w:r>
            <w:r w:rsidRPr="00552CFB">
              <w:rPr>
                <w:sz w:val="24"/>
                <w:szCs w:val="24"/>
              </w:rPr>
              <w:t>используемых</w:t>
            </w:r>
            <w:r w:rsidRPr="00552CFB">
              <w:rPr>
                <w:spacing w:val="1"/>
                <w:sz w:val="24"/>
                <w:szCs w:val="24"/>
              </w:rPr>
              <w:t xml:space="preserve"> </w:t>
            </w:r>
            <w:r w:rsidRPr="00552CFB">
              <w:rPr>
                <w:sz w:val="24"/>
                <w:szCs w:val="24"/>
              </w:rPr>
              <w:t>синтаксических</w:t>
            </w:r>
            <w:r w:rsidRPr="00552CFB">
              <w:rPr>
                <w:spacing w:val="1"/>
                <w:sz w:val="24"/>
                <w:szCs w:val="24"/>
              </w:rPr>
              <w:t xml:space="preserve"> </w:t>
            </w:r>
            <w:r w:rsidRPr="00552CFB">
              <w:rPr>
                <w:sz w:val="24"/>
                <w:szCs w:val="24"/>
              </w:rPr>
              <w:t>конструкций,</w:t>
            </w:r>
            <w:r w:rsidRPr="00552CFB">
              <w:rPr>
                <w:spacing w:val="-2"/>
                <w:sz w:val="24"/>
                <w:szCs w:val="24"/>
              </w:rPr>
              <w:t xml:space="preserve"> </w:t>
            </w:r>
            <w:r w:rsidRPr="00552CFB">
              <w:rPr>
                <w:sz w:val="24"/>
                <w:szCs w:val="24"/>
              </w:rPr>
              <w:t>точностью</w:t>
            </w:r>
            <w:r w:rsidRPr="00552CFB">
              <w:rPr>
                <w:spacing w:val="-1"/>
                <w:sz w:val="24"/>
                <w:szCs w:val="24"/>
              </w:rPr>
              <w:t xml:space="preserve"> </w:t>
            </w:r>
            <w:r w:rsidRPr="00552CFB">
              <w:rPr>
                <w:sz w:val="24"/>
                <w:szCs w:val="24"/>
              </w:rPr>
              <w:t>словоупотребления.</w:t>
            </w:r>
          </w:p>
          <w:p w:rsidR="00A85D2C" w:rsidRPr="00552CFB" w:rsidRDefault="00A85D2C" w:rsidP="00552CFB">
            <w:pPr>
              <w:pStyle w:val="TableParagraph"/>
              <w:numPr>
                <w:ilvl w:val="0"/>
                <w:numId w:val="6"/>
              </w:numPr>
              <w:tabs>
                <w:tab w:val="left" w:pos="417"/>
              </w:tabs>
              <w:ind w:right="93" w:firstLine="0"/>
              <w:jc w:val="both"/>
              <w:rPr>
                <w:sz w:val="24"/>
                <w:szCs w:val="24"/>
              </w:rPr>
            </w:pPr>
            <w:r w:rsidRPr="00552CFB">
              <w:rPr>
                <w:sz w:val="24"/>
                <w:szCs w:val="24"/>
              </w:rPr>
              <w:t>Достигнуто</w:t>
            </w:r>
            <w:r w:rsidRPr="00552CFB">
              <w:rPr>
                <w:spacing w:val="1"/>
                <w:sz w:val="24"/>
                <w:szCs w:val="24"/>
              </w:rPr>
              <w:t xml:space="preserve"> </w:t>
            </w:r>
            <w:r w:rsidRPr="00552CFB">
              <w:rPr>
                <w:sz w:val="24"/>
                <w:szCs w:val="24"/>
              </w:rPr>
              <w:t>стилевое</w:t>
            </w:r>
            <w:r w:rsidRPr="00552CFB">
              <w:rPr>
                <w:spacing w:val="1"/>
                <w:sz w:val="24"/>
                <w:szCs w:val="24"/>
              </w:rPr>
              <w:t xml:space="preserve"> </w:t>
            </w:r>
            <w:r w:rsidRPr="00552CFB">
              <w:rPr>
                <w:sz w:val="24"/>
                <w:szCs w:val="24"/>
              </w:rPr>
              <w:t>единство</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вырази-</w:t>
            </w:r>
            <w:r w:rsidRPr="00552CFB">
              <w:rPr>
                <w:spacing w:val="1"/>
                <w:sz w:val="24"/>
                <w:szCs w:val="24"/>
              </w:rPr>
              <w:t xml:space="preserve"> </w:t>
            </w:r>
            <w:r w:rsidRPr="00552CFB">
              <w:rPr>
                <w:sz w:val="24"/>
                <w:szCs w:val="24"/>
              </w:rPr>
              <w:t>тельность</w:t>
            </w:r>
            <w:r w:rsidRPr="00552CFB">
              <w:rPr>
                <w:spacing w:val="-1"/>
                <w:sz w:val="24"/>
                <w:szCs w:val="24"/>
              </w:rPr>
              <w:t xml:space="preserve"> </w:t>
            </w:r>
            <w:r w:rsidRPr="00552CFB">
              <w:rPr>
                <w:sz w:val="24"/>
                <w:szCs w:val="24"/>
              </w:rPr>
              <w:t>текста.</w:t>
            </w:r>
          </w:p>
          <w:p w:rsidR="00A85D2C" w:rsidRPr="00552CFB" w:rsidRDefault="00A85D2C" w:rsidP="00A85D2C">
            <w:pPr>
              <w:pStyle w:val="TableParagraph"/>
              <w:spacing w:line="270" w:lineRule="atLeast"/>
              <w:ind w:right="102"/>
              <w:jc w:val="both"/>
              <w:rPr>
                <w:sz w:val="24"/>
                <w:szCs w:val="24"/>
              </w:rPr>
            </w:pPr>
            <w:r w:rsidRPr="00552CFB">
              <w:rPr>
                <w:sz w:val="24"/>
                <w:szCs w:val="24"/>
              </w:rPr>
              <w:t>В</w:t>
            </w:r>
            <w:r w:rsidRPr="00552CFB">
              <w:rPr>
                <w:spacing w:val="1"/>
                <w:sz w:val="24"/>
                <w:szCs w:val="24"/>
              </w:rPr>
              <w:t xml:space="preserve"> </w:t>
            </w:r>
            <w:r w:rsidRPr="00552CFB">
              <w:rPr>
                <w:sz w:val="24"/>
                <w:szCs w:val="24"/>
              </w:rPr>
              <w:t>целом</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работе</w:t>
            </w:r>
            <w:r w:rsidRPr="00552CFB">
              <w:rPr>
                <w:spacing w:val="1"/>
                <w:sz w:val="24"/>
                <w:szCs w:val="24"/>
              </w:rPr>
              <w:t xml:space="preserve"> </w:t>
            </w:r>
            <w:r w:rsidRPr="00552CFB">
              <w:rPr>
                <w:sz w:val="24"/>
                <w:szCs w:val="24"/>
              </w:rPr>
              <w:t>допускается</w:t>
            </w:r>
            <w:r w:rsidRPr="00552CFB">
              <w:rPr>
                <w:spacing w:val="1"/>
                <w:sz w:val="24"/>
                <w:szCs w:val="24"/>
              </w:rPr>
              <w:t xml:space="preserve"> </w:t>
            </w:r>
            <w:r w:rsidRPr="00552CFB">
              <w:rPr>
                <w:sz w:val="24"/>
                <w:szCs w:val="24"/>
              </w:rPr>
              <w:t>1</w:t>
            </w:r>
            <w:r w:rsidRPr="00552CFB">
              <w:rPr>
                <w:spacing w:val="1"/>
                <w:sz w:val="24"/>
                <w:szCs w:val="24"/>
              </w:rPr>
              <w:t xml:space="preserve"> </w:t>
            </w:r>
            <w:r w:rsidRPr="00552CFB">
              <w:rPr>
                <w:sz w:val="24"/>
                <w:szCs w:val="24"/>
              </w:rPr>
              <w:t>недочет в</w:t>
            </w:r>
            <w:r w:rsidRPr="00552CFB">
              <w:rPr>
                <w:spacing w:val="-57"/>
                <w:sz w:val="24"/>
                <w:szCs w:val="24"/>
              </w:rPr>
              <w:t xml:space="preserve"> </w:t>
            </w:r>
            <w:r w:rsidRPr="00552CFB">
              <w:rPr>
                <w:sz w:val="24"/>
                <w:szCs w:val="24"/>
              </w:rPr>
              <w:t>содержании</w:t>
            </w:r>
            <w:r w:rsidRPr="00552CFB">
              <w:rPr>
                <w:spacing w:val="-1"/>
                <w:sz w:val="24"/>
                <w:szCs w:val="24"/>
              </w:rPr>
              <w:t xml:space="preserve"> </w:t>
            </w:r>
            <w:r w:rsidRPr="00552CFB">
              <w:rPr>
                <w:sz w:val="24"/>
                <w:szCs w:val="24"/>
              </w:rPr>
              <w:t>и 1—2</w:t>
            </w:r>
            <w:r w:rsidRPr="00552CFB">
              <w:rPr>
                <w:spacing w:val="-1"/>
                <w:sz w:val="24"/>
                <w:szCs w:val="24"/>
              </w:rPr>
              <w:t xml:space="preserve"> </w:t>
            </w:r>
            <w:r w:rsidRPr="00552CFB">
              <w:rPr>
                <w:sz w:val="24"/>
                <w:szCs w:val="24"/>
              </w:rPr>
              <w:t>речевых</w:t>
            </w:r>
            <w:r w:rsidRPr="00552CFB">
              <w:rPr>
                <w:spacing w:val="2"/>
                <w:sz w:val="24"/>
                <w:szCs w:val="24"/>
              </w:rPr>
              <w:t xml:space="preserve"> </w:t>
            </w:r>
            <w:r w:rsidRPr="00552CFB">
              <w:rPr>
                <w:sz w:val="24"/>
                <w:szCs w:val="24"/>
              </w:rPr>
              <w:t>недочета</w:t>
            </w:r>
          </w:p>
        </w:tc>
        <w:tc>
          <w:tcPr>
            <w:tcW w:w="3540" w:type="dxa"/>
          </w:tcPr>
          <w:p w:rsidR="00A85D2C" w:rsidRPr="00552CFB" w:rsidRDefault="00A85D2C" w:rsidP="00A85D2C">
            <w:pPr>
              <w:pStyle w:val="TableParagraph"/>
              <w:ind w:left="110"/>
              <w:rPr>
                <w:sz w:val="24"/>
                <w:szCs w:val="24"/>
              </w:rPr>
            </w:pPr>
            <w:r w:rsidRPr="00552CFB">
              <w:rPr>
                <w:sz w:val="24"/>
                <w:szCs w:val="24"/>
              </w:rPr>
              <w:t>Допускается:</w:t>
            </w:r>
          </w:p>
          <w:p w:rsidR="00A85D2C" w:rsidRPr="00552CFB" w:rsidRDefault="00A85D2C" w:rsidP="00A85D2C">
            <w:pPr>
              <w:pStyle w:val="TableParagraph"/>
              <w:ind w:left="110" w:right="93"/>
              <w:jc w:val="both"/>
              <w:rPr>
                <w:sz w:val="24"/>
                <w:szCs w:val="24"/>
              </w:rPr>
            </w:pPr>
            <w:r w:rsidRPr="00552CFB">
              <w:rPr>
                <w:sz w:val="24"/>
                <w:szCs w:val="24"/>
              </w:rPr>
              <w:t>1</w:t>
            </w:r>
            <w:r w:rsidRPr="00552CFB">
              <w:rPr>
                <w:spacing w:val="1"/>
                <w:sz w:val="24"/>
                <w:szCs w:val="24"/>
              </w:rPr>
              <w:t xml:space="preserve"> </w:t>
            </w:r>
            <w:r w:rsidRPr="00552CFB">
              <w:rPr>
                <w:sz w:val="24"/>
                <w:szCs w:val="24"/>
              </w:rPr>
              <w:t>орфографическая,</w:t>
            </w:r>
            <w:r w:rsidRPr="00552CFB">
              <w:rPr>
                <w:spacing w:val="1"/>
                <w:sz w:val="24"/>
                <w:szCs w:val="24"/>
              </w:rPr>
              <w:t xml:space="preserve"> </w:t>
            </w:r>
            <w:r w:rsidRPr="00552CFB">
              <w:rPr>
                <w:sz w:val="24"/>
                <w:szCs w:val="24"/>
              </w:rPr>
              <w:t>или</w:t>
            </w:r>
            <w:r w:rsidRPr="00552CFB">
              <w:rPr>
                <w:spacing w:val="1"/>
                <w:sz w:val="24"/>
                <w:szCs w:val="24"/>
              </w:rPr>
              <w:t xml:space="preserve"> </w:t>
            </w:r>
            <w:r w:rsidRPr="00552CFB">
              <w:rPr>
                <w:sz w:val="24"/>
                <w:szCs w:val="24"/>
              </w:rPr>
              <w:t>1</w:t>
            </w:r>
            <w:r w:rsidRPr="00552CFB">
              <w:rPr>
                <w:spacing w:val="1"/>
                <w:sz w:val="24"/>
                <w:szCs w:val="24"/>
              </w:rPr>
              <w:t xml:space="preserve"> </w:t>
            </w:r>
            <w:r w:rsidRPr="00552CFB">
              <w:rPr>
                <w:sz w:val="24"/>
                <w:szCs w:val="24"/>
              </w:rPr>
              <w:t>пунктуационная,</w:t>
            </w:r>
            <w:r w:rsidRPr="00552CFB">
              <w:rPr>
                <w:spacing w:val="1"/>
                <w:sz w:val="24"/>
                <w:szCs w:val="24"/>
              </w:rPr>
              <w:t xml:space="preserve"> </w:t>
            </w:r>
            <w:r w:rsidRPr="00552CFB">
              <w:rPr>
                <w:sz w:val="24"/>
                <w:szCs w:val="24"/>
              </w:rPr>
              <w:t>или</w:t>
            </w:r>
            <w:r w:rsidRPr="00552CFB">
              <w:rPr>
                <w:spacing w:val="1"/>
                <w:sz w:val="24"/>
                <w:szCs w:val="24"/>
              </w:rPr>
              <w:t xml:space="preserve"> </w:t>
            </w:r>
            <w:r w:rsidRPr="00552CFB">
              <w:rPr>
                <w:sz w:val="24"/>
                <w:szCs w:val="24"/>
              </w:rPr>
              <w:t>1</w:t>
            </w:r>
            <w:r w:rsidRPr="00552CFB">
              <w:rPr>
                <w:spacing w:val="-57"/>
                <w:sz w:val="24"/>
                <w:szCs w:val="24"/>
              </w:rPr>
              <w:t xml:space="preserve"> </w:t>
            </w:r>
            <w:r w:rsidRPr="00552CFB">
              <w:rPr>
                <w:sz w:val="24"/>
                <w:szCs w:val="24"/>
              </w:rPr>
              <w:t>грамматическая</w:t>
            </w:r>
            <w:r w:rsidRPr="00552CFB">
              <w:rPr>
                <w:spacing w:val="-1"/>
                <w:sz w:val="24"/>
                <w:szCs w:val="24"/>
              </w:rPr>
              <w:t xml:space="preserve"> </w:t>
            </w:r>
            <w:r w:rsidRPr="00552CFB">
              <w:rPr>
                <w:sz w:val="24"/>
                <w:szCs w:val="24"/>
              </w:rPr>
              <w:t>ошибка</w:t>
            </w:r>
          </w:p>
        </w:tc>
      </w:tr>
      <w:tr w:rsidR="00A85D2C" w:rsidRPr="00552CFB" w:rsidTr="00A85D2C">
        <w:trPr>
          <w:trHeight w:val="869"/>
        </w:trPr>
        <w:tc>
          <w:tcPr>
            <w:tcW w:w="1105" w:type="dxa"/>
          </w:tcPr>
          <w:p w:rsidR="00A85D2C" w:rsidRPr="00552CFB" w:rsidRDefault="00A85D2C" w:rsidP="00A85D2C">
            <w:pPr>
              <w:pStyle w:val="TableParagraph"/>
              <w:rPr>
                <w:sz w:val="24"/>
                <w:szCs w:val="24"/>
              </w:rPr>
            </w:pPr>
            <w:r w:rsidRPr="00552CFB">
              <w:rPr>
                <w:sz w:val="24"/>
                <w:szCs w:val="24"/>
              </w:rPr>
              <w:t>«4»</w:t>
            </w:r>
          </w:p>
        </w:tc>
        <w:tc>
          <w:tcPr>
            <w:tcW w:w="5296" w:type="dxa"/>
          </w:tcPr>
          <w:p w:rsidR="00A85D2C" w:rsidRPr="00552CFB" w:rsidRDefault="00A85D2C" w:rsidP="00A85D2C">
            <w:pPr>
              <w:pStyle w:val="TableParagraph"/>
              <w:tabs>
                <w:tab w:val="left" w:pos="1264"/>
                <w:tab w:val="left" w:pos="2368"/>
                <w:tab w:val="left" w:pos="2798"/>
                <w:tab w:val="left" w:pos="3801"/>
                <w:tab w:val="left" w:pos="4182"/>
              </w:tabs>
              <w:ind w:right="95" w:firstLine="708"/>
              <w:rPr>
                <w:sz w:val="24"/>
                <w:szCs w:val="24"/>
              </w:rPr>
            </w:pPr>
            <w:r w:rsidRPr="00552CFB">
              <w:rPr>
                <w:sz w:val="24"/>
                <w:szCs w:val="24"/>
              </w:rPr>
              <w:t>1.</w:t>
            </w:r>
            <w:r w:rsidRPr="00552CFB">
              <w:rPr>
                <w:sz w:val="24"/>
                <w:szCs w:val="24"/>
              </w:rPr>
              <w:tab/>
              <w:t>Содержание</w:t>
            </w:r>
            <w:r w:rsidRPr="00552CFB">
              <w:rPr>
                <w:sz w:val="24"/>
                <w:szCs w:val="24"/>
              </w:rPr>
              <w:tab/>
              <w:t>работы</w:t>
            </w:r>
            <w:r w:rsidRPr="00552CFB">
              <w:rPr>
                <w:sz w:val="24"/>
                <w:szCs w:val="24"/>
              </w:rPr>
              <w:tab/>
              <w:t>в</w:t>
            </w:r>
            <w:r w:rsidRPr="00552CFB">
              <w:rPr>
                <w:sz w:val="24"/>
                <w:szCs w:val="24"/>
              </w:rPr>
              <w:tab/>
            </w:r>
            <w:r w:rsidRPr="00552CFB">
              <w:rPr>
                <w:spacing w:val="-1"/>
                <w:sz w:val="24"/>
                <w:szCs w:val="24"/>
              </w:rPr>
              <w:t>основном</w:t>
            </w:r>
            <w:r w:rsidRPr="00552CFB">
              <w:rPr>
                <w:spacing w:val="-57"/>
                <w:sz w:val="24"/>
                <w:szCs w:val="24"/>
              </w:rPr>
              <w:t xml:space="preserve"> </w:t>
            </w:r>
            <w:r w:rsidRPr="00552CFB">
              <w:rPr>
                <w:sz w:val="24"/>
                <w:szCs w:val="24"/>
              </w:rPr>
              <w:t>соответствует</w:t>
            </w:r>
            <w:r w:rsidRPr="00552CFB">
              <w:rPr>
                <w:spacing w:val="27"/>
                <w:sz w:val="24"/>
                <w:szCs w:val="24"/>
              </w:rPr>
              <w:t xml:space="preserve"> </w:t>
            </w:r>
            <w:r w:rsidRPr="00552CFB">
              <w:rPr>
                <w:sz w:val="24"/>
                <w:szCs w:val="24"/>
              </w:rPr>
              <w:t>теме</w:t>
            </w:r>
            <w:r w:rsidRPr="00552CFB">
              <w:rPr>
                <w:sz w:val="24"/>
                <w:szCs w:val="24"/>
              </w:rPr>
              <w:tab/>
              <w:t>(имеются</w:t>
            </w:r>
            <w:r w:rsidRPr="00552CFB">
              <w:rPr>
                <w:spacing w:val="56"/>
                <w:sz w:val="24"/>
                <w:szCs w:val="24"/>
              </w:rPr>
              <w:t xml:space="preserve"> </w:t>
            </w:r>
            <w:r w:rsidRPr="00552CFB">
              <w:rPr>
                <w:sz w:val="24"/>
                <w:szCs w:val="24"/>
              </w:rPr>
              <w:t>незначительные</w:t>
            </w:r>
          </w:p>
          <w:p w:rsidR="00A85D2C" w:rsidRPr="00552CFB" w:rsidRDefault="00A85D2C" w:rsidP="00A85D2C">
            <w:pPr>
              <w:pStyle w:val="TableParagraph"/>
              <w:spacing w:line="264" w:lineRule="exact"/>
              <w:rPr>
                <w:sz w:val="24"/>
                <w:szCs w:val="24"/>
              </w:rPr>
            </w:pPr>
            <w:r w:rsidRPr="00552CFB">
              <w:rPr>
                <w:sz w:val="24"/>
                <w:szCs w:val="24"/>
              </w:rPr>
              <w:t>отклонения</w:t>
            </w:r>
            <w:r w:rsidRPr="00552CFB">
              <w:rPr>
                <w:spacing w:val="-2"/>
                <w:sz w:val="24"/>
                <w:szCs w:val="24"/>
              </w:rPr>
              <w:t xml:space="preserve"> </w:t>
            </w:r>
            <w:r w:rsidRPr="00552CFB">
              <w:rPr>
                <w:sz w:val="24"/>
                <w:szCs w:val="24"/>
              </w:rPr>
              <w:t>от</w:t>
            </w:r>
            <w:r w:rsidRPr="00552CFB">
              <w:rPr>
                <w:spacing w:val="-1"/>
                <w:sz w:val="24"/>
                <w:szCs w:val="24"/>
              </w:rPr>
              <w:t xml:space="preserve"> </w:t>
            </w:r>
            <w:r w:rsidRPr="00552CFB">
              <w:rPr>
                <w:sz w:val="24"/>
                <w:szCs w:val="24"/>
              </w:rPr>
              <w:t>темы).</w:t>
            </w:r>
          </w:p>
          <w:p w:rsidR="00A85D2C" w:rsidRPr="00552CFB" w:rsidRDefault="00A85D2C" w:rsidP="00A85D2C">
            <w:pPr>
              <w:pStyle w:val="TableParagraph"/>
              <w:spacing w:line="264" w:lineRule="exact"/>
              <w:rPr>
                <w:sz w:val="24"/>
                <w:szCs w:val="24"/>
              </w:rPr>
            </w:pPr>
          </w:p>
          <w:p w:rsidR="00A85D2C" w:rsidRPr="00552CFB" w:rsidRDefault="00A85D2C" w:rsidP="00A85D2C">
            <w:pPr>
              <w:pStyle w:val="TableParagraph"/>
              <w:spacing w:line="264" w:lineRule="exact"/>
              <w:rPr>
                <w:sz w:val="24"/>
                <w:szCs w:val="24"/>
              </w:rPr>
            </w:pPr>
          </w:p>
          <w:p w:rsidR="00A85D2C" w:rsidRPr="00552CFB" w:rsidRDefault="00A85D2C" w:rsidP="00A85D2C">
            <w:pPr>
              <w:pStyle w:val="TableParagraph"/>
              <w:spacing w:line="264" w:lineRule="exact"/>
              <w:rPr>
                <w:sz w:val="24"/>
                <w:szCs w:val="24"/>
              </w:rPr>
            </w:pPr>
          </w:p>
          <w:p w:rsidR="00A85D2C" w:rsidRPr="00552CFB" w:rsidRDefault="00A85D2C" w:rsidP="00A85D2C">
            <w:pPr>
              <w:pStyle w:val="TableParagraph"/>
              <w:spacing w:line="264" w:lineRule="exact"/>
              <w:rPr>
                <w:sz w:val="24"/>
                <w:szCs w:val="24"/>
              </w:rPr>
            </w:pPr>
          </w:p>
          <w:p w:rsidR="00A85D2C" w:rsidRPr="00552CFB" w:rsidRDefault="00A85D2C" w:rsidP="00A85D2C">
            <w:pPr>
              <w:pStyle w:val="TableParagraph"/>
              <w:spacing w:line="264" w:lineRule="exact"/>
              <w:rPr>
                <w:sz w:val="24"/>
                <w:szCs w:val="24"/>
              </w:rPr>
            </w:pPr>
          </w:p>
        </w:tc>
        <w:tc>
          <w:tcPr>
            <w:tcW w:w="3540" w:type="dxa"/>
          </w:tcPr>
          <w:p w:rsidR="00A85D2C" w:rsidRPr="00552CFB" w:rsidRDefault="00A85D2C" w:rsidP="00A85D2C">
            <w:pPr>
              <w:pStyle w:val="TableParagraph"/>
              <w:ind w:left="110"/>
              <w:rPr>
                <w:sz w:val="24"/>
                <w:szCs w:val="24"/>
              </w:rPr>
            </w:pPr>
            <w:r w:rsidRPr="00552CFB">
              <w:rPr>
                <w:sz w:val="24"/>
                <w:szCs w:val="24"/>
              </w:rPr>
              <w:t>Допускаются:</w:t>
            </w:r>
          </w:p>
          <w:p w:rsidR="00A85D2C" w:rsidRPr="00552CFB" w:rsidRDefault="00A85D2C" w:rsidP="00A85D2C">
            <w:pPr>
              <w:pStyle w:val="TableParagraph"/>
              <w:tabs>
                <w:tab w:val="left" w:pos="2222"/>
                <w:tab w:val="left" w:pos="2482"/>
                <w:tab w:val="left" w:pos="2965"/>
              </w:tabs>
              <w:spacing w:line="270" w:lineRule="atLeast"/>
              <w:ind w:left="110" w:right="95"/>
              <w:rPr>
                <w:sz w:val="24"/>
                <w:szCs w:val="24"/>
              </w:rPr>
            </w:pPr>
            <w:r w:rsidRPr="00552CFB">
              <w:rPr>
                <w:sz w:val="24"/>
                <w:szCs w:val="24"/>
              </w:rPr>
              <w:t>2</w:t>
            </w:r>
            <w:r w:rsidRPr="00552CFB">
              <w:rPr>
                <w:spacing w:val="27"/>
                <w:sz w:val="24"/>
                <w:szCs w:val="24"/>
              </w:rPr>
              <w:t xml:space="preserve"> </w:t>
            </w:r>
            <w:r w:rsidRPr="00552CFB">
              <w:rPr>
                <w:sz w:val="24"/>
                <w:szCs w:val="24"/>
              </w:rPr>
              <w:t>орфографические</w:t>
            </w:r>
            <w:r w:rsidRPr="00552CFB">
              <w:rPr>
                <w:sz w:val="24"/>
                <w:szCs w:val="24"/>
              </w:rPr>
              <w:tab/>
            </w:r>
            <w:r w:rsidRPr="00552CFB">
              <w:rPr>
                <w:sz w:val="24"/>
                <w:szCs w:val="24"/>
              </w:rPr>
              <w:tab/>
              <w:t>и</w:t>
            </w:r>
            <w:r w:rsidRPr="00552CFB">
              <w:rPr>
                <w:sz w:val="24"/>
                <w:szCs w:val="24"/>
              </w:rPr>
              <w:tab/>
            </w:r>
            <w:r w:rsidRPr="00552CFB">
              <w:rPr>
                <w:spacing w:val="-4"/>
                <w:sz w:val="24"/>
                <w:szCs w:val="24"/>
              </w:rPr>
              <w:t>2</w:t>
            </w:r>
            <w:r w:rsidRPr="00552CFB">
              <w:rPr>
                <w:spacing w:val="-57"/>
                <w:sz w:val="24"/>
                <w:szCs w:val="24"/>
              </w:rPr>
              <w:t xml:space="preserve"> </w:t>
            </w:r>
            <w:r w:rsidRPr="00552CFB">
              <w:rPr>
                <w:sz w:val="24"/>
                <w:szCs w:val="24"/>
              </w:rPr>
              <w:t>пунктуационные</w:t>
            </w:r>
            <w:r w:rsidRPr="00552CFB">
              <w:rPr>
                <w:sz w:val="24"/>
                <w:szCs w:val="24"/>
              </w:rPr>
              <w:tab/>
            </w:r>
            <w:r w:rsidRPr="00552CFB">
              <w:rPr>
                <w:spacing w:val="-1"/>
                <w:sz w:val="24"/>
                <w:szCs w:val="24"/>
              </w:rPr>
              <w:t>ошибки,</w:t>
            </w:r>
          </w:p>
        </w:tc>
      </w:tr>
    </w:tbl>
    <w:p w:rsidR="00A85D2C" w:rsidRPr="00552CFB" w:rsidRDefault="00A85D2C" w:rsidP="00A85D2C">
      <w:pPr>
        <w:spacing w:line="270" w:lineRule="atLeast"/>
        <w:rPr>
          <w:rFonts w:ascii="Times New Roman" w:hAnsi="Times New Roman" w:cs="Times New Roman"/>
          <w:sz w:val="24"/>
          <w:szCs w:val="24"/>
          <w:lang w:val="ru-RU"/>
        </w:rPr>
        <w:sectPr w:rsidR="00A85D2C" w:rsidRPr="00552CFB" w:rsidSect="00A85D2C">
          <w:pgSz w:w="11910" w:h="16840"/>
          <w:pgMar w:top="720" w:right="720" w:bottom="720" w:left="720" w:header="720" w:footer="720" w:gutter="0"/>
          <w:cols w:space="720"/>
        </w:sect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281"/>
        <w:gridCol w:w="3193"/>
      </w:tblGrid>
      <w:tr w:rsidR="00A85D2C" w:rsidRPr="00552CFB" w:rsidTr="00A85D2C">
        <w:trPr>
          <w:trHeight w:val="3038"/>
        </w:trPr>
        <w:tc>
          <w:tcPr>
            <w:tcW w:w="1102" w:type="dxa"/>
          </w:tcPr>
          <w:p w:rsidR="00A85D2C" w:rsidRPr="00552CFB" w:rsidRDefault="00A85D2C" w:rsidP="00A85D2C">
            <w:pPr>
              <w:pStyle w:val="TableParagraph"/>
              <w:ind w:left="0"/>
              <w:rPr>
                <w:sz w:val="24"/>
                <w:szCs w:val="24"/>
              </w:rPr>
            </w:pPr>
          </w:p>
        </w:tc>
        <w:tc>
          <w:tcPr>
            <w:tcW w:w="5281" w:type="dxa"/>
          </w:tcPr>
          <w:p w:rsidR="00A85D2C" w:rsidRPr="00552CFB" w:rsidRDefault="00A85D2C" w:rsidP="00552CFB">
            <w:pPr>
              <w:pStyle w:val="TableParagraph"/>
              <w:numPr>
                <w:ilvl w:val="0"/>
                <w:numId w:val="5"/>
              </w:numPr>
              <w:tabs>
                <w:tab w:val="left" w:pos="496"/>
                <w:tab w:val="left" w:pos="497"/>
                <w:tab w:val="left" w:pos="1968"/>
                <w:tab w:val="left" w:pos="2290"/>
                <w:tab w:val="left" w:pos="3491"/>
                <w:tab w:val="left" w:pos="4924"/>
              </w:tabs>
              <w:ind w:right="94" w:firstLine="0"/>
              <w:rPr>
                <w:sz w:val="24"/>
                <w:szCs w:val="24"/>
              </w:rPr>
            </w:pPr>
            <w:r w:rsidRPr="00552CFB">
              <w:rPr>
                <w:sz w:val="24"/>
                <w:szCs w:val="24"/>
              </w:rPr>
              <w:t>Содержание</w:t>
            </w:r>
            <w:r w:rsidRPr="00552CFB">
              <w:rPr>
                <w:sz w:val="24"/>
                <w:szCs w:val="24"/>
              </w:rPr>
              <w:tab/>
              <w:t>в</w:t>
            </w:r>
            <w:r w:rsidRPr="00552CFB">
              <w:rPr>
                <w:sz w:val="24"/>
                <w:szCs w:val="24"/>
              </w:rPr>
              <w:tab/>
              <w:t>основном</w:t>
            </w:r>
            <w:r w:rsidRPr="00552CFB">
              <w:rPr>
                <w:sz w:val="24"/>
                <w:szCs w:val="24"/>
              </w:rPr>
              <w:tab/>
              <w:t>достоверно,</w:t>
            </w:r>
            <w:r w:rsidRPr="00552CFB">
              <w:rPr>
                <w:sz w:val="24"/>
                <w:szCs w:val="24"/>
              </w:rPr>
              <w:tab/>
            </w:r>
            <w:r w:rsidRPr="00552CFB">
              <w:rPr>
                <w:spacing w:val="-2"/>
                <w:sz w:val="24"/>
                <w:szCs w:val="24"/>
              </w:rPr>
              <w:t>но</w:t>
            </w:r>
            <w:r w:rsidRPr="00552CFB">
              <w:rPr>
                <w:spacing w:val="-57"/>
                <w:sz w:val="24"/>
                <w:szCs w:val="24"/>
              </w:rPr>
              <w:t xml:space="preserve"> </w:t>
            </w:r>
            <w:r w:rsidRPr="00552CFB">
              <w:rPr>
                <w:sz w:val="24"/>
                <w:szCs w:val="24"/>
              </w:rPr>
              <w:t>имеются</w:t>
            </w:r>
            <w:r w:rsidRPr="00552CFB">
              <w:rPr>
                <w:spacing w:val="-2"/>
                <w:sz w:val="24"/>
                <w:szCs w:val="24"/>
              </w:rPr>
              <w:t xml:space="preserve"> </w:t>
            </w:r>
            <w:r w:rsidRPr="00552CFB">
              <w:rPr>
                <w:sz w:val="24"/>
                <w:szCs w:val="24"/>
              </w:rPr>
              <w:t>единичные</w:t>
            </w:r>
            <w:r w:rsidRPr="00552CFB">
              <w:rPr>
                <w:spacing w:val="-3"/>
                <w:sz w:val="24"/>
                <w:szCs w:val="24"/>
              </w:rPr>
              <w:t xml:space="preserve"> </w:t>
            </w:r>
            <w:r w:rsidRPr="00552CFB">
              <w:rPr>
                <w:sz w:val="24"/>
                <w:szCs w:val="24"/>
              </w:rPr>
              <w:t>фактические</w:t>
            </w:r>
            <w:r w:rsidRPr="00552CFB">
              <w:rPr>
                <w:spacing w:val="-2"/>
                <w:sz w:val="24"/>
                <w:szCs w:val="24"/>
              </w:rPr>
              <w:t xml:space="preserve"> </w:t>
            </w:r>
            <w:r w:rsidRPr="00552CFB">
              <w:rPr>
                <w:sz w:val="24"/>
                <w:szCs w:val="24"/>
              </w:rPr>
              <w:t>неточности.</w:t>
            </w:r>
          </w:p>
          <w:p w:rsidR="00A85D2C" w:rsidRPr="00552CFB" w:rsidRDefault="00A85D2C" w:rsidP="00552CFB">
            <w:pPr>
              <w:pStyle w:val="TableParagraph"/>
              <w:numPr>
                <w:ilvl w:val="0"/>
                <w:numId w:val="5"/>
              </w:numPr>
              <w:tabs>
                <w:tab w:val="left" w:pos="520"/>
                <w:tab w:val="left" w:pos="521"/>
                <w:tab w:val="left" w:pos="1918"/>
                <w:tab w:val="left" w:pos="4035"/>
              </w:tabs>
              <w:ind w:right="94" w:firstLine="0"/>
              <w:rPr>
                <w:sz w:val="24"/>
                <w:szCs w:val="24"/>
              </w:rPr>
            </w:pPr>
            <w:r w:rsidRPr="00552CFB">
              <w:rPr>
                <w:sz w:val="24"/>
                <w:szCs w:val="24"/>
              </w:rPr>
              <w:t>Имеются</w:t>
            </w:r>
            <w:r w:rsidRPr="00552CFB">
              <w:rPr>
                <w:sz w:val="24"/>
                <w:szCs w:val="24"/>
              </w:rPr>
              <w:tab/>
              <w:t>незначительные</w:t>
            </w:r>
            <w:r w:rsidRPr="00552CFB">
              <w:rPr>
                <w:sz w:val="24"/>
                <w:szCs w:val="24"/>
              </w:rPr>
              <w:tab/>
              <w:t>нарушения</w:t>
            </w:r>
            <w:r w:rsidRPr="00552CFB">
              <w:rPr>
                <w:spacing w:val="-57"/>
                <w:sz w:val="24"/>
                <w:szCs w:val="24"/>
              </w:rPr>
              <w:t xml:space="preserve"> </w:t>
            </w:r>
            <w:r w:rsidRPr="00552CFB">
              <w:rPr>
                <w:sz w:val="24"/>
                <w:szCs w:val="24"/>
              </w:rPr>
              <w:t>последовательности</w:t>
            </w:r>
            <w:r w:rsidRPr="00552CFB">
              <w:rPr>
                <w:spacing w:val="58"/>
                <w:sz w:val="24"/>
                <w:szCs w:val="24"/>
              </w:rPr>
              <w:t xml:space="preserve"> </w:t>
            </w:r>
            <w:r w:rsidRPr="00552CFB">
              <w:rPr>
                <w:sz w:val="24"/>
                <w:szCs w:val="24"/>
              </w:rPr>
              <w:t>в</w:t>
            </w:r>
            <w:r w:rsidRPr="00552CFB">
              <w:rPr>
                <w:spacing w:val="57"/>
                <w:sz w:val="24"/>
                <w:szCs w:val="24"/>
              </w:rPr>
              <w:t xml:space="preserve"> </w:t>
            </w:r>
            <w:r w:rsidRPr="00552CFB">
              <w:rPr>
                <w:sz w:val="24"/>
                <w:szCs w:val="24"/>
              </w:rPr>
              <w:t>изложении</w:t>
            </w:r>
            <w:r w:rsidRPr="00552CFB">
              <w:rPr>
                <w:spacing w:val="-1"/>
                <w:sz w:val="24"/>
                <w:szCs w:val="24"/>
              </w:rPr>
              <w:t xml:space="preserve"> </w:t>
            </w:r>
            <w:r w:rsidRPr="00552CFB">
              <w:rPr>
                <w:sz w:val="24"/>
                <w:szCs w:val="24"/>
              </w:rPr>
              <w:t>мыслей.</w:t>
            </w:r>
          </w:p>
          <w:p w:rsidR="00A85D2C" w:rsidRPr="00552CFB" w:rsidRDefault="00A85D2C" w:rsidP="00552CFB">
            <w:pPr>
              <w:pStyle w:val="TableParagraph"/>
              <w:numPr>
                <w:ilvl w:val="0"/>
                <w:numId w:val="5"/>
              </w:numPr>
              <w:tabs>
                <w:tab w:val="left" w:pos="389"/>
              </w:tabs>
              <w:ind w:right="103" w:firstLine="0"/>
              <w:rPr>
                <w:sz w:val="24"/>
                <w:szCs w:val="24"/>
              </w:rPr>
            </w:pPr>
            <w:r w:rsidRPr="00552CFB">
              <w:rPr>
                <w:sz w:val="24"/>
                <w:szCs w:val="24"/>
              </w:rPr>
              <w:t>Лексический</w:t>
            </w:r>
            <w:r w:rsidRPr="00552CFB">
              <w:rPr>
                <w:spacing w:val="9"/>
                <w:sz w:val="24"/>
                <w:szCs w:val="24"/>
              </w:rPr>
              <w:t xml:space="preserve"> </w:t>
            </w:r>
            <w:r w:rsidRPr="00552CFB">
              <w:rPr>
                <w:sz w:val="24"/>
                <w:szCs w:val="24"/>
              </w:rPr>
              <w:t>и</w:t>
            </w:r>
            <w:r w:rsidRPr="00552CFB">
              <w:rPr>
                <w:spacing w:val="11"/>
                <w:sz w:val="24"/>
                <w:szCs w:val="24"/>
              </w:rPr>
              <w:t xml:space="preserve"> </w:t>
            </w:r>
            <w:r w:rsidRPr="00552CFB">
              <w:rPr>
                <w:sz w:val="24"/>
                <w:szCs w:val="24"/>
              </w:rPr>
              <w:t>грамматический</w:t>
            </w:r>
            <w:r w:rsidRPr="00552CFB">
              <w:rPr>
                <w:spacing w:val="36"/>
                <w:sz w:val="24"/>
                <w:szCs w:val="24"/>
              </w:rPr>
              <w:t xml:space="preserve"> </w:t>
            </w:r>
            <w:r w:rsidRPr="00552CFB">
              <w:rPr>
                <w:sz w:val="24"/>
                <w:szCs w:val="24"/>
              </w:rPr>
              <w:t>строй</w:t>
            </w:r>
            <w:r w:rsidRPr="00552CFB">
              <w:rPr>
                <w:spacing w:val="37"/>
                <w:sz w:val="24"/>
                <w:szCs w:val="24"/>
              </w:rPr>
              <w:t xml:space="preserve"> </w:t>
            </w:r>
            <w:r w:rsidRPr="00552CFB">
              <w:rPr>
                <w:sz w:val="24"/>
                <w:szCs w:val="24"/>
              </w:rPr>
              <w:t>речи</w:t>
            </w:r>
            <w:r w:rsidRPr="00552CFB">
              <w:rPr>
                <w:spacing w:val="-57"/>
                <w:sz w:val="24"/>
                <w:szCs w:val="24"/>
              </w:rPr>
              <w:t xml:space="preserve"> </w:t>
            </w:r>
            <w:r w:rsidRPr="00552CFB">
              <w:rPr>
                <w:sz w:val="24"/>
                <w:szCs w:val="24"/>
              </w:rPr>
              <w:t>достаточно</w:t>
            </w:r>
            <w:r w:rsidRPr="00552CFB">
              <w:rPr>
                <w:spacing w:val="-1"/>
                <w:sz w:val="24"/>
                <w:szCs w:val="24"/>
              </w:rPr>
              <w:t xml:space="preserve"> </w:t>
            </w:r>
            <w:r w:rsidRPr="00552CFB">
              <w:rPr>
                <w:sz w:val="24"/>
                <w:szCs w:val="24"/>
              </w:rPr>
              <w:t>разнообразен</w:t>
            </w:r>
          </w:p>
          <w:p w:rsidR="00A85D2C" w:rsidRPr="00552CFB" w:rsidRDefault="00A85D2C" w:rsidP="00552CFB">
            <w:pPr>
              <w:pStyle w:val="TableParagraph"/>
              <w:numPr>
                <w:ilvl w:val="0"/>
                <w:numId w:val="5"/>
              </w:numPr>
              <w:tabs>
                <w:tab w:val="left" w:pos="525"/>
                <w:tab w:val="left" w:pos="526"/>
                <w:tab w:val="left" w:pos="1385"/>
                <w:tab w:val="left" w:pos="2357"/>
                <w:tab w:val="left" w:pos="3721"/>
                <w:tab w:val="left" w:pos="5044"/>
              </w:tabs>
              <w:ind w:right="95" w:firstLine="0"/>
              <w:rPr>
                <w:sz w:val="24"/>
                <w:szCs w:val="24"/>
              </w:rPr>
            </w:pPr>
            <w:r w:rsidRPr="00552CFB">
              <w:rPr>
                <w:sz w:val="24"/>
                <w:szCs w:val="24"/>
              </w:rPr>
              <w:t>Стиль</w:t>
            </w:r>
            <w:r w:rsidRPr="00552CFB">
              <w:rPr>
                <w:sz w:val="24"/>
                <w:szCs w:val="24"/>
              </w:rPr>
              <w:tab/>
              <w:t>работы</w:t>
            </w:r>
            <w:r w:rsidRPr="00552CFB">
              <w:rPr>
                <w:sz w:val="24"/>
                <w:szCs w:val="24"/>
              </w:rPr>
              <w:tab/>
              <w:t>отличается</w:t>
            </w:r>
            <w:r w:rsidRPr="00552CFB">
              <w:rPr>
                <w:sz w:val="24"/>
                <w:szCs w:val="24"/>
              </w:rPr>
              <w:tab/>
              <w:t>единством</w:t>
            </w:r>
            <w:r w:rsidRPr="00552CFB">
              <w:rPr>
                <w:sz w:val="24"/>
                <w:szCs w:val="24"/>
              </w:rPr>
              <w:tab/>
            </w:r>
            <w:r w:rsidRPr="00552CFB">
              <w:rPr>
                <w:spacing w:val="-4"/>
                <w:sz w:val="24"/>
                <w:szCs w:val="24"/>
              </w:rPr>
              <w:t>и</w:t>
            </w:r>
            <w:r w:rsidRPr="00552CFB">
              <w:rPr>
                <w:spacing w:val="-57"/>
                <w:sz w:val="24"/>
                <w:szCs w:val="24"/>
              </w:rPr>
              <w:t xml:space="preserve"> </w:t>
            </w:r>
            <w:r w:rsidRPr="00552CFB">
              <w:rPr>
                <w:sz w:val="24"/>
                <w:szCs w:val="24"/>
              </w:rPr>
              <w:t>достаточной</w:t>
            </w:r>
            <w:r w:rsidRPr="00552CFB">
              <w:rPr>
                <w:spacing w:val="60"/>
                <w:sz w:val="24"/>
                <w:szCs w:val="24"/>
              </w:rPr>
              <w:t xml:space="preserve"> </w:t>
            </w:r>
            <w:r w:rsidRPr="00552CFB">
              <w:rPr>
                <w:sz w:val="24"/>
                <w:szCs w:val="24"/>
              </w:rPr>
              <w:t>выразительностью.</w:t>
            </w:r>
          </w:p>
          <w:p w:rsidR="00A85D2C" w:rsidRPr="00552CFB" w:rsidRDefault="00A85D2C" w:rsidP="00A85D2C">
            <w:pPr>
              <w:pStyle w:val="TableParagraph"/>
              <w:spacing w:line="270" w:lineRule="atLeast"/>
              <w:ind w:right="93"/>
              <w:jc w:val="both"/>
              <w:rPr>
                <w:sz w:val="24"/>
                <w:szCs w:val="24"/>
              </w:rPr>
            </w:pPr>
            <w:r w:rsidRPr="00552CFB">
              <w:rPr>
                <w:sz w:val="24"/>
                <w:szCs w:val="24"/>
              </w:rPr>
              <w:t>В</w:t>
            </w:r>
            <w:r w:rsidRPr="00552CFB">
              <w:rPr>
                <w:spacing w:val="1"/>
                <w:sz w:val="24"/>
                <w:szCs w:val="24"/>
              </w:rPr>
              <w:t xml:space="preserve"> </w:t>
            </w:r>
            <w:r w:rsidRPr="00552CFB">
              <w:rPr>
                <w:sz w:val="24"/>
                <w:szCs w:val="24"/>
              </w:rPr>
              <w:t>целом</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работе</w:t>
            </w:r>
            <w:r w:rsidRPr="00552CFB">
              <w:rPr>
                <w:spacing w:val="1"/>
                <w:sz w:val="24"/>
                <w:szCs w:val="24"/>
              </w:rPr>
              <w:t xml:space="preserve"> </w:t>
            </w:r>
            <w:r w:rsidRPr="00552CFB">
              <w:rPr>
                <w:sz w:val="24"/>
                <w:szCs w:val="24"/>
              </w:rPr>
              <w:t>допускается</w:t>
            </w:r>
            <w:r w:rsidRPr="00552CFB">
              <w:rPr>
                <w:spacing w:val="1"/>
                <w:sz w:val="24"/>
                <w:szCs w:val="24"/>
              </w:rPr>
              <w:t xml:space="preserve"> </w:t>
            </w:r>
            <w:r w:rsidRPr="00552CFB">
              <w:rPr>
                <w:sz w:val="24"/>
                <w:szCs w:val="24"/>
              </w:rPr>
              <w:t>не</w:t>
            </w:r>
            <w:r w:rsidRPr="00552CFB">
              <w:rPr>
                <w:spacing w:val="1"/>
                <w:sz w:val="24"/>
                <w:szCs w:val="24"/>
              </w:rPr>
              <w:t xml:space="preserve"> </w:t>
            </w:r>
            <w:r w:rsidRPr="00552CFB">
              <w:rPr>
                <w:sz w:val="24"/>
                <w:szCs w:val="24"/>
              </w:rPr>
              <w:t>более</w:t>
            </w:r>
            <w:r w:rsidRPr="00552CFB">
              <w:rPr>
                <w:spacing w:val="1"/>
                <w:sz w:val="24"/>
                <w:szCs w:val="24"/>
              </w:rPr>
              <w:t xml:space="preserve"> </w:t>
            </w:r>
            <w:r w:rsidRPr="00552CFB">
              <w:rPr>
                <w:sz w:val="24"/>
                <w:szCs w:val="24"/>
              </w:rPr>
              <w:t>2</w:t>
            </w:r>
            <w:r w:rsidRPr="00552CFB">
              <w:rPr>
                <w:spacing w:val="1"/>
                <w:sz w:val="24"/>
                <w:szCs w:val="24"/>
              </w:rPr>
              <w:t xml:space="preserve"> </w:t>
            </w:r>
            <w:r w:rsidRPr="00552CFB">
              <w:rPr>
                <w:sz w:val="24"/>
                <w:szCs w:val="24"/>
              </w:rPr>
              <w:t>недочетов</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содержании</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не</w:t>
            </w:r>
            <w:r w:rsidRPr="00552CFB">
              <w:rPr>
                <w:spacing w:val="1"/>
                <w:sz w:val="24"/>
                <w:szCs w:val="24"/>
              </w:rPr>
              <w:t xml:space="preserve"> </w:t>
            </w:r>
            <w:r w:rsidRPr="00552CFB">
              <w:rPr>
                <w:sz w:val="24"/>
                <w:szCs w:val="24"/>
              </w:rPr>
              <w:t>более</w:t>
            </w:r>
            <w:r w:rsidRPr="00552CFB">
              <w:rPr>
                <w:spacing w:val="61"/>
                <w:sz w:val="24"/>
                <w:szCs w:val="24"/>
              </w:rPr>
              <w:t xml:space="preserve"> </w:t>
            </w:r>
            <w:r w:rsidRPr="00552CFB">
              <w:rPr>
                <w:sz w:val="24"/>
                <w:szCs w:val="24"/>
              </w:rPr>
              <w:t>3—4</w:t>
            </w:r>
            <w:r w:rsidRPr="00552CFB">
              <w:rPr>
                <w:spacing w:val="1"/>
                <w:sz w:val="24"/>
                <w:szCs w:val="24"/>
              </w:rPr>
              <w:t xml:space="preserve"> </w:t>
            </w:r>
            <w:r w:rsidRPr="00552CFB">
              <w:rPr>
                <w:sz w:val="24"/>
                <w:szCs w:val="24"/>
              </w:rPr>
              <w:t>речевых</w:t>
            </w:r>
            <w:r w:rsidRPr="00552CFB">
              <w:rPr>
                <w:spacing w:val="1"/>
                <w:sz w:val="24"/>
                <w:szCs w:val="24"/>
              </w:rPr>
              <w:t xml:space="preserve"> </w:t>
            </w:r>
            <w:r w:rsidRPr="00552CFB">
              <w:rPr>
                <w:sz w:val="24"/>
                <w:szCs w:val="24"/>
              </w:rPr>
              <w:t>недочетов.</w:t>
            </w:r>
          </w:p>
        </w:tc>
        <w:tc>
          <w:tcPr>
            <w:tcW w:w="3193" w:type="dxa"/>
          </w:tcPr>
          <w:p w:rsidR="00A85D2C" w:rsidRPr="00552CFB" w:rsidRDefault="00A85D2C" w:rsidP="00A85D2C">
            <w:pPr>
              <w:pStyle w:val="TableParagraph"/>
              <w:ind w:left="110" w:right="92"/>
              <w:jc w:val="both"/>
              <w:rPr>
                <w:sz w:val="24"/>
                <w:szCs w:val="24"/>
              </w:rPr>
            </w:pPr>
            <w:r w:rsidRPr="00552CFB">
              <w:rPr>
                <w:sz w:val="24"/>
                <w:szCs w:val="24"/>
              </w:rPr>
              <w:t>или</w:t>
            </w:r>
            <w:r w:rsidRPr="00552CFB">
              <w:rPr>
                <w:spacing w:val="1"/>
                <w:sz w:val="24"/>
                <w:szCs w:val="24"/>
              </w:rPr>
              <w:t xml:space="preserve"> </w:t>
            </w:r>
            <w:r w:rsidRPr="00552CFB">
              <w:rPr>
                <w:sz w:val="24"/>
                <w:szCs w:val="24"/>
              </w:rPr>
              <w:t>1</w:t>
            </w:r>
            <w:r w:rsidRPr="00552CFB">
              <w:rPr>
                <w:spacing w:val="1"/>
                <w:sz w:val="24"/>
                <w:szCs w:val="24"/>
              </w:rPr>
              <w:t xml:space="preserve"> </w:t>
            </w:r>
            <w:r w:rsidRPr="00552CFB">
              <w:rPr>
                <w:sz w:val="24"/>
                <w:szCs w:val="24"/>
              </w:rPr>
              <w:t>орфографическая и 3</w:t>
            </w:r>
            <w:r w:rsidRPr="00552CFB">
              <w:rPr>
                <w:spacing w:val="1"/>
                <w:sz w:val="24"/>
                <w:szCs w:val="24"/>
              </w:rPr>
              <w:t xml:space="preserve"> </w:t>
            </w:r>
            <w:r w:rsidRPr="00552CFB">
              <w:rPr>
                <w:sz w:val="24"/>
                <w:szCs w:val="24"/>
              </w:rPr>
              <w:t>пунктуационные</w:t>
            </w:r>
            <w:r w:rsidRPr="00552CFB">
              <w:rPr>
                <w:spacing w:val="1"/>
                <w:sz w:val="24"/>
                <w:szCs w:val="24"/>
              </w:rPr>
              <w:t xml:space="preserve"> </w:t>
            </w:r>
            <w:r w:rsidRPr="00552CFB">
              <w:rPr>
                <w:sz w:val="24"/>
                <w:szCs w:val="24"/>
              </w:rPr>
              <w:t>ошибки,</w:t>
            </w:r>
            <w:r w:rsidRPr="00552CFB">
              <w:rPr>
                <w:spacing w:val="-57"/>
                <w:sz w:val="24"/>
                <w:szCs w:val="24"/>
              </w:rPr>
              <w:t xml:space="preserve"> </w:t>
            </w:r>
            <w:r w:rsidRPr="00552CFB">
              <w:rPr>
                <w:sz w:val="24"/>
                <w:szCs w:val="24"/>
              </w:rPr>
              <w:t>или</w:t>
            </w:r>
            <w:r w:rsidRPr="00552CFB">
              <w:rPr>
                <w:spacing w:val="1"/>
                <w:sz w:val="24"/>
                <w:szCs w:val="24"/>
              </w:rPr>
              <w:t xml:space="preserve"> </w:t>
            </w:r>
            <w:r w:rsidRPr="00552CFB">
              <w:rPr>
                <w:sz w:val="24"/>
                <w:szCs w:val="24"/>
              </w:rPr>
              <w:t>4</w:t>
            </w:r>
            <w:r w:rsidRPr="00552CFB">
              <w:rPr>
                <w:spacing w:val="1"/>
                <w:sz w:val="24"/>
                <w:szCs w:val="24"/>
              </w:rPr>
              <w:t xml:space="preserve"> </w:t>
            </w:r>
            <w:r w:rsidRPr="00552CFB">
              <w:rPr>
                <w:sz w:val="24"/>
                <w:szCs w:val="24"/>
              </w:rPr>
              <w:t>пунктуационные</w:t>
            </w:r>
            <w:r w:rsidRPr="00552CFB">
              <w:rPr>
                <w:spacing w:val="-57"/>
                <w:sz w:val="24"/>
                <w:szCs w:val="24"/>
              </w:rPr>
              <w:t xml:space="preserve"> </w:t>
            </w:r>
            <w:r w:rsidRPr="00552CFB">
              <w:rPr>
                <w:sz w:val="24"/>
                <w:szCs w:val="24"/>
              </w:rPr>
              <w:t>ошибки</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отсутствии</w:t>
            </w:r>
            <w:r w:rsidRPr="00552CFB">
              <w:rPr>
                <w:spacing w:val="1"/>
                <w:sz w:val="24"/>
                <w:szCs w:val="24"/>
              </w:rPr>
              <w:t xml:space="preserve"> </w:t>
            </w:r>
            <w:r w:rsidRPr="00552CFB">
              <w:rPr>
                <w:sz w:val="24"/>
                <w:szCs w:val="24"/>
              </w:rPr>
              <w:t>орфографических</w:t>
            </w:r>
            <w:r w:rsidRPr="00552CFB">
              <w:rPr>
                <w:spacing w:val="-1"/>
                <w:sz w:val="24"/>
                <w:szCs w:val="24"/>
              </w:rPr>
              <w:t xml:space="preserve"> </w:t>
            </w:r>
            <w:r w:rsidRPr="00552CFB">
              <w:rPr>
                <w:sz w:val="24"/>
                <w:szCs w:val="24"/>
              </w:rPr>
              <w:t>ошибок,</w:t>
            </w:r>
          </w:p>
          <w:p w:rsidR="00A85D2C" w:rsidRPr="00552CFB" w:rsidRDefault="00A85D2C" w:rsidP="00A85D2C">
            <w:pPr>
              <w:pStyle w:val="TableParagraph"/>
              <w:ind w:left="110" w:right="97"/>
              <w:jc w:val="both"/>
              <w:rPr>
                <w:sz w:val="24"/>
                <w:szCs w:val="24"/>
              </w:rPr>
            </w:pPr>
            <w:r w:rsidRPr="00552CFB">
              <w:rPr>
                <w:sz w:val="24"/>
                <w:szCs w:val="24"/>
              </w:rPr>
              <w:t>а также 2</w:t>
            </w:r>
            <w:r w:rsidRPr="00552CFB">
              <w:rPr>
                <w:spacing w:val="1"/>
                <w:sz w:val="24"/>
                <w:szCs w:val="24"/>
              </w:rPr>
              <w:t xml:space="preserve"> </w:t>
            </w:r>
            <w:r w:rsidRPr="00552CFB">
              <w:rPr>
                <w:sz w:val="24"/>
                <w:szCs w:val="24"/>
              </w:rPr>
              <w:t>грамматические</w:t>
            </w:r>
            <w:r w:rsidRPr="00552CFB">
              <w:rPr>
                <w:spacing w:val="1"/>
                <w:sz w:val="24"/>
                <w:szCs w:val="24"/>
              </w:rPr>
              <w:t xml:space="preserve"> </w:t>
            </w:r>
            <w:r w:rsidRPr="00552CFB">
              <w:rPr>
                <w:sz w:val="24"/>
                <w:szCs w:val="24"/>
              </w:rPr>
              <w:t>ошибки</w:t>
            </w:r>
          </w:p>
        </w:tc>
      </w:tr>
      <w:tr w:rsidR="00A85D2C" w:rsidRPr="00552CFB" w:rsidTr="00A85D2C">
        <w:trPr>
          <w:trHeight w:val="3864"/>
        </w:trPr>
        <w:tc>
          <w:tcPr>
            <w:tcW w:w="1102" w:type="dxa"/>
          </w:tcPr>
          <w:p w:rsidR="00A85D2C" w:rsidRPr="00552CFB" w:rsidRDefault="00A85D2C" w:rsidP="00A85D2C">
            <w:pPr>
              <w:pStyle w:val="TableParagraph"/>
              <w:spacing w:line="262" w:lineRule="exact"/>
              <w:rPr>
                <w:sz w:val="24"/>
                <w:szCs w:val="24"/>
              </w:rPr>
            </w:pPr>
            <w:r w:rsidRPr="00552CFB">
              <w:rPr>
                <w:sz w:val="24"/>
                <w:szCs w:val="24"/>
              </w:rPr>
              <w:t>«3»</w:t>
            </w:r>
          </w:p>
        </w:tc>
        <w:tc>
          <w:tcPr>
            <w:tcW w:w="5281" w:type="dxa"/>
          </w:tcPr>
          <w:p w:rsidR="00A85D2C" w:rsidRPr="00552CFB" w:rsidRDefault="00A85D2C" w:rsidP="00552CFB">
            <w:pPr>
              <w:pStyle w:val="TableParagraph"/>
              <w:numPr>
                <w:ilvl w:val="0"/>
                <w:numId w:val="4"/>
              </w:numPr>
              <w:tabs>
                <w:tab w:val="left" w:pos="350"/>
              </w:tabs>
              <w:ind w:right="95" w:firstLine="0"/>
              <w:jc w:val="both"/>
              <w:rPr>
                <w:sz w:val="24"/>
                <w:szCs w:val="24"/>
              </w:rPr>
            </w:pPr>
            <w:r w:rsidRPr="00552CFB">
              <w:rPr>
                <w:sz w:val="24"/>
                <w:szCs w:val="24"/>
              </w:rPr>
              <w:t>В работе допущены существенные отклонения</w:t>
            </w:r>
            <w:r w:rsidRPr="00552CFB">
              <w:rPr>
                <w:spacing w:val="-57"/>
                <w:sz w:val="24"/>
                <w:szCs w:val="24"/>
              </w:rPr>
              <w:t xml:space="preserve"> </w:t>
            </w:r>
            <w:r w:rsidRPr="00552CFB">
              <w:rPr>
                <w:sz w:val="24"/>
                <w:szCs w:val="24"/>
              </w:rPr>
              <w:t>от</w:t>
            </w:r>
            <w:r w:rsidRPr="00552CFB">
              <w:rPr>
                <w:spacing w:val="-1"/>
                <w:sz w:val="24"/>
                <w:szCs w:val="24"/>
              </w:rPr>
              <w:t xml:space="preserve"> </w:t>
            </w:r>
            <w:r w:rsidRPr="00552CFB">
              <w:rPr>
                <w:sz w:val="24"/>
                <w:szCs w:val="24"/>
              </w:rPr>
              <w:t>темы.</w:t>
            </w:r>
          </w:p>
          <w:p w:rsidR="00A85D2C" w:rsidRPr="00552CFB" w:rsidRDefault="00A85D2C" w:rsidP="00552CFB">
            <w:pPr>
              <w:pStyle w:val="TableParagraph"/>
              <w:numPr>
                <w:ilvl w:val="0"/>
                <w:numId w:val="4"/>
              </w:numPr>
              <w:tabs>
                <w:tab w:val="left" w:pos="389"/>
              </w:tabs>
              <w:ind w:right="100" w:firstLine="0"/>
              <w:jc w:val="both"/>
              <w:rPr>
                <w:sz w:val="24"/>
                <w:szCs w:val="24"/>
              </w:rPr>
            </w:pPr>
            <w:r w:rsidRPr="00552CFB">
              <w:rPr>
                <w:sz w:val="24"/>
                <w:szCs w:val="24"/>
              </w:rPr>
              <w:t>Работа</w:t>
            </w:r>
            <w:r w:rsidRPr="00552CFB">
              <w:rPr>
                <w:spacing w:val="1"/>
                <w:sz w:val="24"/>
                <w:szCs w:val="24"/>
              </w:rPr>
              <w:t xml:space="preserve"> </w:t>
            </w:r>
            <w:r w:rsidRPr="00552CFB">
              <w:rPr>
                <w:sz w:val="24"/>
                <w:szCs w:val="24"/>
              </w:rPr>
              <w:t>достоверна</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главном, но в ней</w:t>
            </w:r>
            <w:r w:rsidRPr="00552CFB">
              <w:rPr>
                <w:spacing w:val="1"/>
                <w:sz w:val="24"/>
                <w:szCs w:val="24"/>
              </w:rPr>
              <w:t xml:space="preserve"> </w:t>
            </w:r>
            <w:r w:rsidRPr="00552CFB">
              <w:rPr>
                <w:sz w:val="24"/>
                <w:szCs w:val="24"/>
              </w:rPr>
              <w:t>имеются</w:t>
            </w:r>
            <w:r w:rsidRPr="00552CFB">
              <w:rPr>
                <w:spacing w:val="-1"/>
                <w:sz w:val="24"/>
                <w:szCs w:val="24"/>
              </w:rPr>
              <w:t xml:space="preserve"> </w:t>
            </w:r>
            <w:r w:rsidRPr="00552CFB">
              <w:rPr>
                <w:sz w:val="24"/>
                <w:szCs w:val="24"/>
              </w:rPr>
              <w:t>отдельные</w:t>
            </w:r>
            <w:r w:rsidRPr="00552CFB">
              <w:rPr>
                <w:spacing w:val="-3"/>
                <w:sz w:val="24"/>
                <w:szCs w:val="24"/>
              </w:rPr>
              <w:t xml:space="preserve"> </w:t>
            </w:r>
            <w:r w:rsidRPr="00552CFB">
              <w:rPr>
                <w:sz w:val="24"/>
                <w:szCs w:val="24"/>
              </w:rPr>
              <w:t>фактические</w:t>
            </w:r>
            <w:r w:rsidRPr="00552CFB">
              <w:rPr>
                <w:spacing w:val="-2"/>
                <w:sz w:val="24"/>
                <w:szCs w:val="24"/>
              </w:rPr>
              <w:t xml:space="preserve"> </w:t>
            </w:r>
            <w:r w:rsidRPr="00552CFB">
              <w:rPr>
                <w:sz w:val="24"/>
                <w:szCs w:val="24"/>
              </w:rPr>
              <w:t>неточности.</w:t>
            </w:r>
          </w:p>
          <w:p w:rsidR="00A85D2C" w:rsidRPr="00552CFB" w:rsidRDefault="00A85D2C" w:rsidP="00552CFB">
            <w:pPr>
              <w:pStyle w:val="TableParagraph"/>
              <w:numPr>
                <w:ilvl w:val="0"/>
                <w:numId w:val="4"/>
              </w:numPr>
              <w:tabs>
                <w:tab w:val="left" w:pos="511"/>
                <w:tab w:val="left" w:pos="2290"/>
                <w:tab w:val="left" w:pos="4038"/>
              </w:tabs>
              <w:ind w:right="94" w:firstLine="0"/>
              <w:jc w:val="both"/>
              <w:rPr>
                <w:sz w:val="24"/>
                <w:szCs w:val="24"/>
              </w:rPr>
            </w:pPr>
            <w:r w:rsidRPr="00552CFB">
              <w:rPr>
                <w:sz w:val="24"/>
                <w:szCs w:val="24"/>
              </w:rPr>
              <w:t>Допущены</w:t>
            </w:r>
            <w:r w:rsidRPr="00552CFB">
              <w:rPr>
                <w:sz w:val="24"/>
                <w:szCs w:val="24"/>
              </w:rPr>
              <w:tab/>
              <w:t>отдельные</w:t>
            </w:r>
            <w:r w:rsidRPr="00552CFB">
              <w:rPr>
                <w:sz w:val="24"/>
                <w:szCs w:val="24"/>
              </w:rPr>
              <w:tab/>
            </w:r>
            <w:r w:rsidRPr="00552CFB">
              <w:rPr>
                <w:spacing w:val="-1"/>
                <w:sz w:val="24"/>
                <w:szCs w:val="24"/>
              </w:rPr>
              <w:t>нарушения</w:t>
            </w:r>
            <w:r w:rsidRPr="00552CFB">
              <w:rPr>
                <w:spacing w:val="-58"/>
                <w:sz w:val="24"/>
                <w:szCs w:val="24"/>
              </w:rPr>
              <w:t xml:space="preserve"> </w:t>
            </w:r>
            <w:r w:rsidRPr="00552CFB">
              <w:rPr>
                <w:sz w:val="24"/>
                <w:szCs w:val="24"/>
              </w:rPr>
              <w:t>последовательности</w:t>
            </w:r>
            <w:r w:rsidRPr="00552CFB">
              <w:rPr>
                <w:spacing w:val="59"/>
                <w:sz w:val="24"/>
                <w:szCs w:val="24"/>
              </w:rPr>
              <w:t xml:space="preserve"> </w:t>
            </w:r>
            <w:r w:rsidRPr="00552CFB">
              <w:rPr>
                <w:sz w:val="24"/>
                <w:szCs w:val="24"/>
              </w:rPr>
              <w:t>изложения.</w:t>
            </w:r>
          </w:p>
          <w:p w:rsidR="00A85D2C" w:rsidRPr="00552CFB" w:rsidRDefault="00A85D2C" w:rsidP="00552CFB">
            <w:pPr>
              <w:pStyle w:val="TableParagraph"/>
              <w:numPr>
                <w:ilvl w:val="0"/>
                <w:numId w:val="4"/>
              </w:numPr>
              <w:tabs>
                <w:tab w:val="left" w:pos="533"/>
                <w:tab w:val="left" w:pos="3211"/>
              </w:tabs>
              <w:ind w:right="94" w:firstLine="0"/>
              <w:jc w:val="both"/>
              <w:rPr>
                <w:sz w:val="24"/>
                <w:szCs w:val="24"/>
              </w:rPr>
            </w:pPr>
            <w:r w:rsidRPr="00552CFB">
              <w:rPr>
                <w:sz w:val="24"/>
                <w:szCs w:val="24"/>
              </w:rPr>
              <w:t xml:space="preserve">Беден       </w:t>
            </w:r>
            <w:r w:rsidRPr="00552CFB">
              <w:rPr>
                <w:spacing w:val="4"/>
                <w:sz w:val="24"/>
                <w:szCs w:val="24"/>
              </w:rPr>
              <w:t xml:space="preserve"> </w:t>
            </w:r>
            <w:r w:rsidRPr="00552CFB">
              <w:rPr>
                <w:sz w:val="24"/>
                <w:szCs w:val="24"/>
              </w:rPr>
              <w:t>словарь,</w:t>
            </w:r>
            <w:r w:rsidRPr="00552CFB">
              <w:rPr>
                <w:sz w:val="24"/>
                <w:szCs w:val="24"/>
              </w:rPr>
              <w:tab/>
              <w:t>и</w:t>
            </w:r>
            <w:r w:rsidRPr="00552CFB">
              <w:rPr>
                <w:spacing w:val="1"/>
                <w:sz w:val="24"/>
                <w:szCs w:val="24"/>
              </w:rPr>
              <w:t xml:space="preserve"> </w:t>
            </w:r>
            <w:r w:rsidRPr="00552CFB">
              <w:rPr>
                <w:sz w:val="24"/>
                <w:szCs w:val="24"/>
              </w:rPr>
              <w:t>однообразны</w:t>
            </w:r>
            <w:r w:rsidRPr="00552CFB">
              <w:rPr>
                <w:spacing w:val="-57"/>
                <w:sz w:val="24"/>
                <w:szCs w:val="24"/>
              </w:rPr>
              <w:t xml:space="preserve"> </w:t>
            </w:r>
            <w:r w:rsidRPr="00552CFB">
              <w:rPr>
                <w:sz w:val="24"/>
                <w:szCs w:val="24"/>
              </w:rPr>
              <w:t>употребляемые</w:t>
            </w:r>
            <w:r w:rsidRPr="00552CFB">
              <w:rPr>
                <w:spacing w:val="1"/>
                <w:sz w:val="24"/>
                <w:szCs w:val="24"/>
              </w:rPr>
              <w:t xml:space="preserve"> </w:t>
            </w:r>
            <w:r w:rsidRPr="00552CFB">
              <w:rPr>
                <w:sz w:val="24"/>
                <w:szCs w:val="24"/>
              </w:rPr>
              <w:t>синтаксические</w:t>
            </w:r>
            <w:r w:rsidRPr="00552CFB">
              <w:rPr>
                <w:spacing w:val="1"/>
                <w:sz w:val="24"/>
                <w:szCs w:val="24"/>
              </w:rPr>
              <w:t xml:space="preserve"> </w:t>
            </w:r>
            <w:r w:rsidRPr="00552CFB">
              <w:rPr>
                <w:sz w:val="24"/>
                <w:szCs w:val="24"/>
              </w:rPr>
              <w:t>конструкции,</w:t>
            </w:r>
            <w:r w:rsidRPr="00552CFB">
              <w:rPr>
                <w:spacing w:val="-57"/>
                <w:sz w:val="24"/>
                <w:szCs w:val="24"/>
              </w:rPr>
              <w:t xml:space="preserve"> </w:t>
            </w:r>
            <w:r w:rsidRPr="00552CFB">
              <w:rPr>
                <w:sz w:val="24"/>
                <w:szCs w:val="24"/>
              </w:rPr>
              <w:t>встречается</w:t>
            </w:r>
            <w:r w:rsidRPr="00552CFB">
              <w:rPr>
                <w:spacing w:val="52"/>
                <w:sz w:val="24"/>
                <w:szCs w:val="24"/>
              </w:rPr>
              <w:t xml:space="preserve"> </w:t>
            </w:r>
            <w:r w:rsidRPr="00552CFB">
              <w:rPr>
                <w:sz w:val="24"/>
                <w:szCs w:val="24"/>
              </w:rPr>
              <w:t>неправильное</w:t>
            </w:r>
            <w:r w:rsidRPr="00552CFB">
              <w:rPr>
                <w:spacing w:val="-4"/>
                <w:sz w:val="24"/>
                <w:szCs w:val="24"/>
              </w:rPr>
              <w:t xml:space="preserve"> </w:t>
            </w:r>
            <w:r w:rsidRPr="00552CFB">
              <w:rPr>
                <w:sz w:val="24"/>
                <w:szCs w:val="24"/>
              </w:rPr>
              <w:t>словоупотребление.</w:t>
            </w:r>
          </w:p>
          <w:p w:rsidR="00A85D2C" w:rsidRPr="00552CFB" w:rsidRDefault="00A85D2C" w:rsidP="00552CFB">
            <w:pPr>
              <w:pStyle w:val="TableParagraph"/>
              <w:numPr>
                <w:ilvl w:val="0"/>
                <w:numId w:val="4"/>
              </w:numPr>
              <w:tabs>
                <w:tab w:val="left" w:pos="372"/>
              </w:tabs>
              <w:ind w:right="103" w:firstLine="0"/>
              <w:jc w:val="both"/>
              <w:rPr>
                <w:sz w:val="24"/>
                <w:szCs w:val="24"/>
              </w:rPr>
            </w:pPr>
            <w:r w:rsidRPr="00552CFB">
              <w:rPr>
                <w:sz w:val="24"/>
                <w:szCs w:val="24"/>
              </w:rPr>
              <w:t>Стиль</w:t>
            </w:r>
            <w:r w:rsidRPr="00552CFB">
              <w:rPr>
                <w:spacing w:val="61"/>
                <w:sz w:val="24"/>
                <w:szCs w:val="24"/>
              </w:rPr>
              <w:t xml:space="preserve"> </w:t>
            </w:r>
            <w:r w:rsidRPr="00552CFB">
              <w:rPr>
                <w:sz w:val="24"/>
                <w:szCs w:val="24"/>
              </w:rPr>
              <w:t>работы</w:t>
            </w:r>
            <w:r w:rsidRPr="00552CFB">
              <w:rPr>
                <w:spacing w:val="61"/>
                <w:sz w:val="24"/>
                <w:szCs w:val="24"/>
              </w:rPr>
              <w:t xml:space="preserve"> </w:t>
            </w:r>
            <w:r w:rsidRPr="00552CFB">
              <w:rPr>
                <w:sz w:val="24"/>
                <w:szCs w:val="24"/>
              </w:rPr>
              <w:t xml:space="preserve">не  </w:t>
            </w:r>
            <w:r w:rsidRPr="00552CFB">
              <w:rPr>
                <w:spacing w:val="1"/>
                <w:sz w:val="24"/>
                <w:szCs w:val="24"/>
              </w:rPr>
              <w:t xml:space="preserve"> </w:t>
            </w:r>
            <w:r w:rsidRPr="00552CFB">
              <w:rPr>
                <w:sz w:val="24"/>
                <w:szCs w:val="24"/>
              </w:rPr>
              <w:t>отличается единством,</w:t>
            </w:r>
            <w:r w:rsidRPr="00552CFB">
              <w:rPr>
                <w:spacing w:val="1"/>
                <w:sz w:val="24"/>
                <w:szCs w:val="24"/>
              </w:rPr>
              <w:t xml:space="preserve"> </w:t>
            </w:r>
            <w:r w:rsidRPr="00552CFB">
              <w:rPr>
                <w:sz w:val="24"/>
                <w:szCs w:val="24"/>
              </w:rPr>
              <w:t>речь</w:t>
            </w:r>
            <w:r w:rsidRPr="00552CFB">
              <w:rPr>
                <w:spacing w:val="-1"/>
                <w:sz w:val="24"/>
                <w:szCs w:val="24"/>
              </w:rPr>
              <w:t xml:space="preserve"> </w:t>
            </w:r>
            <w:r w:rsidRPr="00552CFB">
              <w:rPr>
                <w:sz w:val="24"/>
                <w:szCs w:val="24"/>
              </w:rPr>
              <w:t>недостаточно выразительна.</w:t>
            </w:r>
          </w:p>
          <w:p w:rsidR="00A85D2C" w:rsidRPr="00552CFB" w:rsidRDefault="00A85D2C" w:rsidP="00A85D2C">
            <w:pPr>
              <w:pStyle w:val="TableParagraph"/>
              <w:spacing w:line="270" w:lineRule="atLeast"/>
              <w:ind w:right="100"/>
              <w:jc w:val="both"/>
              <w:rPr>
                <w:sz w:val="24"/>
                <w:szCs w:val="24"/>
              </w:rPr>
            </w:pPr>
            <w:r w:rsidRPr="00552CFB">
              <w:rPr>
                <w:sz w:val="24"/>
                <w:szCs w:val="24"/>
              </w:rPr>
              <w:t>В</w:t>
            </w:r>
            <w:r w:rsidRPr="00552CFB">
              <w:rPr>
                <w:spacing w:val="1"/>
                <w:sz w:val="24"/>
                <w:szCs w:val="24"/>
              </w:rPr>
              <w:t xml:space="preserve"> </w:t>
            </w:r>
            <w:r w:rsidRPr="00552CFB">
              <w:rPr>
                <w:sz w:val="24"/>
                <w:szCs w:val="24"/>
              </w:rPr>
              <w:t>целом</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работе</w:t>
            </w:r>
            <w:r w:rsidRPr="00552CFB">
              <w:rPr>
                <w:spacing w:val="1"/>
                <w:sz w:val="24"/>
                <w:szCs w:val="24"/>
              </w:rPr>
              <w:t xml:space="preserve"> </w:t>
            </w:r>
            <w:r w:rsidRPr="00552CFB">
              <w:rPr>
                <w:sz w:val="24"/>
                <w:szCs w:val="24"/>
              </w:rPr>
              <w:t>допускается</w:t>
            </w:r>
            <w:r w:rsidRPr="00552CFB">
              <w:rPr>
                <w:spacing w:val="1"/>
                <w:sz w:val="24"/>
                <w:szCs w:val="24"/>
              </w:rPr>
              <w:t xml:space="preserve"> </w:t>
            </w:r>
            <w:r w:rsidRPr="00552CFB">
              <w:rPr>
                <w:sz w:val="24"/>
                <w:szCs w:val="24"/>
              </w:rPr>
              <w:t>не</w:t>
            </w:r>
            <w:r w:rsidRPr="00552CFB">
              <w:rPr>
                <w:spacing w:val="1"/>
                <w:sz w:val="24"/>
                <w:szCs w:val="24"/>
              </w:rPr>
              <w:t xml:space="preserve"> </w:t>
            </w:r>
            <w:r w:rsidRPr="00552CFB">
              <w:rPr>
                <w:sz w:val="24"/>
                <w:szCs w:val="24"/>
              </w:rPr>
              <w:t>более</w:t>
            </w:r>
            <w:r w:rsidRPr="00552CFB">
              <w:rPr>
                <w:spacing w:val="1"/>
                <w:sz w:val="24"/>
                <w:szCs w:val="24"/>
              </w:rPr>
              <w:t xml:space="preserve"> </w:t>
            </w:r>
            <w:r w:rsidRPr="00552CFB">
              <w:rPr>
                <w:sz w:val="24"/>
                <w:szCs w:val="24"/>
              </w:rPr>
              <w:t>4</w:t>
            </w:r>
            <w:r w:rsidRPr="00552CFB">
              <w:rPr>
                <w:spacing w:val="1"/>
                <w:sz w:val="24"/>
                <w:szCs w:val="24"/>
              </w:rPr>
              <w:t xml:space="preserve"> </w:t>
            </w:r>
            <w:r w:rsidRPr="00552CFB">
              <w:rPr>
                <w:sz w:val="24"/>
                <w:szCs w:val="24"/>
              </w:rPr>
              <w:t>недочетов</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содержании</w:t>
            </w:r>
            <w:r w:rsidRPr="00552CFB">
              <w:rPr>
                <w:spacing w:val="61"/>
                <w:sz w:val="24"/>
                <w:szCs w:val="24"/>
              </w:rPr>
              <w:t xml:space="preserve"> </w:t>
            </w:r>
            <w:r w:rsidRPr="00552CFB">
              <w:rPr>
                <w:sz w:val="24"/>
                <w:szCs w:val="24"/>
              </w:rPr>
              <w:t>и</w:t>
            </w:r>
            <w:r w:rsidRPr="00552CFB">
              <w:rPr>
                <w:spacing w:val="61"/>
                <w:sz w:val="24"/>
                <w:szCs w:val="24"/>
              </w:rPr>
              <w:t xml:space="preserve"> </w:t>
            </w:r>
            <w:r w:rsidRPr="00552CFB">
              <w:rPr>
                <w:sz w:val="24"/>
                <w:szCs w:val="24"/>
              </w:rPr>
              <w:t>5</w:t>
            </w:r>
            <w:r w:rsidRPr="00552CFB">
              <w:rPr>
                <w:spacing w:val="61"/>
                <w:sz w:val="24"/>
                <w:szCs w:val="24"/>
              </w:rPr>
              <w:t xml:space="preserve"> </w:t>
            </w:r>
            <w:r w:rsidRPr="00552CFB">
              <w:rPr>
                <w:sz w:val="24"/>
                <w:szCs w:val="24"/>
              </w:rPr>
              <w:t>речевых</w:t>
            </w:r>
            <w:r w:rsidRPr="00552CFB">
              <w:rPr>
                <w:spacing w:val="1"/>
                <w:sz w:val="24"/>
                <w:szCs w:val="24"/>
              </w:rPr>
              <w:t xml:space="preserve"> </w:t>
            </w:r>
            <w:r w:rsidRPr="00552CFB">
              <w:rPr>
                <w:sz w:val="24"/>
                <w:szCs w:val="24"/>
              </w:rPr>
              <w:t>недочетов.</w:t>
            </w:r>
          </w:p>
        </w:tc>
        <w:tc>
          <w:tcPr>
            <w:tcW w:w="3193" w:type="dxa"/>
          </w:tcPr>
          <w:p w:rsidR="00A85D2C" w:rsidRPr="00552CFB" w:rsidRDefault="00A85D2C" w:rsidP="00A85D2C">
            <w:pPr>
              <w:pStyle w:val="TableParagraph"/>
              <w:spacing w:line="262" w:lineRule="exact"/>
              <w:ind w:left="110"/>
              <w:rPr>
                <w:sz w:val="24"/>
                <w:szCs w:val="24"/>
              </w:rPr>
            </w:pPr>
            <w:r w:rsidRPr="00552CFB">
              <w:rPr>
                <w:sz w:val="24"/>
                <w:szCs w:val="24"/>
              </w:rPr>
              <w:t>Допускаются:</w:t>
            </w:r>
          </w:p>
          <w:p w:rsidR="00A85D2C" w:rsidRPr="00552CFB" w:rsidRDefault="00A85D2C" w:rsidP="00A85D2C">
            <w:pPr>
              <w:pStyle w:val="TableParagraph"/>
              <w:tabs>
                <w:tab w:val="left" w:pos="934"/>
                <w:tab w:val="left" w:pos="1251"/>
                <w:tab w:val="left" w:pos="1718"/>
                <w:tab w:val="left" w:pos="2175"/>
                <w:tab w:val="left" w:pos="2495"/>
                <w:tab w:val="left" w:pos="2962"/>
              </w:tabs>
              <w:ind w:left="110" w:right="93"/>
              <w:rPr>
                <w:sz w:val="24"/>
                <w:szCs w:val="24"/>
              </w:rPr>
            </w:pPr>
            <w:r w:rsidRPr="00552CFB">
              <w:rPr>
                <w:sz w:val="24"/>
                <w:szCs w:val="24"/>
              </w:rPr>
              <w:t>4</w:t>
            </w:r>
            <w:r w:rsidRPr="00552CFB">
              <w:rPr>
                <w:spacing w:val="50"/>
                <w:sz w:val="24"/>
                <w:szCs w:val="24"/>
              </w:rPr>
              <w:t xml:space="preserve"> </w:t>
            </w:r>
            <w:r w:rsidRPr="00552CFB">
              <w:rPr>
                <w:sz w:val="24"/>
                <w:szCs w:val="24"/>
              </w:rPr>
              <w:t>орфографические</w:t>
            </w:r>
            <w:r w:rsidRPr="00552CFB">
              <w:rPr>
                <w:sz w:val="24"/>
                <w:szCs w:val="24"/>
              </w:rPr>
              <w:tab/>
            </w:r>
            <w:r w:rsidRPr="00552CFB">
              <w:rPr>
                <w:sz w:val="24"/>
                <w:szCs w:val="24"/>
              </w:rPr>
              <w:tab/>
              <w:t>и</w:t>
            </w:r>
            <w:r w:rsidRPr="00552CFB">
              <w:rPr>
                <w:sz w:val="24"/>
                <w:szCs w:val="24"/>
              </w:rPr>
              <w:tab/>
              <w:t>4</w:t>
            </w:r>
            <w:r w:rsidRPr="00552CFB">
              <w:rPr>
                <w:spacing w:val="-57"/>
                <w:sz w:val="24"/>
                <w:szCs w:val="24"/>
              </w:rPr>
              <w:t xml:space="preserve"> </w:t>
            </w:r>
            <w:r w:rsidRPr="00552CFB">
              <w:rPr>
                <w:sz w:val="24"/>
                <w:szCs w:val="24"/>
              </w:rPr>
              <w:t>пунктуационные ошибки,</w:t>
            </w:r>
            <w:r w:rsidRPr="00552CFB">
              <w:rPr>
                <w:spacing w:val="1"/>
                <w:sz w:val="24"/>
                <w:szCs w:val="24"/>
              </w:rPr>
              <w:t xml:space="preserve"> </w:t>
            </w:r>
            <w:r w:rsidRPr="00552CFB">
              <w:rPr>
                <w:sz w:val="24"/>
                <w:szCs w:val="24"/>
              </w:rPr>
              <w:t>или</w:t>
            </w:r>
            <w:r w:rsidRPr="00552CFB">
              <w:rPr>
                <w:sz w:val="24"/>
                <w:szCs w:val="24"/>
              </w:rPr>
              <w:tab/>
              <w:t>3</w:t>
            </w:r>
            <w:r w:rsidRPr="00552CFB">
              <w:rPr>
                <w:sz w:val="24"/>
                <w:szCs w:val="24"/>
              </w:rPr>
              <w:tab/>
            </w:r>
            <w:r w:rsidRPr="00552CFB">
              <w:rPr>
                <w:spacing w:val="-1"/>
                <w:sz w:val="24"/>
                <w:szCs w:val="24"/>
              </w:rPr>
              <w:t>орфографические</w:t>
            </w:r>
            <w:r w:rsidRPr="00552CFB">
              <w:rPr>
                <w:spacing w:val="-57"/>
                <w:sz w:val="24"/>
                <w:szCs w:val="24"/>
              </w:rPr>
              <w:t xml:space="preserve"> </w:t>
            </w:r>
            <w:r w:rsidRPr="00552CFB">
              <w:rPr>
                <w:sz w:val="24"/>
                <w:szCs w:val="24"/>
              </w:rPr>
              <w:t>ошибки</w:t>
            </w:r>
            <w:r w:rsidRPr="00552CFB">
              <w:rPr>
                <w:sz w:val="24"/>
                <w:szCs w:val="24"/>
              </w:rPr>
              <w:tab/>
            </w:r>
            <w:r w:rsidRPr="00552CFB">
              <w:rPr>
                <w:sz w:val="24"/>
                <w:szCs w:val="24"/>
              </w:rPr>
              <w:tab/>
              <w:t>и</w:t>
            </w:r>
            <w:r w:rsidRPr="00552CFB">
              <w:rPr>
                <w:sz w:val="24"/>
                <w:szCs w:val="24"/>
              </w:rPr>
              <w:tab/>
              <w:t>5</w:t>
            </w:r>
            <w:r w:rsidRPr="00552CFB">
              <w:rPr>
                <w:sz w:val="24"/>
                <w:szCs w:val="24"/>
              </w:rPr>
              <w:tab/>
              <w:t>пунктуа-</w:t>
            </w:r>
            <w:r w:rsidRPr="00552CFB">
              <w:rPr>
                <w:spacing w:val="-57"/>
                <w:sz w:val="24"/>
                <w:szCs w:val="24"/>
              </w:rPr>
              <w:t xml:space="preserve"> </w:t>
            </w:r>
            <w:r w:rsidRPr="00552CFB">
              <w:rPr>
                <w:sz w:val="24"/>
                <w:szCs w:val="24"/>
              </w:rPr>
              <w:t>ционных</w:t>
            </w:r>
            <w:r w:rsidRPr="00552CFB">
              <w:rPr>
                <w:spacing w:val="1"/>
                <w:sz w:val="24"/>
                <w:szCs w:val="24"/>
              </w:rPr>
              <w:t xml:space="preserve"> </w:t>
            </w:r>
            <w:r w:rsidRPr="00552CFB">
              <w:rPr>
                <w:sz w:val="24"/>
                <w:szCs w:val="24"/>
              </w:rPr>
              <w:t>ошибок,</w:t>
            </w:r>
            <w:r w:rsidRPr="00552CFB">
              <w:rPr>
                <w:spacing w:val="-1"/>
                <w:sz w:val="24"/>
                <w:szCs w:val="24"/>
              </w:rPr>
              <w:t xml:space="preserve"> </w:t>
            </w:r>
            <w:r w:rsidRPr="00552CFB">
              <w:rPr>
                <w:sz w:val="24"/>
                <w:szCs w:val="24"/>
              </w:rPr>
              <w:t>или</w:t>
            </w:r>
          </w:p>
          <w:p w:rsidR="00A85D2C" w:rsidRPr="00552CFB" w:rsidRDefault="00A85D2C" w:rsidP="00A85D2C">
            <w:pPr>
              <w:pStyle w:val="TableParagraph"/>
              <w:ind w:left="110" w:right="95"/>
              <w:jc w:val="both"/>
              <w:rPr>
                <w:sz w:val="24"/>
                <w:szCs w:val="24"/>
              </w:rPr>
            </w:pPr>
            <w:r w:rsidRPr="00552CFB">
              <w:rPr>
                <w:sz w:val="24"/>
                <w:szCs w:val="24"/>
              </w:rPr>
              <w:t>7</w:t>
            </w:r>
            <w:r w:rsidRPr="00552CFB">
              <w:rPr>
                <w:spacing w:val="1"/>
                <w:sz w:val="24"/>
                <w:szCs w:val="24"/>
              </w:rPr>
              <w:t xml:space="preserve"> </w:t>
            </w:r>
            <w:r w:rsidRPr="00552CFB">
              <w:rPr>
                <w:sz w:val="24"/>
                <w:szCs w:val="24"/>
              </w:rPr>
              <w:t>пунктуационных</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отсутствии</w:t>
            </w:r>
            <w:r w:rsidRPr="00552CFB">
              <w:rPr>
                <w:spacing w:val="1"/>
                <w:sz w:val="24"/>
                <w:szCs w:val="24"/>
              </w:rPr>
              <w:t xml:space="preserve"> о</w:t>
            </w:r>
            <w:r w:rsidRPr="00552CFB">
              <w:rPr>
                <w:sz w:val="24"/>
                <w:szCs w:val="24"/>
              </w:rPr>
              <w:t xml:space="preserve">рфографических </w:t>
            </w:r>
            <w:r w:rsidRPr="00552CFB">
              <w:rPr>
                <w:spacing w:val="-57"/>
                <w:sz w:val="24"/>
                <w:szCs w:val="24"/>
              </w:rPr>
              <w:t xml:space="preserve"> </w:t>
            </w:r>
            <w:r w:rsidRPr="00552CFB">
              <w:rPr>
                <w:sz w:val="24"/>
                <w:szCs w:val="24"/>
              </w:rPr>
              <w:t>ошибок</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5</w:t>
            </w:r>
            <w:r w:rsidRPr="00552CFB">
              <w:rPr>
                <w:spacing w:val="1"/>
                <w:sz w:val="24"/>
                <w:szCs w:val="24"/>
              </w:rPr>
              <w:t xml:space="preserve"> </w:t>
            </w:r>
            <w:r w:rsidRPr="00552CFB">
              <w:rPr>
                <w:sz w:val="24"/>
                <w:szCs w:val="24"/>
              </w:rPr>
              <w:t>классе</w:t>
            </w:r>
            <w:r w:rsidRPr="00552CFB">
              <w:rPr>
                <w:spacing w:val="1"/>
                <w:sz w:val="24"/>
                <w:szCs w:val="24"/>
              </w:rPr>
              <w:t xml:space="preserve"> </w:t>
            </w:r>
            <w:r w:rsidRPr="00552CFB">
              <w:rPr>
                <w:sz w:val="24"/>
                <w:szCs w:val="24"/>
              </w:rPr>
              <w:t>-</w:t>
            </w:r>
            <w:r w:rsidRPr="00552CFB">
              <w:rPr>
                <w:spacing w:val="1"/>
                <w:sz w:val="24"/>
                <w:szCs w:val="24"/>
              </w:rPr>
              <w:t xml:space="preserve"> </w:t>
            </w:r>
            <w:r w:rsidRPr="00552CFB">
              <w:rPr>
                <w:sz w:val="24"/>
                <w:szCs w:val="24"/>
              </w:rPr>
              <w:t>5</w:t>
            </w:r>
            <w:r w:rsidRPr="00552CFB">
              <w:rPr>
                <w:spacing w:val="1"/>
                <w:sz w:val="24"/>
                <w:szCs w:val="24"/>
              </w:rPr>
              <w:t xml:space="preserve"> </w:t>
            </w:r>
            <w:r w:rsidRPr="00552CFB">
              <w:rPr>
                <w:sz w:val="24"/>
                <w:szCs w:val="24"/>
              </w:rPr>
              <w:t>орфографических</w:t>
            </w:r>
            <w:r w:rsidRPr="00552CFB">
              <w:rPr>
                <w:spacing w:val="15"/>
                <w:sz w:val="24"/>
                <w:szCs w:val="24"/>
              </w:rPr>
              <w:t xml:space="preserve"> </w:t>
            </w:r>
            <w:r w:rsidRPr="00552CFB">
              <w:rPr>
                <w:sz w:val="24"/>
                <w:szCs w:val="24"/>
              </w:rPr>
              <w:t>ошибок</w:t>
            </w:r>
            <w:r w:rsidRPr="00552CFB">
              <w:rPr>
                <w:spacing w:val="29"/>
                <w:sz w:val="24"/>
                <w:szCs w:val="24"/>
              </w:rPr>
              <w:t xml:space="preserve"> </w:t>
            </w:r>
            <w:r w:rsidRPr="00552CFB">
              <w:rPr>
                <w:sz w:val="24"/>
                <w:szCs w:val="24"/>
              </w:rPr>
              <w:t>и</w:t>
            </w:r>
          </w:p>
          <w:p w:rsidR="00A85D2C" w:rsidRPr="00552CFB" w:rsidRDefault="00A85D2C" w:rsidP="00A85D2C">
            <w:pPr>
              <w:pStyle w:val="TableParagraph"/>
              <w:tabs>
                <w:tab w:val="left" w:pos="1357"/>
              </w:tabs>
              <w:spacing w:before="1"/>
              <w:ind w:left="110" w:right="93"/>
              <w:jc w:val="both"/>
              <w:rPr>
                <w:sz w:val="24"/>
                <w:szCs w:val="24"/>
              </w:rPr>
            </w:pPr>
            <w:r w:rsidRPr="00552CFB">
              <w:rPr>
                <w:sz w:val="24"/>
                <w:szCs w:val="24"/>
              </w:rPr>
              <w:t>4</w:t>
            </w:r>
            <w:r w:rsidRPr="00552CFB">
              <w:rPr>
                <w:sz w:val="24"/>
                <w:szCs w:val="24"/>
              </w:rPr>
              <w:tab/>
              <w:t>пунктуационные</w:t>
            </w:r>
            <w:r w:rsidRPr="00552CFB">
              <w:rPr>
                <w:spacing w:val="-58"/>
                <w:sz w:val="24"/>
                <w:szCs w:val="24"/>
              </w:rPr>
              <w:t xml:space="preserve"> </w:t>
            </w:r>
            <w:r w:rsidRPr="00552CFB">
              <w:rPr>
                <w:sz w:val="24"/>
                <w:szCs w:val="24"/>
              </w:rPr>
              <w:t>ошибки),</w:t>
            </w:r>
            <w:r w:rsidRPr="00552CFB">
              <w:rPr>
                <w:spacing w:val="1"/>
                <w:sz w:val="24"/>
                <w:szCs w:val="24"/>
              </w:rPr>
              <w:t xml:space="preserve"> </w:t>
            </w:r>
            <w:r w:rsidRPr="00552CFB">
              <w:rPr>
                <w:sz w:val="24"/>
                <w:szCs w:val="24"/>
              </w:rPr>
              <w:t>а</w:t>
            </w:r>
            <w:r w:rsidRPr="00552CFB">
              <w:rPr>
                <w:spacing w:val="1"/>
                <w:sz w:val="24"/>
                <w:szCs w:val="24"/>
              </w:rPr>
              <w:t xml:space="preserve"> </w:t>
            </w:r>
            <w:r w:rsidRPr="00552CFB">
              <w:rPr>
                <w:sz w:val="24"/>
                <w:szCs w:val="24"/>
              </w:rPr>
              <w:t>также</w:t>
            </w:r>
            <w:r w:rsidRPr="00552CFB">
              <w:rPr>
                <w:spacing w:val="1"/>
                <w:sz w:val="24"/>
                <w:szCs w:val="24"/>
              </w:rPr>
              <w:t xml:space="preserve"> </w:t>
            </w:r>
            <w:r w:rsidRPr="00552CFB">
              <w:rPr>
                <w:sz w:val="24"/>
                <w:szCs w:val="24"/>
              </w:rPr>
              <w:t>4</w:t>
            </w:r>
            <w:r w:rsidRPr="00552CFB">
              <w:rPr>
                <w:spacing w:val="1"/>
                <w:sz w:val="24"/>
                <w:szCs w:val="24"/>
              </w:rPr>
              <w:t xml:space="preserve"> </w:t>
            </w:r>
            <w:r w:rsidRPr="00552CFB">
              <w:rPr>
                <w:sz w:val="24"/>
                <w:szCs w:val="24"/>
              </w:rPr>
              <w:t>грамматические</w:t>
            </w:r>
            <w:r w:rsidRPr="00552CFB">
              <w:rPr>
                <w:spacing w:val="57"/>
                <w:sz w:val="24"/>
                <w:szCs w:val="24"/>
              </w:rPr>
              <w:t xml:space="preserve"> </w:t>
            </w:r>
            <w:r w:rsidRPr="00552CFB">
              <w:rPr>
                <w:sz w:val="24"/>
                <w:szCs w:val="24"/>
              </w:rPr>
              <w:t>ошибки</w:t>
            </w:r>
          </w:p>
        </w:tc>
      </w:tr>
      <w:tr w:rsidR="00A85D2C" w:rsidRPr="00552CFB" w:rsidTr="00A85D2C">
        <w:trPr>
          <w:trHeight w:val="3588"/>
        </w:trPr>
        <w:tc>
          <w:tcPr>
            <w:tcW w:w="1102" w:type="dxa"/>
          </w:tcPr>
          <w:p w:rsidR="00A85D2C" w:rsidRPr="00552CFB" w:rsidRDefault="00A85D2C" w:rsidP="00A85D2C">
            <w:pPr>
              <w:pStyle w:val="TableParagraph"/>
              <w:spacing w:line="262" w:lineRule="exact"/>
              <w:rPr>
                <w:sz w:val="24"/>
                <w:szCs w:val="24"/>
              </w:rPr>
            </w:pPr>
            <w:r w:rsidRPr="00552CFB">
              <w:rPr>
                <w:sz w:val="24"/>
                <w:szCs w:val="24"/>
              </w:rPr>
              <w:t>«2»</w:t>
            </w:r>
          </w:p>
        </w:tc>
        <w:tc>
          <w:tcPr>
            <w:tcW w:w="5281" w:type="dxa"/>
          </w:tcPr>
          <w:p w:rsidR="00A85D2C" w:rsidRPr="00552CFB" w:rsidRDefault="00A85D2C" w:rsidP="00552CFB">
            <w:pPr>
              <w:pStyle w:val="TableParagraph"/>
              <w:numPr>
                <w:ilvl w:val="0"/>
                <w:numId w:val="3"/>
              </w:numPr>
              <w:tabs>
                <w:tab w:val="left" w:pos="348"/>
              </w:tabs>
              <w:spacing w:line="262" w:lineRule="exact"/>
              <w:ind w:hanging="241"/>
              <w:jc w:val="both"/>
              <w:rPr>
                <w:sz w:val="24"/>
                <w:szCs w:val="24"/>
              </w:rPr>
            </w:pPr>
            <w:r w:rsidRPr="00552CFB">
              <w:rPr>
                <w:sz w:val="24"/>
                <w:szCs w:val="24"/>
              </w:rPr>
              <w:t>Работа</w:t>
            </w:r>
            <w:r w:rsidRPr="00552CFB">
              <w:rPr>
                <w:spacing w:val="56"/>
                <w:sz w:val="24"/>
                <w:szCs w:val="24"/>
              </w:rPr>
              <w:t xml:space="preserve"> </w:t>
            </w:r>
            <w:r w:rsidRPr="00552CFB">
              <w:rPr>
                <w:sz w:val="24"/>
                <w:szCs w:val="24"/>
              </w:rPr>
              <w:t>не</w:t>
            </w:r>
            <w:r w:rsidRPr="00552CFB">
              <w:rPr>
                <w:spacing w:val="56"/>
                <w:sz w:val="24"/>
                <w:szCs w:val="24"/>
              </w:rPr>
              <w:t xml:space="preserve"> </w:t>
            </w:r>
            <w:r w:rsidRPr="00552CFB">
              <w:rPr>
                <w:sz w:val="24"/>
                <w:szCs w:val="24"/>
              </w:rPr>
              <w:t>соответствует</w:t>
            </w:r>
            <w:r w:rsidRPr="00552CFB">
              <w:rPr>
                <w:spacing w:val="116"/>
                <w:sz w:val="24"/>
                <w:szCs w:val="24"/>
              </w:rPr>
              <w:t xml:space="preserve"> </w:t>
            </w:r>
            <w:r w:rsidRPr="00552CFB">
              <w:rPr>
                <w:sz w:val="24"/>
                <w:szCs w:val="24"/>
              </w:rPr>
              <w:t>теме.</w:t>
            </w:r>
          </w:p>
          <w:p w:rsidR="00A85D2C" w:rsidRPr="00552CFB" w:rsidRDefault="00A85D2C" w:rsidP="00552CFB">
            <w:pPr>
              <w:pStyle w:val="TableParagraph"/>
              <w:numPr>
                <w:ilvl w:val="0"/>
                <w:numId w:val="3"/>
              </w:numPr>
              <w:tabs>
                <w:tab w:val="left" w:pos="348"/>
              </w:tabs>
              <w:ind w:hanging="241"/>
              <w:jc w:val="both"/>
              <w:rPr>
                <w:sz w:val="24"/>
                <w:szCs w:val="24"/>
              </w:rPr>
            </w:pPr>
            <w:r w:rsidRPr="00552CFB">
              <w:rPr>
                <w:sz w:val="24"/>
                <w:szCs w:val="24"/>
              </w:rPr>
              <w:t>Допущено</w:t>
            </w:r>
            <w:r w:rsidRPr="00552CFB">
              <w:rPr>
                <w:spacing w:val="-4"/>
                <w:sz w:val="24"/>
                <w:szCs w:val="24"/>
              </w:rPr>
              <w:t xml:space="preserve"> </w:t>
            </w:r>
            <w:r w:rsidRPr="00552CFB">
              <w:rPr>
                <w:sz w:val="24"/>
                <w:szCs w:val="24"/>
              </w:rPr>
              <w:t>много</w:t>
            </w:r>
            <w:r w:rsidRPr="00552CFB">
              <w:rPr>
                <w:spacing w:val="-4"/>
                <w:sz w:val="24"/>
                <w:szCs w:val="24"/>
              </w:rPr>
              <w:t xml:space="preserve"> </w:t>
            </w:r>
            <w:r w:rsidRPr="00552CFB">
              <w:rPr>
                <w:sz w:val="24"/>
                <w:szCs w:val="24"/>
              </w:rPr>
              <w:t>фактических</w:t>
            </w:r>
            <w:r w:rsidRPr="00552CFB">
              <w:rPr>
                <w:spacing w:val="-2"/>
                <w:sz w:val="24"/>
                <w:szCs w:val="24"/>
              </w:rPr>
              <w:t xml:space="preserve"> </w:t>
            </w:r>
            <w:r w:rsidRPr="00552CFB">
              <w:rPr>
                <w:sz w:val="24"/>
                <w:szCs w:val="24"/>
              </w:rPr>
              <w:t>неточностей.</w:t>
            </w:r>
          </w:p>
          <w:p w:rsidR="00A85D2C" w:rsidRPr="00552CFB" w:rsidRDefault="00A85D2C" w:rsidP="00552CFB">
            <w:pPr>
              <w:pStyle w:val="TableParagraph"/>
              <w:numPr>
                <w:ilvl w:val="0"/>
                <w:numId w:val="3"/>
              </w:numPr>
              <w:tabs>
                <w:tab w:val="left" w:pos="516"/>
              </w:tabs>
              <w:ind w:left="107" w:right="98" w:firstLine="0"/>
              <w:jc w:val="both"/>
              <w:rPr>
                <w:sz w:val="24"/>
                <w:szCs w:val="24"/>
              </w:rPr>
            </w:pPr>
            <w:r w:rsidRPr="00552CFB">
              <w:rPr>
                <w:sz w:val="24"/>
                <w:szCs w:val="24"/>
              </w:rPr>
              <w:t>Нарушена</w:t>
            </w:r>
            <w:r w:rsidRPr="00552CFB">
              <w:rPr>
                <w:spacing w:val="1"/>
                <w:sz w:val="24"/>
                <w:szCs w:val="24"/>
              </w:rPr>
              <w:t xml:space="preserve"> </w:t>
            </w:r>
            <w:r w:rsidRPr="00552CFB">
              <w:rPr>
                <w:sz w:val="24"/>
                <w:szCs w:val="24"/>
              </w:rPr>
              <w:t>последовательность</w:t>
            </w:r>
            <w:r w:rsidRPr="00552CFB">
              <w:rPr>
                <w:spacing w:val="1"/>
                <w:sz w:val="24"/>
                <w:szCs w:val="24"/>
              </w:rPr>
              <w:t xml:space="preserve"> </w:t>
            </w:r>
            <w:r w:rsidRPr="00552CFB">
              <w:rPr>
                <w:sz w:val="24"/>
                <w:szCs w:val="24"/>
              </w:rPr>
              <w:t>изложения</w:t>
            </w:r>
            <w:r w:rsidRPr="00552CFB">
              <w:rPr>
                <w:spacing w:val="1"/>
                <w:sz w:val="24"/>
                <w:szCs w:val="24"/>
              </w:rPr>
              <w:t xml:space="preserve"> </w:t>
            </w:r>
            <w:r w:rsidRPr="00552CFB">
              <w:rPr>
                <w:sz w:val="24"/>
                <w:szCs w:val="24"/>
              </w:rPr>
              <w:t>мыслей</w:t>
            </w:r>
            <w:r w:rsidRPr="00552CFB">
              <w:rPr>
                <w:spacing w:val="1"/>
                <w:sz w:val="24"/>
                <w:szCs w:val="24"/>
              </w:rPr>
              <w:t xml:space="preserve"> </w:t>
            </w:r>
            <w:r w:rsidRPr="00552CFB">
              <w:rPr>
                <w:sz w:val="24"/>
                <w:szCs w:val="24"/>
              </w:rPr>
              <w:t>во</w:t>
            </w:r>
            <w:r w:rsidRPr="00552CFB">
              <w:rPr>
                <w:spacing w:val="1"/>
                <w:sz w:val="24"/>
                <w:szCs w:val="24"/>
              </w:rPr>
              <w:t xml:space="preserve"> </w:t>
            </w:r>
            <w:r w:rsidRPr="00552CFB">
              <w:rPr>
                <w:sz w:val="24"/>
                <w:szCs w:val="24"/>
              </w:rPr>
              <w:t>всех</w:t>
            </w:r>
            <w:r w:rsidRPr="00552CFB">
              <w:rPr>
                <w:spacing w:val="1"/>
                <w:sz w:val="24"/>
                <w:szCs w:val="24"/>
              </w:rPr>
              <w:t xml:space="preserve"> </w:t>
            </w:r>
            <w:r w:rsidRPr="00552CFB">
              <w:rPr>
                <w:sz w:val="24"/>
                <w:szCs w:val="24"/>
              </w:rPr>
              <w:t>частях</w:t>
            </w:r>
            <w:r w:rsidRPr="00552CFB">
              <w:rPr>
                <w:spacing w:val="60"/>
                <w:sz w:val="24"/>
                <w:szCs w:val="24"/>
              </w:rPr>
              <w:t xml:space="preserve"> </w:t>
            </w:r>
            <w:r w:rsidRPr="00552CFB">
              <w:rPr>
                <w:sz w:val="24"/>
                <w:szCs w:val="24"/>
              </w:rPr>
              <w:t>работы,</w:t>
            </w:r>
            <w:r w:rsidRPr="00552CFB">
              <w:rPr>
                <w:spacing w:val="61"/>
                <w:sz w:val="24"/>
                <w:szCs w:val="24"/>
              </w:rPr>
              <w:t xml:space="preserve"> </w:t>
            </w:r>
            <w:r w:rsidRPr="00552CFB">
              <w:rPr>
                <w:sz w:val="24"/>
                <w:szCs w:val="24"/>
              </w:rPr>
              <w:t>отсутствует</w:t>
            </w:r>
            <w:r w:rsidRPr="00552CFB">
              <w:rPr>
                <w:spacing w:val="1"/>
                <w:sz w:val="24"/>
                <w:szCs w:val="24"/>
              </w:rPr>
              <w:t xml:space="preserve"> </w:t>
            </w:r>
            <w:r w:rsidRPr="00552CFB">
              <w:rPr>
                <w:sz w:val="24"/>
                <w:szCs w:val="24"/>
              </w:rPr>
              <w:t>связь</w:t>
            </w:r>
            <w:r w:rsidRPr="00552CFB">
              <w:rPr>
                <w:spacing w:val="1"/>
                <w:sz w:val="24"/>
                <w:szCs w:val="24"/>
              </w:rPr>
              <w:t xml:space="preserve"> </w:t>
            </w:r>
            <w:r w:rsidRPr="00552CFB">
              <w:rPr>
                <w:sz w:val="24"/>
                <w:szCs w:val="24"/>
              </w:rPr>
              <w:t>между</w:t>
            </w:r>
            <w:r w:rsidRPr="00552CFB">
              <w:rPr>
                <w:spacing w:val="1"/>
                <w:sz w:val="24"/>
                <w:szCs w:val="24"/>
              </w:rPr>
              <w:t xml:space="preserve"> </w:t>
            </w:r>
            <w:r w:rsidRPr="00552CFB">
              <w:rPr>
                <w:sz w:val="24"/>
                <w:szCs w:val="24"/>
              </w:rPr>
              <w:t>ними,</w:t>
            </w:r>
            <w:r w:rsidRPr="00552CFB">
              <w:rPr>
                <w:spacing w:val="1"/>
                <w:sz w:val="24"/>
                <w:szCs w:val="24"/>
              </w:rPr>
              <w:t xml:space="preserve"> </w:t>
            </w:r>
            <w:r w:rsidRPr="00552CFB">
              <w:rPr>
                <w:sz w:val="24"/>
                <w:szCs w:val="24"/>
              </w:rPr>
              <w:t>работа</w:t>
            </w:r>
            <w:r w:rsidRPr="00552CFB">
              <w:rPr>
                <w:spacing w:val="1"/>
                <w:sz w:val="24"/>
                <w:szCs w:val="24"/>
              </w:rPr>
              <w:t xml:space="preserve"> </w:t>
            </w:r>
            <w:r w:rsidRPr="00552CFB">
              <w:rPr>
                <w:sz w:val="24"/>
                <w:szCs w:val="24"/>
              </w:rPr>
              <w:t>не</w:t>
            </w:r>
            <w:r w:rsidRPr="00552CFB">
              <w:rPr>
                <w:spacing w:val="1"/>
                <w:sz w:val="24"/>
                <w:szCs w:val="24"/>
              </w:rPr>
              <w:t xml:space="preserve"> </w:t>
            </w:r>
            <w:r w:rsidRPr="00552CFB">
              <w:rPr>
                <w:sz w:val="24"/>
                <w:szCs w:val="24"/>
              </w:rPr>
              <w:t>соответствует</w:t>
            </w:r>
            <w:r w:rsidRPr="00552CFB">
              <w:rPr>
                <w:spacing w:val="-57"/>
                <w:sz w:val="24"/>
                <w:szCs w:val="24"/>
              </w:rPr>
              <w:t xml:space="preserve"> </w:t>
            </w:r>
            <w:r w:rsidRPr="00552CFB">
              <w:rPr>
                <w:sz w:val="24"/>
                <w:szCs w:val="24"/>
              </w:rPr>
              <w:t>плану.</w:t>
            </w:r>
          </w:p>
          <w:p w:rsidR="00A85D2C" w:rsidRPr="00552CFB" w:rsidRDefault="00A85D2C" w:rsidP="00552CFB">
            <w:pPr>
              <w:pStyle w:val="TableParagraph"/>
              <w:numPr>
                <w:ilvl w:val="0"/>
                <w:numId w:val="3"/>
              </w:numPr>
              <w:tabs>
                <w:tab w:val="left" w:pos="396"/>
              </w:tabs>
              <w:ind w:left="107" w:right="99" w:firstLine="0"/>
              <w:jc w:val="both"/>
              <w:rPr>
                <w:sz w:val="24"/>
                <w:szCs w:val="24"/>
              </w:rPr>
            </w:pPr>
            <w:r w:rsidRPr="00552CFB">
              <w:rPr>
                <w:sz w:val="24"/>
                <w:szCs w:val="24"/>
              </w:rPr>
              <w:t>Крайне</w:t>
            </w:r>
            <w:r w:rsidRPr="00552CFB">
              <w:rPr>
                <w:spacing w:val="1"/>
                <w:sz w:val="24"/>
                <w:szCs w:val="24"/>
              </w:rPr>
              <w:t xml:space="preserve"> </w:t>
            </w:r>
            <w:r w:rsidRPr="00552CFB">
              <w:rPr>
                <w:sz w:val="24"/>
                <w:szCs w:val="24"/>
              </w:rPr>
              <w:t>беден</w:t>
            </w:r>
            <w:r w:rsidRPr="00552CFB">
              <w:rPr>
                <w:spacing w:val="1"/>
                <w:sz w:val="24"/>
                <w:szCs w:val="24"/>
              </w:rPr>
              <w:t xml:space="preserve"> </w:t>
            </w:r>
            <w:r w:rsidRPr="00552CFB">
              <w:rPr>
                <w:sz w:val="24"/>
                <w:szCs w:val="24"/>
              </w:rPr>
              <w:t>словарь,</w:t>
            </w:r>
            <w:r w:rsidRPr="00552CFB">
              <w:rPr>
                <w:spacing w:val="1"/>
                <w:sz w:val="24"/>
                <w:szCs w:val="24"/>
              </w:rPr>
              <w:t xml:space="preserve"> </w:t>
            </w:r>
            <w:r w:rsidRPr="00552CFB">
              <w:rPr>
                <w:sz w:val="24"/>
                <w:szCs w:val="24"/>
              </w:rPr>
              <w:t>работа написана</w:t>
            </w:r>
            <w:r w:rsidRPr="00552CFB">
              <w:rPr>
                <w:spacing w:val="1"/>
                <w:sz w:val="24"/>
                <w:szCs w:val="24"/>
              </w:rPr>
              <w:t xml:space="preserve"> </w:t>
            </w:r>
            <w:r w:rsidRPr="00552CFB">
              <w:rPr>
                <w:sz w:val="24"/>
                <w:szCs w:val="24"/>
              </w:rPr>
              <w:t>короткими</w:t>
            </w:r>
            <w:r w:rsidRPr="00552CFB">
              <w:rPr>
                <w:spacing w:val="1"/>
                <w:sz w:val="24"/>
                <w:szCs w:val="24"/>
              </w:rPr>
              <w:t xml:space="preserve"> </w:t>
            </w:r>
            <w:r w:rsidRPr="00552CFB">
              <w:rPr>
                <w:sz w:val="24"/>
                <w:szCs w:val="24"/>
              </w:rPr>
              <w:t>однотипными предложениями</w:t>
            </w:r>
            <w:r w:rsidRPr="00552CFB">
              <w:rPr>
                <w:spacing w:val="1"/>
                <w:sz w:val="24"/>
                <w:szCs w:val="24"/>
              </w:rPr>
              <w:t xml:space="preserve"> </w:t>
            </w:r>
            <w:r w:rsidRPr="00552CFB">
              <w:rPr>
                <w:sz w:val="24"/>
                <w:szCs w:val="24"/>
              </w:rPr>
              <w:t>со</w:t>
            </w:r>
            <w:r w:rsidRPr="00552CFB">
              <w:rPr>
                <w:spacing w:val="1"/>
                <w:sz w:val="24"/>
                <w:szCs w:val="24"/>
              </w:rPr>
              <w:t xml:space="preserve"> </w:t>
            </w:r>
            <w:r w:rsidRPr="00552CFB">
              <w:rPr>
                <w:sz w:val="24"/>
                <w:szCs w:val="24"/>
              </w:rPr>
              <w:t>слабо</w:t>
            </w:r>
            <w:r w:rsidRPr="00552CFB">
              <w:rPr>
                <w:spacing w:val="1"/>
                <w:sz w:val="24"/>
                <w:szCs w:val="24"/>
              </w:rPr>
              <w:t xml:space="preserve"> </w:t>
            </w:r>
            <w:r w:rsidRPr="00552CFB">
              <w:rPr>
                <w:sz w:val="24"/>
                <w:szCs w:val="24"/>
              </w:rPr>
              <w:t>выраженной связью между ними, часты</w:t>
            </w:r>
            <w:r w:rsidRPr="00552CFB">
              <w:rPr>
                <w:spacing w:val="1"/>
                <w:sz w:val="24"/>
                <w:szCs w:val="24"/>
              </w:rPr>
              <w:t xml:space="preserve"> </w:t>
            </w:r>
            <w:r w:rsidRPr="00552CFB">
              <w:rPr>
                <w:sz w:val="24"/>
                <w:szCs w:val="24"/>
              </w:rPr>
              <w:t>случаи</w:t>
            </w:r>
            <w:r w:rsidRPr="00552CFB">
              <w:rPr>
                <w:spacing w:val="59"/>
                <w:sz w:val="24"/>
                <w:szCs w:val="24"/>
              </w:rPr>
              <w:t xml:space="preserve"> </w:t>
            </w:r>
            <w:r w:rsidRPr="00552CFB">
              <w:rPr>
                <w:sz w:val="24"/>
                <w:szCs w:val="24"/>
              </w:rPr>
              <w:t>неправильного</w:t>
            </w:r>
            <w:r w:rsidRPr="00552CFB">
              <w:rPr>
                <w:spacing w:val="56"/>
                <w:sz w:val="24"/>
                <w:szCs w:val="24"/>
              </w:rPr>
              <w:t xml:space="preserve"> </w:t>
            </w:r>
            <w:r w:rsidRPr="00552CFB">
              <w:rPr>
                <w:sz w:val="24"/>
                <w:szCs w:val="24"/>
              </w:rPr>
              <w:t>словоупотребления.</w:t>
            </w:r>
          </w:p>
          <w:p w:rsidR="00A85D2C" w:rsidRPr="00552CFB" w:rsidRDefault="00A85D2C" w:rsidP="00552CFB">
            <w:pPr>
              <w:pStyle w:val="TableParagraph"/>
              <w:numPr>
                <w:ilvl w:val="0"/>
                <w:numId w:val="3"/>
              </w:numPr>
              <w:tabs>
                <w:tab w:val="left" w:pos="348"/>
              </w:tabs>
              <w:ind w:hanging="241"/>
              <w:jc w:val="both"/>
              <w:rPr>
                <w:sz w:val="24"/>
                <w:szCs w:val="24"/>
              </w:rPr>
            </w:pPr>
            <w:r w:rsidRPr="00552CFB">
              <w:rPr>
                <w:sz w:val="24"/>
                <w:szCs w:val="24"/>
              </w:rPr>
              <w:t>Нарушено</w:t>
            </w:r>
            <w:r w:rsidRPr="00552CFB">
              <w:rPr>
                <w:spacing w:val="55"/>
                <w:sz w:val="24"/>
                <w:szCs w:val="24"/>
              </w:rPr>
              <w:t xml:space="preserve"> </w:t>
            </w:r>
            <w:r w:rsidRPr="00552CFB">
              <w:rPr>
                <w:sz w:val="24"/>
                <w:szCs w:val="24"/>
              </w:rPr>
              <w:t>стилевое</w:t>
            </w:r>
            <w:r w:rsidRPr="00552CFB">
              <w:rPr>
                <w:spacing w:val="56"/>
                <w:sz w:val="24"/>
                <w:szCs w:val="24"/>
              </w:rPr>
              <w:t xml:space="preserve"> </w:t>
            </w:r>
            <w:r w:rsidRPr="00552CFB">
              <w:rPr>
                <w:sz w:val="24"/>
                <w:szCs w:val="24"/>
              </w:rPr>
              <w:t>единство</w:t>
            </w:r>
            <w:r w:rsidRPr="00552CFB">
              <w:rPr>
                <w:spacing w:val="-4"/>
                <w:sz w:val="24"/>
                <w:szCs w:val="24"/>
              </w:rPr>
              <w:t xml:space="preserve"> </w:t>
            </w:r>
            <w:r w:rsidRPr="00552CFB">
              <w:rPr>
                <w:sz w:val="24"/>
                <w:szCs w:val="24"/>
              </w:rPr>
              <w:t>текста.</w:t>
            </w:r>
          </w:p>
          <w:p w:rsidR="00A85D2C" w:rsidRPr="00552CFB" w:rsidRDefault="00A85D2C" w:rsidP="00A85D2C">
            <w:pPr>
              <w:pStyle w:val="TableParagraph"/>
              <w:spacing w:line="270" w:lineRule="atLeast"/>
              <w:ind w:right="96"/>
              <w:jc w:val="both"/>
              <w:rPr>
                <w:sz w:val="24"/>
                <w:szCs w:val="24"/>
              </w:rPr>
            </w:pPr>
            <w:r w:rsidRPr="00552CFB">
              <w:rPr>
                <w:sz w:val="24"/>
                <w:szCs w:val="24"/>
              </w:rPr>
              <w:t>В</w:t>
            </w:r>
            <w:r w:rsidRPr="00552CFB">
              <w:rPr>
                <w:spacing w:val="1"/>
                <w:sz w:val="24"/>
                <w:szCs w:val="24"/>
              </w:rPr>
              <w:t xml:space="preserve"> </w:t>
            </w:r>
            <w:r w:rsidRPr="00552CFB">
              <w:rPr>
                <w:sz w:val="24"/>
                <w:szCs w:val="24"/>
              </w:rPr>
              <w:t>целом</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работе</w:t>
            </w:r>
            <w:r w:rsidRPr="00552CFB">
              <w:rPr>
                <w:spacing w:val="1"/>
                <w:sz w:val="24"/>
                <w:szCs w:val="24"/>
              </w:rPr>
              <w:t xml:space="preserve"> </w:t>
            </w:r>
            <w:r w:rsidRPr="00552CFB">
              <w:rPr>
                <w:sz w:val="24"/>
                <w:szCs w:val="24"/>
              </w:rPr>
              <w:t>допущено</w:t>
            </w:r>
            <w:r w:rsidRPr="00552CFB">
              <w:rPr>
                <w:spacing w:val="1"/>
                <w:sz w:val="24"/>
                <w:szCs w:val="24"/>
              </w:rPr>
              <w:t xml:space="preserve"> </w:t>
            </w:r>
            <w:r w:rsidRPr="00552CFB">
              <w:rPr>
                <w:sz w:val="24"/>
                <w:szCs w:val="24"/>
              </w:rPr>
              <w:t>6</w:t>
            </w:r>
            <w:r w:rsidRPr="00552CFB">
              <w:rPr>
                <w:spacing w:val="1"/>
                <w:sz w:val="24"/>
                <w:szCs w:val="24"/>
              </w:rPr>
              <w:t xml:space="preserve"> </w:t>
            </w:r>
            <w:r w:rsidRPr="00552CFB">
              <w:rPr>
                <w:sz w:val="24"/>
                <w:szCs w:val="24"/>
              </w:rPr>
              <w:t>недочетов</w:t>
            </w:r>
            <w:r w:rsidRPr="00552CFB">
              <w:rPr>
                <w:spacing w:val="1"/>
                <w:sz w:val="24"/>
                <w:szCs w:val="24"/>
              </w:rPr>
              <w:t xml:space="preserve"> </w:t>
            </w:r>
            <w:r w:rsidRPr="00552CFB">
              <w:rPr>
                <w:sz w:val="24"/>
                <w:szCs w:val="24"/>
              </w:rPr>
              <w:t>в</w:t>
            </w:r>
            <w:r w:rsidRPr="00552CFB">
              <w:rPr>
                <w:spacing w:val="1"/>
                <w:sz w:val="24"/>
                <w:szCs w:val="24"/>
              </w:rPr>
              <w:t xml:space="preserve"> </w:t>
            </w:r>
            <w:r w:rsidRPr="00552CFB">
              <w:rPr>
                <w:sz w:val="24"/>
                <w:szCs w:val="24"/>
              </w:rPr>
              <w:t>содержании</w:t>
            </w:r>
            <w:r w:rsidRPr="00552CFB">
              <w:rPr>
                <w:spacing w:val="-1"/>
                <w:sz w:val="24"/>
                <w:szCs w:val="24"/>
              </w:rPr>
              <w:t xml:space="preserve"> </w:t>
            </w:r>
            <w:r w:rsidRPr="00552CFB">
              <w:rPr>
                <w:sz w:val="24"/>
                <w:szCs w:val="24"/>
              </w:rPr>
              <w:t>и до</w:t>
            </w:r>
            <w:r w:rsidRPr="00552CFB">
              <w:rPr>
                <w:spacing w:val="-1"/>
                <w:sz w:val="24"/>
                <w:szCs w:val="24"/>
              </w:rPr>
              <w:t xml:space="preserve"> </w:t>
            </w:r>
            <w:r w:rsidRPr="00552CFB">
              <w:rPr>
                <w:sz w:val="24"/>
                <w:szCs w:val="24"/>
              </w:rPr>
              <w:t>7 речевых</w:t>
            </w:r>
            <w:r w:rsidRPr="00552CFB">
              <w:rPr>
                <w:spacing w:val="1"/>
                <w:sz w:val="24"/>
                <w:szCs w:val="24"/>
              </w:rPr>
              <w:t xml:space="preserve"> </w:t>
            </w:r>
            <w:r w:rsidRPr="00552CFB">
              <w:rPr>
                <w:sz w:val="24"/>
                <w:szCs w:val="24"/>
              </w:rPr>
              <w:t>недочетов.</w:t>
            </w:r>
          </w:p>
        </w:tc>
        <w:tc>
          <w:tcPr>
            <w:tcW w:w="3193" w:type="dxa"/>
          </w:tcPr>
          <w:p w:rsidR="00A85D2C" w:rsidRPr="00552CFB" w:rsidRDefault="00A85D2C" w:rsidP="00A85D2C">
            <w:pPr>
              <w:pStyle w:val="TableParagraph"/>
              <w:spacing w:line="262" w:lineRule="exact"/>
              <w:ind w:left="110"/>
              <w:rPr>
                <w:sz w:val="24"/>
                <w:szCs w:val="24"/>
              </w:rPr>
            </w:pPr>
            <w:r w:rsidRPr="00552CFB">
              <w:rPr>
                <w:sz w:val="24"/>
                <w:szCs w:val="24"/>
              </w:rPr>
              <w:t>Допускаются:</w:t>
            </w:r>
          </w:p>
          <w:p w:rsidR="00A85D2C" w:rsidRPr="00552CFB" w:rsidRDefault="00A85D2C" w:rsidP="00552CFB">
            <w:pPr>
              <w:pStyle w:val="TableParagraph"/>
              <w:numPr>
                <w:ilvl w:val="0"/>
                <w:numId w:val="2"/>
              </w:numPr>
              <w:tabs>
                <w:tab w:val="left" w:pos="492"/>
              </w:tabs>
              <w:ind w:right="93" w:firstLine="0"/>
              <w:jc w:val="both"/>
              <w:rPr>
                <w:sz w:val="24"/>
                <w:szCs w:val="24"/>
              </w:rPr>
            </w:pPr>
            <w:r w:rsidRPr="00552CFB">
              <w:rPr>
                <w:sz w:val="24"/>
                <w:szCs w:val="24"/>
              </w:rPr>
              <w:t>орфографических</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7</w:t>
            </w:r>
            <w:r w:rsidRPr="00552CFB">
              <w:rPr>
                <w:spacing w:val="-57"/>
                <w:sz w:val="24"/>
                <w:szCs w:val="24"/>
              </w:rPr>
              <w:t xml:space="preserve"> </w:t>
            </w:r>
            <w:r w:rsidRPr="00552CFB">
              <w:rPr>
                <w:sz w:val="24"/>
                <w:szCs w:val="24"/>
              </w:rPr>
              <w:t>пунктуационных</w:t>
            </w:r>
            <w:r w:rsidRPr="00552CFB">
              <w:rPr>
                <w:spacing w:val="1"/>
                <w:sz w:val="24"/>
                <w:szCs w:val="24"/>
              </w:rPr>
              <w:t xml:space="preserve"> </w:t>
            </w:r>
            <w:r w:rsidRPr="00552CFB">
              <w:rPr>
                <w:sz w:val="24"/>
                <w:szCs w:val="24"/>
              </w:rPr>
              <w:t>ошибок,</w:t>
            </w:r>
            <w:r w:rsidRPr="00552CFB">
              <w:rPr>
                <w:spacing w:val="-57"/>
                <w:sz w:val="24"/>
                <w:szCs w:val="24"/>
              </w:rPr>
              <w:t xml:space="preserve"> </w:t>
            </w:r>
            <w:r w:rsidRPr="00552CFB">
              <w:rPr>
                <w:sz w:val="24"/>
                <w:szCs w:val="24"/>
              </w:rPr>
              <w:t>или</w:t>
            </w:r>
            <w:r w:rsidRPr="00552CFB">
              <w:rPr>
                <w:spacing w:val="44"/>
                <w:sz w:val="24"/>
                <w:szCs w:val="24"/>
              </w:rPr>
              <w:t xml:space="preserve"> </w:t>
            </w:r>
            <w:r w:rsidRPr="00552CFB">
              <w:rPr>
                <w:sz w:val="24"/>
                <w:szCs w:val="24"/>
              </w:rPr>
              <w:t>6</w:t>
            </w:r>
            <w:r w:rsidRPr="00552CFB">
              <w:rPr>
                <w:spacing w:val="23"/>
                <w:sz w:val="24"/>
                <w:szCs w:val="24"/>
              </w:rPr>
              <w:t xml:space="preserve"> </w:t>
            </w:r>
            <w:r w:rsidRPr="00552CFB">
              <w:rPr>
                <w:sz w:val="24"/>
                <w:szCs w:val="24"/>
              </w:rPr>
              <w:t>орфографических</w:t>
            </w:r>
            <w:r w:rsidRPr="00552CFB">
              <w:rPr>
                <w:spacing w:val="26"/>
                <w:sz w:val="24"/>
                <w:szCs w:val="24"/>
              </w:rPr>
              <w:t xml:space="preserve"> </w:t>
            </w:r>
            <w:r w:rsidRPr="00552CFB">
              <w:rPr>
                <w:sz w:val="24"/>
                <w:szCs w:val="24"/>
              </w:rPr>
              <w:t>и</w:t>
            </w:r>
          </w:p>
          <w:p w:rsidR="00A85D2C" w:rsidRPr="00552CFB" w:rsidRDefault="00A85D2C" w:rsidP="00552CFB">
            <w:pPr>
              <w:pStyle w:val="TableParagraph"/>
              <w:numPr>
                <w:ilvl w:val="0"/>
                <w:numId w:val="2"/>
              </w:numPr>
              <w:tabs>
                <w:tab w:val="left" w:pos="429"/>
              </w:tabs>
              <w:ind w:right="95" w:firstLine="0"/>
              <w:jc w:val="both"/>
              <w:rPr>
                <w:sz w:val="24"/>
                <w:szCs w:val="24"/>
              </w:rPr>
            </w:pPr>
            <w:r w:rsidRPr="00552CFB">
              <w:rPr>
                <w:sz w:val="24"/>
                <w:szCs w:val="24"/>
              </w:rPr>
              <w:t>пунктуационных ошибок,</w:t>
            </w:r>
            <w:r w:rsidRPr="00552CFB">
              <w:rPr>
                <w:spacing w:val="-57"/>
                <w:sz w:val="24"/>
                <w:szCs w:val="24"/>
              </w:rPr>
              <w:t xml:space="preserve"> </w:t>
            </w:r>
            <w:r w:rsidRPr="00552CFB">
              <w:rPr>
                <w:sz w:val="24"/>
                <w:szCs w:val="24"/>
              </w:rPr>
              <w:t>или</w:t>
            </w:r>
            <w:r w:rsidRPr="00552CFB">
              <w:rPr>
                <w:spacing w:val="50"/>
                <w:sz w:val="24"/>
                <w:szCs w:val="24"/>
              </w:rPr>
              <w:t xml:space="preserve"> </w:t>
            </w:r>
            <w:r w:rsidRPr="00552CFB">
              <w:rPr>
                <w:sz w:val="24"/>
                <w:szCs w:val="24"/>
              </w:rPr>
              <w:t>5</w:t>
            </w:r>
            <w:r w:rsidRPr="00552CFB">
              <w:rPr>
                <w:spacing w:val="52"/>
                <w:sz w:val="24"/>
                <w:szCs w:val="24"/>
              </w:rPr>
              <w:t xml:space="preserve"> </w:t>
            </w:r>
            <w:r w:rsidRPr="00552CFB">
              <w:rPr>
                <w:sz w:val="24"/>
                <w:szCs w:val="24"/>
              </w:rPr>
              <w:t>орфографических</w:t>
            </w:r>
            <w:r w:rsidRPr="00552CFB">
              <w:rPr>
                <w:spacing w:val="49"/>
                <w:sz w:val="24"/>
                <w:szCs w:val="24"/>
              </w:rPr>
              <w:t xml:space="preserve"> </w:t>
            </w:r>
            <w:r w:rsidRPr="00552CFB">
              <w:rPr>
                <w:sz w:val="24"/>
                <w:szCs w:val="24"/>
              </w:rPr>
              <w:t>и</w:t>
            </w:r>
          </w:p>
          <w:p w:rsidR="00A85D2C" w:rsidRPr="00552CFB" w:rsidRDefault="00A85D2C" w:rsidP="00552CFB">
            <w:pPr>
              <w:pStyle w:val="TableParagraph"/>
              <w:numPr>
                <w:ilvl w:val="0"/>
                <w:numId w:val="2"/>
              </w:numPr>
              <w:tabs>
                <w:tab w:val="left" w:pos="1343"/>
                <w:tab w:val="left" w:pos="1344"/>
              </w:tabs>
              <w:ind w:right="96" w:firstLine="0"/>
              <w:jc w:val="both"/>
              <w:rPr>
                <w:sz w:val="24"/>
                <w:szCs w:val="24"/>
              </w:rPr>
            </w:pPr>
            <w:r w:rsidRPr="00552CFB">
              <w:rPr>
                <w:sz w:val="24"/>
                <w:szCs w:val="24"/>
              </w:rPr>
              <w:t>пунктуационных</w:t>
            </w:r>
            <w:r w:rsidRPr="00552CFB">
              <w:rPr>
                <w:spacing w:val="-58"/>
                <w:sz w:val="24"/>
                <w:szCs w:val="24"/>
              </w:rPr>
              <w:t xml:space="preserve"> </w:t>
            </w:r>
            <w:r w:rsidRPr="00552CFB">
              <w:rPr>
                <w:sz w:val="24"/>
                <w:szCs w:val="24"/>
              </w:rPr>
              <w:t>ошибок,</w:t>
            </w:r>
            <w:r w:rsidRPr="00552CFB">
              <w:rPr>
                <w:spacing w:val="60"/>
                <w:sz w:val="24"/>
                <w:szCs w:val="24"/>
              </w:rPr>
              <w:t xml:space="preserve"> </w:t>
            </w:r>
            <w:r w:rsidRPr="00552CFB">
              <w:rPr>
                <w:sz w:val="24"/>
                <w:szCs w:val="24"/>
              </w:rPr>
              <w:t>или</w:t>
            </w:r>
          </w:p>
          <w:p w:rsidR="00A85D2C" w:rsidRPr="00552CFB" w:rsidRDefault="00A85D2C" w:rsidP="00A85D2C">
            <w:pPr>
              <w:pStyle w:val="TableParagraph"/>
              <w:ind w:left="110" w:right="94"/>
              <w:jc w:val="both"/>
              <w:rPr>
                <w:sz w:val="24"/>
                <w:szCs w:val="24"/>
              </w:rPr>
            </w:pPr>
            <w:r w:rsidRPr="00552CFB">
              <w:rPr>
                <w:sz w:val="24"/>
                <w:szCs w:val="24"/>
              </w:rPr>
              <w:t>8</w:t>
            </w:r>
            <w:r w:rsidRPr="00552CFB">
              <w:rPr>
                <w:spacing w:val="1"/>
                <w:sz w:val="24"/>
                <w:szCs w:val="24"/>
              </w:rPr>
              <w:t xml:space="preserve"> </w:t>
            </w:r>
            <w:r w:rsidRPr="00552CFB">
              <w:rPr>
                <w:sz w:val="24"/>
                <w:szCs w:val="24"/>
              </w:rPr>
              <w:t>орфографических</w:t>
            </w:r>
            <w:r w:rsidRPr="00552CFB">
              <w:rPr>
                <w:spacing w:val="1"/>
                <w:sz w:val="24"/>
                <w:szCs w:val="24"/>
              </w:rPr>
              <w:t xml:space="preserve"> </w:t>
            </w:r>
            <w:r w:rsidRPr="00552CFB">
              <w:rPr>
                <w:sz w:val="24"/>
                <w:szCs w:val="24"/>
              </w:rPr>
              <w:t>и</w:t>
            </w:r>
            <w:r w:rsidRPr="00552CFB">
              <w:rPr>
                <w:spacing w:val="1"/>
                <w:sz w:val="24"/>
                <w:szCs w:val="24"/>
              </w:rPr>
              <w:t xml:space="preserve"> </w:t>
            </w:r>
            <w:r w:rsidRPr="00552CFB">
              <w:rPr>
                <w:sz w:val="24"/>
                <w:szCs w:val="24"/>
              </w:rPr>
              <w:t>6</w:t>
            </w:r>
            <w:r w:rsidRPr="00552CFB">
              <w:rPr>
                <w:spacing w:val="1"/>
                <w:sz w:val="24"/>
                <w:szCs w:val="24"/>
              </w:rPr>
              <w:t xml:space="preserve"> </w:t>
            </w:r>
            <w:r w:rsidRPr="00552CFB">
              <w:rPr>
                <w:sz w:val="24"/>
                <w:szCs w:val="24"/>
              </w:rPr>
              <w:t>пунктуационных ошибок,</w:t>
            </w:r>
            <w:r w:rsidRPr="00552CFB">
              <w:rPr>
                <w:spacing w:val="1"/>
                <w:sz w:val="24"/>
                <w:szCs w:val="24"/>
              </w:rPr>
              <w:t xml:space="preserve"> </w:t>
            </w:r>
            <w:r w:rsidRPr="00552CFB">
              <w:rPr>
                <w:sz w:val="24"/>
                <w:szCs w:val="24"/>
              </w:rPr>
              <w:t>я</w:t>
            </w:r>
            <w:r w:rsidRPr="00552CFB">
              <w:rPr>
                <w:spacing w:val="-57"/>
                <w:sz w:val="24"/>
                <w:szCs w:val="24"/>
              </w:rPr>
              <w:t xml:space="preserve"> </w:t>
            </w:r>
            <w:r w:rsidRPr="00552CFB">
              <w:rPr>
                <w:sz w:val="24"/>
                <w:szCs w:val="24"/>
              </w:rPr>
              <w:t>также</w:t>
            </w:r>
            <w:r w:rsidRPr="00552CFB">
              <w:rPr>
                <w:spacing w:val="1"/>
                <w:sz w:val="24"/>
                <w:szCs w:val="24"/>
              </w:rPr>
              <w:t xml:space="preserve"> </w:t>
            </w:r>
            <w:r w:rsidRPr="00552CFB">
              <w:rPr>
                <w:sz w:val="24"/>
                <w:szCs w:val="24"/>
              </w:rPr>
              <w:t>7</w:t>
            </w:r>
            <w:r w:rsidRPr="00552CFB">
              <w:rPr>
                <w:spacing w:val="1"/>
                <w:sz w:val="24"/>
                <w:szCs w:val="24"/>
              </w:rPr>
              <w:t xml:space="preserve"> </w:t>
            </w:r>
            <w:r w:rsidRPr="00552CFB">
              <w:rPr>
                <w:sz w:val="24"/>
                <w:szCs w:val="24"/>
              </w:rPr>
              <w:t>грамматических</w:t>
            </w:r>
            <w:r w:rsidRPr="00552CFB">
              <w:rPr>
                <w:spacing w:val="1"/>
                <w:sz w:val="24"/>
                <w:szCs w:val="24"/>
              </w:rPr>
              <w:t xml:space="preserve"> </w:t>
            </w:r>
            <w:r w:rsidRPr="00552CFB">
              <w:rPr>
                <w:sz w:val="24"/>
                <w:szCs w:val="24"/>
              </w:rPr>
              <w:t>ошибок.</w:t>
            </w:r>
          </w:p>
        </w:tc>
      </w:tr>
    </w:tbl>
    <w:p w:rsidR="00A85D2C" w:rsidRPr="00552CFB" w:rsidRDefault="00A85D2C" w:rsidP="00A85D2C">
      <w:pPr>
        <w:spacing w:line="262" w:lineRule="exact"/>
        <w:ind w:left="1099"/>
        <w:rPr>
          <w:rFonts w:ascii="Times New Roman" w:hAnsi="Times New Roman" w:cs="Times New Roman"/>
          <w:i/>
          <w:sz w:val="24"/>
          <w:szCs w:val="24"/>
        </w:rPr>
      </w:pPr>
      <w:r w:rsidRPr="00552CFB">
        <w:rPr>
          <w:rFonts w:ascii="Times New Roman" w:hAnsi="Times New Roman" w:cs="Times New Roman"/>
          <w:i/>
          <w:sz w:val="24"/>
          <w:szCs w:val="24"/>
        </w:rPr>
        <w:t>Примечания.</w:t>
      </w:r>
    </w:p>
    <w:p w:rsidR="00A85D2C" w:rsidRPr="00552CFB" w:rsidRDefault="00A85D2C" w:rsidP="00552CFB">
      <w:pPr>
        <w:pStyle w:val="ae"/>
        <w:widowControl w:val="0"/>
        <w:numPr>
          <w:ilvl w:val="0"/>
          <w:numId w:val="1"/>
        </w:numPr>
        <w:tabs>
          <w:tab w:val="left" w:pos="1747"/>
        </w:tabs>
        <w:autoSpaceDE w:val="0"/>
        <w:autoSpaceDN w:val="0"/>
        <w:spacing w:after="0" w:line="240" w:lineRule="auto"/>
        <w:ind w:right="827" w:firstLine="566"/>
        <w:contextualSpacing w:val="0"/>
        <w:jc w:val="both"/>
        <w:rPr>
          <w:rFonts w:ascii="Times New Roman" w:hAnsi="Times New Roman" w:cs="Times New Roman"/>
          <w:sz w:val="24"/>
          <w:szCs w:val="24"/>
        </w:rPr>
      </w:pPr>
      <w:r w:rsidRPr="00552CFB">
        <w:rPr>
          <w:rFonts w:ascii="Times New Roman" w:hAnsi="Times New Roman" w:cs="Times New Roman"/>
          <w:sz w:val="24"/>
          <w:szCs w:val="24"/>
        </w:rPr>
        <w:t>При</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оценке</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сочинения</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необходимо</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учитывать</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самостоятельность,</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оригинальность замысла</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ученического сочинения, уровень</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его композиционного и речевого</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оформления.</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Наличие</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оригинального</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замысла,</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 xml:space="preserve">его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 xml:space="preserve">хорошая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реализация позволяют</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повысить</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первую оценку</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за</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сочинение</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на</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один</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балл.</w:t>
      </w:r>
    </w:p>
    <w:p w:rsidR="00A85D2C" w:rsidRPr="00552CFB" w:rsidRDefault="00A85D2C" w:rsidP="00552CFB">
      <w:pPr>
        <w:pStyle w:val="ae"/>
        <w:widowControl w:val="0"/>
        <w:numPr>
          <w:ilvl w:val="0"/>
          <w:numId w:val="1"/>
        </w:numPr>
        <w:tabs>
          <w:tab w:val="left" w:pos="1546"/>
        </w:tabs>
        <w:autoSpaceDE w:val="0"/>
        <w:autoSpaceDN w:val="0"/>
        <w:spacing w:after="0" w:line="240" w:lineRule="auto"/>
        <w:ind w:right="833" w:firstLine="566"/>
        <w:contextualSpacing w:val="0"/>
        <w:jc w:val="both"/>
        <w:rPr>
          <w:rFonts w:ascii="Times New Roman" w:hAnsi="Times New Roman" w:cs="Times New Roman"/>
          <w:sz w:val="24"/>
          <w:szCs w:val="24"/>
        </w:rPr>
      </w:pPr>
      <w:r w:rsidRPr="00552CFB">
        <w:rPr>
          <w:rFonts w:ascii="Times New Roman" w:hAnsi="Times New Roman" w:cs="Times New Roman"/>
          <w:sz w:val="24"/>
          <w:szCs w:val="24"/>
        </w:rPr>
        <w:t>Если</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объем</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сочинения</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в</w:t>
      </w:r>
      <w:r w:rsidRPr="00552CFB">
        <w:rPr>
          <w:rFonts w:ascii="Times New Roman" w:hAnsi="Times New Roman" w:cs="Times New Roman"/>
          <w:spacing w:val="60"/>
          <w:sz w:val="24"/>
          <w:szCs w:val="24"/>
        </w:rPr>
        <w:t xml:space="preserve"> </w:t>
      </w:r>
      <w:r w:rsidRPr="00552CFB">
        <w:rPr>
          <w:rFonts w:ascii="Times New Roman" w:hAnsi="Times New Roman" w:cs="Times New Roman"/>
          <w:sz w:val="24"/>
          <w:szCs w:val="24"/>
        </w:rPr>
        <w:t>полтора-два</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раза</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больше</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указанного</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в</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настоящих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нормах,</w:t>
      </w:r>
      <w:r w:rsidRPr="00552CFB">
        <w:rPr>
          <w:rFonts w:ascii="Times New Roman" w:hAnsi="Times New Roman" w:cs="Times New Roman"/>
          <w:spacing w:val="9"/>
          <w:sz w:val="24"/>
          <w:szCs w:val="24"/>
        </w:rPr>
        <w:t xml:space="preserve"> </w:t>
      </w:r>
      <w:r w:rsidRPr="00552CFB">
        <w:rPr>
          <w:rFonts w:ascii="Times New Roman" w:hAnsi="Times New Roman" w:cs="Times New Roman"/>
          <w:sz w:val="24"/>
          <w:szCs w:val="24"/>
        </w:rPr>
        <w:t>то</w:t>
      </w:r>
      <w:r w:rsidRPr="00552CFB">
        <w:rPr>
          <w:rFonts w:ascii="Times New Roman" w:hAnsi="Times New Roman" w:cs="Times New Roman"/>
          <w:spacing w:val="8"/>
          <w:sz w:val="24"/>
          <w:szCs w:val="24"/>
        </w:rPr>
        <w:t xml:space="preserve"> </w:t>
      </w:r>
      <w:r w:rsidRPr="00552CFB">
        <w:rPr>
          <w:rFonts w:ascii="Times New Roman" w:hAnsi="Times New Roman" w:cs="Times New Roman"/>
          <w:sz w:val="24"/>
          <w:szCs w:val="24"/>
        </w:rPr>
        <w:t>при</w:t>
      </w:r>
      <w:r w:rsidRPr="00552CFB">
        <w:rPr>
          <w:rFonts w:ascii="Times New Roman" w:hAnsi="Times New Roman" w:cs="Times New Roman"/>
          <w:spacing w:val="9"/>
          <w:sz w:val="24"/>
          <w:szCs w:val="24"/>
        </w:rPr>
        <w:t xml:space="preserve"> </w:t>
      </w:r>
      <w:r w:rsidRPr="00552CFB">
        <w:rPr>
          <w:rFonts w:ascii="Times New Roman" w:hAnsi="Times New Roman" w:cs="Times New Roman"/>
          <w:sz w:val="24"/>
          <w:szCs w:val="24"/>
        </w:rPr>
        <w:t>оценке</w:t>
      </w:r>
      <w:r w:rsidRPr="00552CFB">
        <w:rPr>
          <w:rFonts w:ascii="Times New Roman" w:hAnsi="Times New Roman" w:cs="Times New Roman"/>
          <w:spacing w:val="7"/>
          <w:sz w:val="24"/>
          <w:szCs w:val="24"/>
        </w:rPr>
        <w:t xml:space="preserve"> </w:t>
      </w:r>
      <w:r w:rsidRPr="00552CFB">
        <w:rPr>
          <w:rFonts w:ascii="Times New Roman" w:hAnsi="Times New Roman" w:cs="Times New Roman"/>
          <w:sz w:val="24"/>
          <w:szCs w:val="24"/>
        </w:rPr>
        <w:t>работы</w:t>
      </w:r>
      <w:r w:rsidRPr="00552CFB">
        <w:rPr>
          <w:rFonts w:ascii="Times New Roman" w:hAnsi="Times New Roman" w:cs="Times New Roman"/>
          <w:spacing w:val="10"/>
          <w:sz w:val="24"/>
          <w:szCs w:val="24"/>
        </w:rPr>
        <w:t xml:space="preserve"> </w:t>
      </w:r>
      <w:r w:rsidRPr="00552CFB">
        <w:rPr>
          <w:rFonts w:ascii="Times New Roman" w:hAnsi="Times New Roman" w:cs="Times New Roman"/>
          <w:sz w:val="24"/>
          <w:szCs w:val="24"/>
        </w:rPr>
        <w:t>следует</w:t>
      </w:r>
      <w:r w:rsidRPr="00552CFB">
        <w:rPr>
          <w:rFonts w:ascii="Times New Roman" w:hAnsi="Times New Roman" w:cs="Times New Roman"/>
          <w:spacing w:val="11"/>
          <w:sz w:val="24"/>
          <w:szCs w:val="24"/>
        </w:rPr>
        <w:t xml:space="preserve"> </w:t>
      </w:r>
      <w:r w:rsidRPr="00552CFB">
        <w:rPr>
          <w:rFonts w:ascii="Times New Roman" w:hAnsi="Times New Roman" w:cs="Times New Roman"/>
          <w:sz w:val="24"/>
          <w:szCs w:val="24"/>
        </w:rPr>
        <w:t>исходить</w:t>
      </w:r>
      <w:r w:rsidRPr="00552CFB">
        <w:rPr>
          <w:rFonts w:ascii="Times New Roman" w:hAnsi="Times New Roman" w:cs="Times New Roman"/>
          <w:spacing w:val="8"/>
          <w:sz w:val="24"/>
          <w:szCs w:val="24"/>
        </w:rPr>
        <w:t xml:space="preserve"> </w:t>
      </w:r>
      <w:r w:rsidRPr="00552CFB">
        <w:rPr>
          <w:rFonts w:ascii="Times New Roman" w:hAnsi="Times New Roman" w:cs="Times New Roman"/>
          <w:sz w:val="24"/>
          <w:szCs w:val="24"/>
        </w:rPr>
        <w:t>из</w:t>
      </w:r>
      <w:r w:rsidRPr="00552CFB">
        <w:rPr>
          <w:rFonts w:ascii="Times New Roman" w:hAnsi="Times New Roman" w:cs="Times New Roman"/>
          <w:spacing w:val="9"/>
          <w:sz w:val="24"/>
          <w:szCs w:val="24"/>
        </w:rPr>
        <w:t xml:space="preserve"> </w:t>
      </w:r>
      <w:r w:rsidRPr="00552CFB">
        <w:rPr>
          <w:rFonts w:ascii="Times New Roman" w:hAnsi="Times New Roman" w:cs="Times New Roman"/>
          <w:sz w:val="24"/>
          <w:szCs w:val="24"/>
        </w:rPr>
        <w:t>нормативов,</w:t>
      </w:r>
      <w:r w:rsidRPr="00552CFB">
        <w:rPr>
          <w:rFonts w:ascii="Times New Roman" w:hAnsi="Times New Roman" w:cs="Times New Roman"/>
          <w:spacing w:val="10"/>
          <w:sz w:val="24"/>
          <w:szCs w:val="24"/>
        </w:rPr>
        <w:t xml:space="preserve"> </w:t>
      </w:r>
      <w:r w:rsidRPr="00552CFB">
        <w:rPr>
          <w:rFonts w:ascii="Times New Roman" w:hAnsi="Times New Roman" w:cs="Times New Roman"/>
          <w:sz w:val="24"/>
          <w:szCs w:val="24"/>
        </w:rPr>
        <w:t>увеличенных</w:t>
      </w:r>
      <w:r w:rsidRPr="00552CFB">
        <w:rPr>
          <w:rFonts w:ascii="Times New Roman" w:hAnsi="Times New Roman" w:cs="Times New Roman"/>
          <w:spacing w:val="5"/>
          <w:sz w:val="24"/>
          <w:szCs w:val="24"/>
        </w:rPr>
        <w:t xml:space="preserve"> </w:t>
      </w:r>
      <w:r w:rsidRPr="00552CFB">
        <w:rPr>
          <w:rFonts w:ascii="Times New Roman" w:hAnsi="Times New Roman" w:cs="Times New Roman"/>
          <w:sz w:val="24"/>
          <w:szCs w:val="24"/>
        </w:rPr>
        <w:t>для</w:t>
      </w:r>
      <w:r w:rsidRPr="00552CFB">
        <w:rPr>
          <w:rFonts w:ascii="Times New Roman" w:hAnsi="Times New Roman" w:cs="Times New Roman"/>
          <w:spacing w:val="4"/>
          <w:sz w:val="24"/>
          <w:szCs w:val="24"/>
        </w:rPr>
        <w:t xml:space="preserve"> </w:t>
      </w:r>
      <w:r w:rsidRPr="00552CFB">
        <w:rPr>
          <w:rFonts w:ascii="Times New Roman" w:hAnsi="Times New Roman" w:cs="Times New Roman"/>
          <w:sz w:val="24"/>
          <w:szCs w:val="24"/>
        </w:rPr>
        <w:t>отметки</w:t>
      </w:r>
    </w:p>
    <w:p w:rsidR="00A85D2C" w:rsidRPr="00552CFB" w:rsidRDefault="00A85D2C" w:rsidP="00A85D2C">
      <w:pPr>
        <w:pStyle w:val="af1"/>
        <w:ind w:left="532" w:right="827"/>
        <w:rPr>
          <w:sz w:val="24"/>
          <w:szCs w:val="24"/>
        </w:rPr>
      </w:pPr>
      <w:r w:rsidRPr="00552CFB">
        <w:rPr>
          <w:sz w:val="24"/>
          <w:szCs w:val="24"/>
        </w:rPr>
        <w:t>«4» на одну, а для отметки «3» на две единицы. Например,</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оценке</w:t>
      </w:r>
      <w:r w:rsidRPr="00552CFB">
        <w:rPr>
          <w:spacing w:val="1"/>
          <w:sz w:val="24"/>
          <w:szCs w:val="24"/>
        </w:rPr>
        <w:t xml:space="preserve"> </w:t>
      </w:r>
      <w:r w:rsidRPr="00552CFB">
        <w:rPr>
          <w:sz w:val="24"/>
          <w:szCs w:val="24"/>
        </w:rPr>
        <w:t>грамотности</w:t>
      </w:r>
      <w:r w:rsidRPr="00552CFB">
        <w:rPr>
          <w:spacing w:val="61"/>
          <w:sz w:val="24"/>
          <w:szCs w:val="24"/>
        </w:rPr>
        <w:t xml:space="preserve"> </w:t>
      </w:r>
      <w:r w:rsidRPr="00552CFB">
        <w:rPr>
          <w:sz w:val="24"/>
          <w:szCs w:val="24"/>
        </w:rPr>
        <w:t>«4»</w:t>
      </w:r>
      <w:r w:rsidRPr="00552CFB">
        <w:rPr>
          <w:spacing w:val="1"/>
          <w:sz w:val="24"/>
          <w:szCs w:val="24"/>
        </w:rPr>
        <w:t xml:space="preserve"> </w:t>
      </w:r>
      <w:r w:rsidRPr="00552CFB">
        <w:rPr>
          <w:sz w:val="24"/>
          <w:szCs w:val="24"/>
        </w:rPr>
        <w:t>ставится</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3</w:t>
      </w:r>
      <w:r w:rsidRPr="00552CFB">
        <w:rPr>
          <w:spacing w:val="1"/>
          <w:sz w:val="24"/>
          <w:szCs w:val="24"/>
        </w:rPr>
        <w:t xml:space="preserve"> </w:t>
      </w:r>
      <w:r w:rsidRPr="00552CFB">
        <w:rPr>
          <w:sz w:val="24"/>
          <w:szCs w:val="24"/>
        </w:rPr>
        <w:t>орфографических,</w:t>
      </w:r>
      <w:r w:rsidRPr="00552CFB">
        <w:rPr>
          <w:spacing w:val="1"/>
          <w:sz w:val="24"/>
          <w:szCs w:val="24"/>
        </w:rPr>
        <w:t xml:space="preserve"> </w:t>
      </w:r>
      <w:r w:rsidRPr="00552CFB">
        <w:rPr>
          <w:sz w:val="24"/>
          <w:szCs w:val="24"/>
        </w:rPr>
        <w:t>2</w:t>
      </w:r>
      <w:r w:rsidRPr="00552CFB">
        <w:rPr>
          <w:spacing w:val="1"/>
          <w:sz w:val="24"/>
          <w:szCs w:val="24"/>
        </w:rPr>
        <w:t xml:space="preserve"> </w:t>
      </w:r>
      <w:r w:rsidRPr="00552CFB">
        <w:rPr>
          <w:sz w:val="24"/>
          <w:szCs w:val="24"/>
        </w:rPr>
        <w:t>пунктуационных и 2 грамматических ошибках или при</w:t>
      </w:r>
      <w:r w:rsidRPr="00552CFB">
        <w:rPr>
          <w:spacing w:val="1"/>
          <w:sz w:val="24"/>
          <w:szCs w:val="24"/>
        </w:rPr>
        <w:t xml:space="preserve"> </w:t>
      </w:r>
      <w:r w:rsidRPr="00552CFB">
        <w:rPr>
          <w:sz w:val="24"/>
          <w:szCs w:val="24"/>
        </w:rPr>
        <w:t>соотношениях: 2—3—2, 2—2—3; «3»</w:t>
      </w:r>
      <w:r w:rsidRPr="00552CFB">
        <w:rPr>
          <w:spacing w:val="1"/>
          <w:sz w:val="24"/>
          <w:szCs w:val="24"/>
        </w:rPr>
        <w:t xml:space="preserve"> </w:t>
      </w:r>
      <w:r w:rsidRPr="00552CFB">
        <w:rPr>
          <w:sz w:val="24"/>
          <w:szCs w:val="24"/>
        </w:rPr>
        <w:t>ставится</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соотношениях:</w:t>
      </w:r>
      <w:r w:rsidRPr="00552CFB">
        <w:rPr>
          <w:spacing w:val="60"/>
          <w:sz w:val="24"/>
          <w:szCs w:val="24"/>
        </w:rPr>
        <w:t xml:space="preserve"> </w:t>
      </w:r>
      <w:r w:rsidRPr="00552CFB">
        <w:rPr>
          <w:sz w:val="24"/>
          <w:szCs w:val="24"/>
        </w:rPr>
        <w:t>6—4—4,</w:t>
      </w:r>
      <w:r w:rsidRPr="00552CFB">
        <w:rPr>
          <w:spacing w:val="60"/>
          <w:sz w:val="24"/>
          <w:szCs w:val="24"/>
        </w:rPr>
        <w:t xml:space="preserve"> </w:t>
      </w:r>
      <w:r w:rsidRPr="00552CFB">
        <w:rPr>
          <w:sz w:val="24"/>
          <w:szCs w:val="24"/>
        </w:rPr>
        <w:t>4—6—4,</w:t>
      </w:r>
      <w:r w:rsidRPr="00552CFB">
        <w:rPr>
          <w:spacing w:val="60"/>
          <w:sz w:val="24"/>
          <w:szCs w:val="24"/>
        </w:rPr>
        <w:t xml:space="preserve"> </w:t>
      </w:r>
      <w:r w:rsidRPr="00552CFB">
        <w:rPr>
          <w:sz w:val="24"/>
          <w:szCs w:val="24"/>
        </w:rPr>
        <w:t>4—</w:t>
      </w:r>
      <w:r w:rsidRPr="00552CFB">
        <w:rPr>
          <w:spacing w:val="1"/>
          <w:sz w:val="24"/>
          <w:szCs w:val="24"/>
        </w:rPr>
        <w:t xml:space="preserve"> </w:t>
      </w:r>
      <w:r w:rsidRPr="00552CFB">
        <w:rPr>
          <w:sz w:val="24"/>
          <w:szCs w:val="24"/>
        </w:rPr>
        <w:t>4—6.</w:t>
      </w:r>
      <w:r w:rsidRPr="00552CFB">
        <w:rPr>
          <w:spacing w:val="1"/>
          <w:sz w:val="24"/>
          <w:szCs w:val="24"/>
        </w:rPr>
        <w:t xml:space="preserve"> </w:t>
      </w:r>
      <w:r w:rsidRPr="00552CFB">
        <w:rPr>
          <w:sz w:val="24"/>
          <w:szCs w:val="24"/>
        </w:rPr>
        <w:t>При</w:t>
      </w:r>
      <w:r w:rsidRPr="00552CFB">
        <w:rPr>
          <w:spacing w:val="1"/>
          <w:sz w:val="24"/>
          <w:szCs w:val="24"/>
        </w:rPr>
        <w:t xml:space="preserve"> </w:t>
      </w:r>
      <w:r w:rsidRPr="00552CFB">
        <w:rPr>
          <w:sz w:val="24"/>
          <w:szCs w:val="24"/>
        </w:rPr>
        <w:t>выставлении</w:t>
      </w:r>
      <w:r w:rsidRPr="00552CFB">
        <w:rPr>
          <w:spacing w:val="1"/>
          <w:sz w:val="24"/>
          <w:szCs w:val="24"/>
        </w:rPr>
        <w:t xml:space="preserve"> </w:t>
      </w:r>
      <w:r w:rsidRPr="00552CFB">
        <w:rPr>
          <w:sz w:val="24"/>
          <w:szCs w:val="24"/>
        </w:rPr>
        <w:t>оценки</w:t>
      </w:r>
      <w:r w:rsidRPr="00552CFB">
        <w:rPr>
          <w:spacing w:val="1"/>
          <w:sz w:val="24"/>
          <w:szCs w:val="24"/>
        </w:rPr>
        <w:t xml:space="preserve"> </w:t>
      </w:r>
      <w:r w:rsidRPr="00552CFB">
        <w:rPr>
          <w:sz w:val="24"/>
          <w:szCs w:val="24"/>
        </w:rPr>
        <w:t>«5»</w:t>
      </w:r>
      <w:r w:rsidRPr="00552CFB">
        <w:rPr>
          <w:spacing w:val="1"/>
          <w:sz w:val="24"/>
          <w:szCs w:val="24"/>
        </w:rPr>
        <w:t xml:space="preserve"> </w:t>
      </w:r>
      <w:r w:rsidRPr="00552CFB">
        <w:rPr>
          <w:sz w:val="24"/>
          <w:szCs w:val="24"/>
        </w:rPr>
        <w:t>превышение</w:t>
      </w:r>
      <w:r w:rsidRPr="00552CFB">
        <w:rPr>
          <w:spacing w:val="1"/>
          <w:sz w:val="24"/>
          <w:szCs w:val="24"/>
        </w:rPr>
        <w:t xml:space="preserve"> </w:t>
      </w:r>
      <w:r w:rsidRPr="00552CFB">
        <w:rPr>
          <w:sz w:val="24"/>
          <w:szCs w:val="24"/>
        </w:rPr>
        <w:t>объема</w:t>
      </w:r>
      <w:r w:rsidRPr="00552CFB">
        <w:rPr>
          <w:spacing w:val="1"/>
          <w:sz w:val="24"/>
          <w:szCs w:val="24"/>
        </w:rPr>
        <w:t xml:space="preserve"> </w:t>
      </w:r>
      <w:r w:rsidRPr="00552CFB">
        <w:rPr>
          <w:sz w:val="24"/>
          <w:szCs w:val="24"/>
        </w:rPr>
        <w:t>сочинения</w:t>
      </w:r>
      <w:r w:rsidRPr="00552CFB">
        <w:rPr>
          <w:spacing w:val="1"/>
          <w:sz w:val="24"/>
          <w:szCs w:val="24"/>
        </w:rPr>
        <w:t xml:space="preserve"> </w:t>
      </w:r>
      <w:r w:rsidRPr="00552CFB">
        <w:rPr>
          <w:sz w:val="24"/>
          <w:szCs w:val="24"/>
        </w:rPr>
        <w:t>не</w:t>
      </w:r>
      <w:r w:rsidRPr="00552CFB">
        <w:rPr>
          <w:spacing w:val="1"/>
          <w:sz w:val="24"/>
          <w:szCs w:val="24"/>
        </w:rPr>
        <w:t xml:space="preserve"> </w:t>
      </w:r>
      <w:r w:rsidRPr="00552CFB">
        <w:rPr>
          <w:sz w:val="24"/>
          <w:szCs w:val="24"/>
        </w:rPr>
        <w:t>принимается</w:t>
      </w:r>
      <w:r w:rsidRPr="00552CFB">
        <w:rPr>
          <w:spacing w:val="60"/>
          <w:sz w:val="24"/>
          <w:szCs w:val="24"/>
        </w:rPr>
        <w:t xml:space="preserve"> </w:t>
      </w:r>
      <w:r w:rsidRPr="00552CFB">
        <w:rPr>
          <w:sz w:val="24"/>
          <w:szCs w:val="24"/>
        </w:rPr>
        <w:t>во</w:t>
      </w:r>
      <w:r w:rsidRPr="00552CFB">
        <w:rPr>
          <w:spacing w:val="1"/>
          <w:sz w:val="24"/>
          <w:szCs w:val="24"/>
        </w:rPr>
        <w:t xml:space="preserve"> </w:t>
      </w:r>
      <w:r w:rsidRPr="00552CFB">
        <w:rPr>
          <w:sz w:val="24"/>
          <w:szCs w:val="24"/>
        </w:rPr>
        <w:t>внимание.</w:t>
      </w:r>
    </w:p>
    <w:p w:rsidR="00A85D2C" w:rsidRPr="00552CFB" w:rsidRDefault="00A85D2C" w:rsidP="00A85D2C">
      <w:pPr>
        <w:pStyle w:val="af1"/>
        <w:spacing w:before="66"/>
        <w:ind w:left="532"/>
        <w:jc w:val="left"/>
        <w:rPr>
          <w:sz w:val="24"/>
          <w:szCs w:val="24"/>
        </w:rPr>
      </w:pPr>
      <w:r w:rsidRPr="00552CFB">
        <w:rPr>
          <w:sz w:val="24"/>
          <w:szCs w:val="24"/>
        </w:rPr>
        <w:t>Первая</w:t>
      </w:r>
      <w:r w:rsidRPr="00552CFB">
        <w:rPr>
          <w:spacing w:val="61"/>
          <w:sz w:val="24"/>
          <w:szCs w:val="24"/>
        </w:rPr>
        <w:t xml:space="preserve"> </w:t>
      </w:r>
      <w:r w:rsidRPr="00552CFB">
        <w:rPr>
          <w:sz w:val="24"/>
          <w:szCs w:val="24"/>
        </w:rPr>
        <w:t>оценка   (за   содержание   и   речь)   не   может   быть   положительной,</w:t>
      </w:r>
      <w:r w:rsidRPr="00552CFB">
        <w:rPr>
          <w:spacing w:val="60"/>
          <w:sz w:val="24"/>
          <w:szCs w:val="24"/>
        </w:rPr>
        <w:t xml:space="preserve"> </w:t>
      </w:r>
      <w:r w:rsidRPr="00552CFB">
        <w:rPr>
          <w:sz w:val="24"/>
          <w:szCs w:val="24"/>
        </w:rPr>
        <w:t>если</w:t>
      </w:r>
      <w:r w:rsidRPr="00552CFB">
        <w:rPr>
          <w:spacing w:val="1"/>
          <w:sz w:val="24"/>
          <w:szCs w:val="24"/>
        </w:rPr>
        <w:t xml:space="preserve"> </w:t>
      </w:r>
      <w:r w:rsidRPr="00552CFB">
        <w:rPr>
          <w:sz w:val="24"/>
          <w:szCs w:val="24"/>
        </w:rPr>
        <w:t>не</w:t>
      </w:r>
      <w:r w:rsidRPr="00552CFB">
        <w:rPr>
          <w:spacing w:val="54"/>
          <w:sz w:val="24"/>
          <w:szCs w:val="24"/>
        </w:rPr>
        <w:t xml:space="preserve"> </w:t>
      </w:r>
      <w:r w:rsidRPr="00552CFB">
        <w:rPr>
          <w:sz w:val="24"/>
          <w:szCs w:val="24"/>
        </w:rPr>
        <w:lastRenderedPageBreak/>
        <w:t>раскрыта</w:t>
      </w:r>
      <w:r w:rsidRPr="00552CFB">
        <w:rPr>
          <w:spacing w:val="54"/>
          <w:sz w:val="24"/>
          <w:szCs w:val="24"/>
        </w:rPr>
        <w:t xml:space="preserve"> </w:t>
      </w:r>
      <w:r w:rsidRPr="00552CFB">
        <w:rPr>
          <w:sz w:val="24"/>
          <w:szCs w:val="24"/>
        </w:rPr>
        <w:t>тема</w:t>
      </w:r>
      <w:r w:rsidRPr="00552CFB">
        <w:rPr>
          <w:spacing w:val="51"/>
          <w:sz w:val="24"/>
          <w:szCs w:val="24"/>
        </w:rPr>
        <w:t xml:space="preserve"> </w:t>
      </w:r>
      <w:r w:rsidRPr="00552CFB">
        <w:rPr>
          <w:sz w:val="24"/>
          <w:szCs w:val="24"/>
        </w:rPr>
        <w:t>высказывания,</w:t>
      </w:r>
      <w:r w:rsidRPr="00552CFB">
        <w:rPr>
          <w:spacing w:val="52"/>
          <w:sz w:val="24"/>
          <w:szCs w:val="24"/>
        </w:rPr>
        <w:t xml:space="preserve"> </w:t>
      </w:r>
      <w:r w:rsidRPr="00552CFB">
        <w:rPr>
          <w:sz w:val="24"/>
          <w:szCs w:val="24"/>
        </w:rPr>
        <w:t>хотя</w:t>
      </w:r>
      <w:r w:rsidRPr="00552CFB">
        <w:rPr>
          <w:spacing w:val="53"/>
          <w:sz w:val="24"/>
          <w:szCs w:val="24"/>
        </w:rPr>
        <w:t xml:space="preserve"> </w:t>
      </w:r>
      <w:r w:rsidRPr="00552CFB">
        <w:rPr>
          <w:sz w:val="24"/>
          <w:szCs w:val="24"/>
        </w:rPr>
        <w:t>по</w:t>
      </w:r>
      <w:r w:rsidRPr="00552CFB">
        <w:rPr>
          <w:spacing w:val="52"/>
          <w:sz w:val="24"/>
          <w:szCs w:val="24"/>
        </w:rPr>
        <w:t xml:space="preserve"> </w:t>
      </w:r>
      <w:r w:rsidRPr="00552CFB">
        <w:rPr>
          <w:sz w:val="24"/>
          <w:szCs w:val="24"/>
        </w:rPr>
        <w:t>остальным</w:t>
      </w:r>
      <w:r w:rsidRPr="00552CFB">
        <w:rPr>
          <w:spacing w:val="51"/>
          <w:sz w:val="24"/>
          <w:szCs w:val="24"/>
        </w:rPr>
        <w:t xml:space="preserve"> </w:t>
      </w:r>
      <w:r w:rsidRPr="00552CFB">
        <w:rPr>
          <w:sz w:val="24"/>
          <w:szCs w:val="24"/>
        </w:rPr>
        <w:t>показателям</w:t>
      </w:r>
      <w:r w:rsidRPr="00552CFB">
        <w:rPr>
          <w:spacing w:val="27"/>
          <w:sz w:val="24"/>
          <w:szCs w:val="24"/>
        </w:rPr>
        <w:t xml:space="preserve"> </w:t>
      </w:r>
      <w:r w:rsidRPr="00552CFB">
        <w:rPr>
          <w:sz w:val="24"/>
          <w:szCs w:val="24"/>
        </w:rPr>
        <w:t>оно</w:t>
      </w:r>
      <w:r w:rsidRPr="00552CFB">
        <w:rPr>
          <w:spacing w:val="25"/>
          <w:sz w:val="24"/>
          <w:szCs w:val="24"/>
        </w:rPr>
        <w:t xml:space="preserve"> </w:t>
      </w:r>
      <w:r w:rsidRPr="00552CFB">
        <w:rPr>
          <w:sz w:val="24"/>
          <w:szCs w:val="24"/>
        </w:rPr>
        <w:t>написано удовлетворительно.</w:t>
      </w:r>
    </w:p>
    <w:p w:rsidR="00A85D2C" w:rsidRPr="00552CFB" w:rsidRDefault="00A85D2C" w:rsidP="00552CFB">
      <w:pPr>
        <w:pStyle w:val="ae"/>
        <w:widowControl w:val="0"/>
        <w:numPr>
          <w:ilvl w:val="0"/>
          <w:numId w:val="1"/>
        </w:numPr>
        <w:tabs>
          <w:tab w:val="left" w:pos="1603"/>
        </w:tabs>
        <w:autoSpaceDE w:val="0"/>
        <w:autoSpaceDN w:val="0"/>
        <w:spacing w:after="0" w:line="240" w:lineRule="auto"/>
        <w:ind w:right="825" w:firstLine="566"/>
        <w:contextualSpacing w:val="0"/>
        <w:jc w:val="both"/>
        <w:rPr>
          <w:rFonts w:ascii="Times New Roman" w:hAnsi="Times New Roman" w:cs="Times New Roman"/>
          <w:sz w:val="24"/>
          <w:szCs w:val="24"/>
        </w:rPr>
      </w:pPr>
      <w:r w:rsidRPr="00552CFB">
        <w:rPr>
          <w:rFonts w:ascii="Times New Roman" w:hAnsi="Times New Roman" w:cs="Times New Roman"/>
          <w:sz w:val="24"/>
          <w:szCs w:val="24"/>
        </w:rPr>
        <w:t>На</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оценку</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сочинения</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 xml:space="preserve">и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 xml:space="preserve">изложения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 xml:space="preserve">распространяются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 xml:space="preserve">положения  </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об</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однотипных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и</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негрубых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ошибках,</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а</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также</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о</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сделанных</w:t>
      </w:r>
      <w:r w:rsidRPr="00552CFB">
        <w:rPr>
          <w:rFonts w:ascii="Times New Roman" w:hAnsi="Times New Roman" w:cs="Times New Roman"/>
          <w:spacing w:val="60"/>
          <w:sz w:val="24"/>
          <w:szCs w:val="24"/>
        </w:rPr>
        <w:t xml:space="preserve"> </w:t>
      </w:r>
      <w:r w:rsidRPr="00552CFB">
        <w:rPr>
          <w:rFonts w:ascii="Times New Roman" w:hAnsi="Times New Roman" w:cs="Times New Roman"/>
          <w:sz w:val="24"/>
          <w:szCs w:val="24"/>
        </w:rPr>
        <w:t>учеником</w:t>
      </w:r>
      <w:r w:rsidRPr="00552CFB">
        <w:rPr>
          <w:rFonts w:ascii="Times New Roman" w:hAnsi="Times New Roman" w:cs="Times New Roman"/>
          <w:spacing w:val="61"/>
          <w:sz w:val="24"/>
          <w:szCs w:val="24"/>
        </w:rPr>
        <w:t xml:space="preserve"> </w:t>
      </w:r>
      <w:r w:rsidRPr="00552CFB">
        <w:rPr>
          <w:rFonts w:ascii="Times New Roman" w:hAnsi="Times New Roman" w:cs="Times New Roman"/>
          <w:sz w:val="24"/>
          <w:szCs w:val="24"/>
        </w:rPr>
        <w:t>исправлениях,</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приведенные</w:t>
      </w:r>
      <w:r w:rsidRPr="00552CFB">
        <w:rPr>
          <w:rFonts w:ascii="Times New Roman" w:hAnsi="Times New Roman" w:cs="Times New Roman"/>
          <w:spacing w:val="-3"/>
          <w:sz w:val="24"/>
          <w:szCs w:val="24"/>
        </w:rPr>
        <w:t xml:space="preserve"> </w:t>
      </w:r>
      <w:r w:rsidRPr="00552CFB">
        <w:rPr>
          <w:rFonts w:ascii="Times New Roman" w:hAnsi="Times New Roman" w:cs="Times New Roman"/>
          <w:sz w:val="24"/>
          <w:szCs w:val="24"/>
        </w:rPr>
        <w:t>в</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разделе</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«Оценка</w:t>
      </w:r>
      <w:r w:rsidRPr="00552CFB">
        <w:rPr>
          <w:rFonts w:ascii="Times New Roman" w:hAnsi="Times New Roman" w:cs="Times New Roman"/>
          <w:spacing w:val="-1"/>
          <w:sz w:val="24"/>
          <w:szCs w:val="24"/>
        </w:rPr>
        <w:t xml:space="preserve"> </w:t>
      </w:r>
      <w:r w:rsidRPr="00552CFB">
        <w:rPr>
          <w:rFonts w:ascii="Times New Roman" w:hAnsi="Times New Roman" w:cs="Times New Roman"/>
          <w:sz w:val="24"/>
          <w:szCs w:val="24"/>
        </w:rPr>
        <w:t>диктантов».</w:t>
      </w:r>
    </w:p>
    <w:p w:rsidR="00A85D2C" w:rsidRPr="00552CFB" w:rsidRDefault="00A85D2C" w:rsidP="00A85D2C">
      <w:pPr>
        <w:pStyle w:val="ae"/>
        <w:shd w:val="clear" w:color="auto" w:fill="FFFFFF"/>
        <w:ind w:left="532"/>
        <w:rPr>
          <w:rFonts w:ascii="Times New Roman" w:hAnsi="Times New Roman" w:cs="Times New Roman"/>
          <w:b/>
          <w:bCs/>
          <w:color w:val="000000"/>
          <w:sz w:val="24"/>
          <w:szCs w:val="24"/>
          <w:lang w:eastAsia="ru-RU"/>
        </w:rPr>
      </w:pPr>
    </w:p>
    <w:p w:rsidR="00552CFB" w:rsidRDefault="00A85D2C" w:rsidP="00552CFB">
      <w:pPr>
        <w:shd w:val="clear" w:color="auto" w:fill="FFFFFF"/>
        <w:jc w:val="center"/>
        <w:rPr>
          <w:rFonts w:ascii="Times New Roman" w:hAnsi="Times New Roman" w:cs="Times New Roman"/>
          <w:color w:val="000000"/>
          <w:sz w:val="24"/>
          <w:szCs w:val="24"/>
          <w:lang w:val="ru-RU" w:eastAsia="ru-RU"/>
        </w:rPr>
      </w:pPr>
      <w:r w:rsidRPr="00552CFB">
        <w:rPr>
          <w:rFonts w:ascii="Times New Roman" w:hAnsi="Times New Roman" w:cs="Times New Roman"/>
          <w:b/>
          <w:bCs/>
          <w:color w:val="000000"/>
          <w:sz w:val="24"/>
          <w:szCs w:val="24"/>
          <w:lang w:val="ru-RU" w:eastAsia="ru-RU"/>
        </w:rPr>
        <w:t>Требования к выполнению практического письменного задания</w:t>
      </w:r>
    </w:p>
    <w:p w:rsidR="00A85D2C" w:rsidRPr="00552CFB" w:rsidRDefault="00A85D2C" w:rsidP="00552CFB">
      <w:pPr>
        <w:shd w:val="clear" w:color="auto" w:fill="FFFFFF"/>
        <w:rPr>
          <w:rFonts w:ascii="Times New Roman" w:hAnsi="Times New Roman" w:cs="Times New Roman"/>
          <w:color w:val="000000"/>
          <w:sz w:val="24"/>
          <w:szCs w:val="24"/>
          <w:lang w:val="ru-RU" w:eastAsia="ru-RU"/>
        </w:rPr>
      </w:pPr>
      <w:r w:rsidRPr="00552CFB">
        <w:rPr>
          <w:rFonts w:ascii="Times New Roman" w:hAnsi="Times New Roman" w:cs="Times New Roman"/>
          <w:b/>
          <w:bCs/>
          <w:color w:val="000000"/>
          <w:sz w:val="24"/>
          <w:szCs w:val="24"/>
          <w:lang w:val="ru-RU" w:eastAsia="ru-RU"/>
        </w:rPr>
        <w:t>Критерии оценки:</w:t>
      </w:r>
      <w:r w:rsidRPr="00552CFB">
        <w:rPr>
          <w:rFonts w:ascii="Times New Roman" w:hAnsi="Times New Roman" w:cs="Times New Roman"/>
          <w:b/>
          <w:bCs/>
          <w:color w:val="000000"/>
          <w:sz w:val="24"/>
          <w:szCs w:val="24"/>
          <w:lang w:eastAsia="ru-RU"/>
        </w:rPr>
        <w:t> </w:t>
      </w:r>
      <w:r w:rsidRPr="00552CFB">
        <w:rPr>
          <w:rFonts w:ascii="Times New Roman" w:hAnsi="Times New Roman" w:cs="Times New Roman"/>
          <w:color w:val="000000"/>
          <w:sz w:val="24"/>
          <w:szCs w:val="24"/>
          <w:lang w:val="ru-RU" w:eastAsia="ru-RU"/>
        </w:rPr>
        <w:t>Обучающие работы (различные упражнен</w:t>
      </w:r>
      <w:r w:rsidR="00552CFB" w:rsidRPr="00552CFB">
        <w:rPr>
          <w:rFonts w:ascii="Times New Roman" w:hAnsi="Times New Roman" w:cs="Times New Roman"/>
          <w:color w:val="000000"/>
          <w:sz w:val="24"/>
          <w:szCs w:val="24"/>
          <w:lang w:val="ru-RU" w:eastAsia="ru-RU"/>
        </w:rPr>
        <w:t xml:space="preserve">ия). При оценке обучающих работ </w:t>
      </w:r>
      <w:r w:rsidRPr="00552CFB">
        <w:rPr>
          <w:rFonts w:ascii="Times New Roman" w:hAnsi="Times New Roman" w:cs="Times New Roman"/>
          <w:color w:val="000000"/>
          <w:sz w:val="24"/>
          <w:szCs w:val="24"/>
          <w:lang w:val="ru-RU" w:eastAsia="ru-RU"/>
        </w:rPr>
        <w:t xml:space="preserve">учитывается: </w:t>
      </w:r>
    </w:p>
    <w:p w:rsidR="00A85D2C" w:rsidRPr="00552CFB" w:rsidRDefault="00A85D2C" w:rsidP="00A85D2C">
      <w:pPr>
        <w:pStyle w:val="ae"/>
        <w:shd w:val="clear" w:color="auto" w:fill="FFFFFF"/>
        <w:ind w:left="532"/>
        <w:rPr>
          <w:rFonts w:ascii="Times New Roman" w:hAnsi="Times New Roman" w:cs="Times New Roman"/>
          <w:color w:val="000000"/>
          <w:sz w:val="24"/>
          <w:szCs w:val="24"/>
          <w:lang w:eastAsia="ru-RU"/>
        </w:rPr>
      </w:pPr>
      <w:r w:rsidRPr="00552CFB">
        <w:rPr>
          <w:rFonts w:ascii="Times New Roman" w:hAnsi="Times New Roman" w:cs="Times New Roman"/>
          <w:color w:val="000000"/>
          <w:sz w:val="24"/>
          <w:szCs w:val="24"/>
          <w:lang w:eastAsia="ru-RU"/>
        </w:rPr>
        <w:t>1) степень самостоятельности учащегося; 2) этап обучения; 3) объем работы; 4) четкость, аккуратность, каллиграфическая правильность письма.</w:t>
      </w:r>
    </w:p>
    <w:p w:rsidR="00A85D2C" w:rsidRPr="00552CFB" w:rsidRDefault="00A85D2C" w:rsidP="00A85D2C">
      <w:pPr>
        <w:pStyle w:val="ae"/>
        <w:shd w:val="clear" w:color="auto" w:fill="FFFFFF"/>
        <w:ind w:left="532"/>
        <w:rPr>
          <w:rFonts w:ascii="Times New Roman" w:hAnsi="Times New Roman" w:cs="Times New Roman"/>
          <w:color w:val="000000"/>
          <w:sz w:val="24"/>
          <w:szCs w:val="24"/>
          <w:lang w:eastAsia="ru-RU"/>
        </w:rPr>
      </w:pPr>
      <w:r w:rsidRPr="00552CFB">
        <w:rPr>
          <w:rFonts w:ascii="Times New Roman" w:hAnsi="Times New Roman" w:cs="Times New Roman"/>
          <w:b/>
          <w:color w:val="000000"/>
          <w:sz w:val="24"/>
          <w:szCs w:val="24"/>
          <w:lang w:eastAsia="ru-RU"/>
        </w:rPr>
        <w:t>«5»</w:t>
      </w:r>
      <w:r w:rsidRPr="00552CFB">
        <w:rPr>
          <w:rFonts w:ascii="Times New Roman" w:hAnsi="Times New Roman" w:cs="Times New Roman"/>
          <w:color w:val="000000"/>
          <w:sz w:val="24"/>
          <w:szCs w:val="24"/>
          <w:lang w:eastAsia="ru-RU"/>
        </w:rPr>
        <w:t> выставляется за безошибочную работу, а также при наличии 1 негрубой орфографической, 1 негрубой пунктуационной или 1 негрубой грамматической ошибки.</w:t>
      </w:r>
    </w:p>
    <w:p w:rsidR="00A85D2C" w:rsidRPr="00552CFB" w:rsidRDefault="00A85D2C" w:rsidP="00A85D2C">
      <w:pPr>
        <w:pStyle w:val="ae"/>
        <w:shd w:val="clear" w:color="auto" w:fill="FFFFFF"/>
        <w:ind w:left="532"/>
        <w:rPr>
          <w:rFonts w:ascii="Times New Roman" w:hAnsi="Times New Roman" w:cs="Times New Roman"/>
          <w:color w:val="000000"/>
          <w:sz w:val="24"/>
          <w:szCs w:val="24"/>
          <w:lang w:eastAsia="ru-RU"/>
        </w:rPr>
      </w:pPr>
      <w:r w:rsidRPr="00552CFB">
        <w:rPr>
          <w:rFonts w:ascii="Times New Roman" w:hAnsi="Times New Roman" w:cs="Times New Roman"/>
          <w:color w:val="000000"/>
          <w:sz w:val="24"/>
          <w:szCs w:val="24"/>
          <w:lang w:eastAsia="ru-RU"/>
        </w:rPr>
        <w:t>«</w:t>
      </w:r>
      <w:r w:rsidRPr="00552CFB">
        <w:rPr>
          <w:rFonts w:ascii="Times New Roman" w:hAnsi="Times New Roman" w:cs="Times New Roman"/>
          <w:b/>
          <w:color w:val="000000"/>
          <w:sz w:val="24"/>
          <w:szCs w:val="24"/>
          <w:lang w:eastAsia="ru-RU"/>
        </w:rPr>
        <w:t>4»</w:t>
      </w:r>
      <w:r w:rsidRPr="00552CFB">
        <w:rPr>
          <w:rFonts w:ascii="Times New Roman" w:hAnsi="Times New Roman" w:cs="Times New Roman"/>
          <w:color w:val="000000"/>
          <w:sz w:val="24"/>
          <w:szCs w:val="24"/>
          <w:lang w:eastAsia="ru-RU"/>
        </w:rPr>
        <w:t> выставляется при наличии 2 орфографических и 2 пунктуационных, или 1 орфографической и 3 пунктуационных ошибок, или 4 пунктуационных при отсутствии орфографических ошибок.</w:t>
      </w:r>
    </w:p>
    <w:p w:rsidR="00A85D2C" w:rsidRPr="00552CFB" w:rsidRDefault="00A85D2C" w:rsidP="00A85D2C">
      <w:pPr>
        <w:pStyle w:val="ae"/>
        <w:shd w:val="clear" w:color="auto" w:fill="FFFFFF"/>
        <w:ind w:left="532"/>
        <w:rPr>
          <w:rFonts w:ascii="Times New Roman" w:hAnsi="Times New Roman" w:cs="Times New Roman"/>
          <w:color w:val="000000"/>
          <w:sz w:val="24"/>
          <w:szCs w:val="24"/>
          <w:lang w:eastAsia="ru-RU"/>
        </w:rPr>
      </w:pPr>
      <w:r w:rsidRPr="00552CFB">
        <w:rPr>
          <w:rFonts w:ascii="Times New Roman" w:hAnsi="Times New Roman" w:cs="Times New Roman"/>
          <w:b/>
          <w:color w:val="000000"/>
          <w:sz w:val="24"/>
          <w:szCs w:val="24"/>
          <w:lang w:eastAsia="ru-RU"/>
        </w:rPr>
        <w:t> «3»</w:t>
      </w:r>
      <w:r w:rsidRPr="00552CFB">
        <w:rPr>
          <w:rFonts w:ascii="Times New Roman" w:hAnsi="Times New Roman" w:cs="Times New Roman"/>
          <w:color w:val="000000"/>
          <w:sz w:val="24"/>
          <w:szCs w:val="24"/>
          <w:lang w:eastAsia="ru-RU"/>
        </w:rPr>
        <w:t> выставляется за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A85D2C" w:rsidRPr="00552CFB" w:rsidRDefault="00A85D2C" w:rsidP="00A85D2C">
      <w:pPr>
        <w:pStyle w:val="ae"/>
        <w:shd w:val="clear" w:color="auto" w:fill="FFFFFF"/>
        <w:ind w:left="532"/>
        <w:rPr>
          <w:rFonts w:ascii="Times New Roman" w:hAnsi="Times New Roman" w:cs="Times New Roman"/>
          <w:color w:val="000000"/>
          <w:sz w:val="24"/>
          <w:szCs w:val="24"/>
          <w:lang w:eastAsia="ru-RU"/>
        </w:rPr>
      </w:pPr>
      <w:r w:rsidRPr="00552CFB">
        <w:rPr>
          <w:rFonts w:ascii="Times New Roman" w:hAnsi="Times New Roman" w:cs="Times New Roman"/>
          <w:b/>
          <w:color w:val="000000"/>
          <w:sz w:val="24"/>
          <w:szCs w:val="24"/>
          <w:lang w:eastAsia="ru-RU"/>
        </w:rPr>
        <w:t>«2»</w:t>
      </w:r>
      <w:r w:rsidRPr="00552CFB">
        <w:rPr>
          <w:rFonts w:ascii="Times New Roman" w:hAnsi="Times New Roman" w:cs="Times New Roman"/>
          <w:color w:val="000000"/>
          <w:sz w:val="24"/>
          <w:szCs w:val="24"/>
          <w:lang w:eastAsia="ru-RU"/>
        </w:rPr>
        <w:t> выставляется за 7 орфографических и 7 пунктуационных ошибок.</w:t>
      </w:r>
    </w:p>
    <w:p w:rsidR="00A85D2C" w:rsidRPr="00552CFB" w:rsidRDefault="00A85D2C" w:rsidP="00A85D2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r w:rsidRPr="00552CFB">
        <w:rPr>
          <w:rFonts w:ascii="Times New Roman" w:eastAsia="Times New Roman" w:hAnsi="Times New Roman" w:cs="Times New Roman"/>
          <w:b/>
          <w:bCs/>
          <w:color w:val="000000"/>
          <w:sz w:val="24"/>
          <w:szCs w:val="24"/>
          <w:lang w:val="ru-RU" w:eastAsia="ru-RU"/>
        </w:rPr>
        <w:t>Шкала перевода тестовых баллов в отметку</w:t>
      </w:r>
    </w:p>
    <w:p w:rsidR="00A85D2C" w:rsidRPr="00552CFB" w:rsidRDefault="00A85D2C" w:rsidP="00A85D2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tbl>
      <w:tblPr>
        <w:tblpPr w:leftFromText="180" w:rightFromText="180" w:vertAnchor="text" w:horzAnchor="margin" w:tblpXSpec="center" w:tblpY="-24"/>
        <w:tblW w:w="7759" w:type="dxa"/>
        <w:shd w:val="clear" w:color="auto" w:fill="FFFFFF"/>
        <w:tblCellMar>
          <w:top w:w="15" w:type="dxa"/>
          <w:left w:w="15" w:type="dxa"/>
          <w:bottom w:w="15" w:type="dxa"/>
          <w:right w:w="15" w:type="dxa"/>
        </w:tblCellMar>
        <w:tblLook w:val="04A0" w:firstRow="1" w:lastRow="0" w:firstColumn="1" w:lastColumn="0" w:noHBand="0" w:noVBand="1"/>
      </w:tblPr>
      <w:tblGrid>
        <w:gridCol w:w="2080"/>
        <w:gridCol w:w="1596"/>
        <w:gridCol w:w="4083"/>
      </w:tblGrid>
      <w:tr w:rsidR="00A85D2C" w:rsidRPr="00552CFB" w:rsidTr="00A85D2C">
        <w:trPr>
          <w:trHeight w:val="260"/>
        </w:trPr>
        <w:tc>
          <w:tcPr>
            <w:tcW w:w="2080"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bCs/>
                <w:i/>
                <w:iCs/>
                <w:color w:val="000000"/>
                <w:sz w:val="24"/>
                <w:szCs w:val="24"/>
                <w:lang w:val="ru-RU" w:eastAsia="ru-RU"/>
              </w:rPr>
              <w:t>Качество освоения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bCs/>
                <w:i/>
                <w:iCs/>
                <w:color w:val="000000"/>
                <w:sz w:val="24"/>
                <w:szCs w:val="24"/>
                <w:lang w:val="ru-RU" w:eastAsia="ru-RU"/>
              </w:rPr>
              <w:t>Уровень достижений</w:t>
            </w:r>
          </w:p>
        </w:tc>
        <w:tc>
          <w:tcPr>
            <w:tcW w:w="4083"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bCs/>
                <w:i/>
                <w:iCs/>
                <w:color w:val="000000"/>
                <w:sz w:val="24"/>
                <w:szCs w:val="24"/>
                <w:lang w:val="ru-RU" w:eastAsia="ru-RU"/>
              </w:rPr>
              <w:t>Отметка в балльной шкале</w:t>
            </w:r>
          </w:p>
        </w:tc>
      </w:tr>
      <w:tr w:rsidR="00A85D2C" w:rsidRPr="00552CFB" w:rsidTr="00A85D2C">
        <w:trPr>
          <w:trHeight w:val="1040"/>
        </w:trPr>
        <w:tc>
          <w:tcPr>
            <w:tcW w:w="2080"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90 - 100%</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70 - 89%</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50 - 69%</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0 - 49%</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высокий</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повышенный</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средний</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низкий</w:t>
            </w:r>
          </w:p>
        </w:tc>
        <w:tc>
          <w:tcPr>
            <w:tcW w:w="4083" w:type="dxa"/>
            <w:tcBorders>
              <w:top w:val="single" w:sz="8" w:space="0" w:color="000000"/>
              <w:left w:val="single" w:sz="8" w:space="0" w:color="000000"/>
              <w:bottom w:val="single" w:sz="8" w:space="0" w:color="000000"/>
              <w:right w:val="single" w:sz="8" w:space="0" w:color="000000"/>
            </w:tcBorders>
            <w:shd w:val="clear" w:color="auto" w:fill="FFFFFF"/>
            <w:tcMar>
              <w:top w:w="44" w:type="dxa"/>
              <w:left w:w="44" w:type="dxa"/>
              <w:bottom w:w="44" w:type="dxa"/>
              <w:right w:w="44" w:type="dxa"/>
            </w:tcMar>
            <w:hideMark/>
          </w:tcPr>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«5»</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«4»</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«3»</w:t>
            </w:r>
          </w:p>
          <w:p w:rsidR="00A85D2C" w:rsidRPr="00552CFB" w:rsidRDefault="00A85D2C" w:rsidP="00A85D2C">
            <w:pPr>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«2»</w:t>
            </w:r>
          </w:p>
        </w:tc>
      </w:tr>
    </w:tbl>
    <w:p w:rsidR="00A85D2C" w:rsidRPr="00552CFB" w:rsidRDefault="00A85D2C" w:rsidP="00A85D2C">
      <w:pPr>
        <w:spacing w:line="240" w:lineRule="auto"/>
        <w:jc w:val="both"/>
        <w:rPr>
          <w:rFonts w:ascii="Times New Roman" w:hAnsi="Times New Roman" w:cs="Times New Roman"/>
          <w:sz w:val="24"/>
          <w:szCs w:val="24"/>
          <w:lang w:val="ru-RU"/>
        </w:rPr>
      </w:pPr>
    </w:p>
    <w:p w:rsidR="00A85D2C" w:rsidRPr="00552CFB" w:rsidRDefault="00A85D2C" w:rsidP="00A85D2C">
      <w:pPr>
        <w:spacing w:line="240" w:lineRule="auto"/>
        <w:jc w:val="both"/>
        <w:rPr>
          <w:rFonts w:ascii="Times New Roman" w:hAnsi="Times New Roman" w:cs="Times New Roman"/>
          <w:sz w:val="24"/>
          <w:szCs w:val="24"/>
          <w:lang w:val="ru-RU"/>
        </w:rPr>
      </w:pPr>
    </w:p>
    <w:p w:rsidR="00A85D2C" w:rsidRPr="00552CFB" w:rsidRDefault="00A85D2C" w:rsidP="00A85D2C">
      <w:pPr>
        <w:spacing w:line="240" w:lineRule="auto"/>
        <w:jc w:val="both"/>
        <w:rPr>
          <w:rFonts w:ascii="Times New Roman" w:hAnsi="Times New Roman" w:cs="Times New Roman"/>
          <w:sz w:val="24"/>
          <w:szCs w:val="24"/>
          <w:lang w:val="ru-RU"/>
        </w:rPr>
      </w:pPr>
    </w:p>
    <w:p w:rsidR="00A85D2C" w:rsidRPr="00552CFB" w:rsidRDefault="00A85D2C" w:rsidP="00A85D2C">
      <w:pPr>
        <w:spacing w:line="240" w:lineRule="auto"/>
        <w:jc w:val="both"/>
        <w:rPr>
          <w:rFonts w:ascii="Times New Roman" w:hAnsi="Times New Roman" w:cs="Times New Roman"/>
          <w:sz w:val="24"/>
          <w:szCs w:val="24"/>
          <w:lang w:val="ru-RU"/>
        </w:rPr>
      </w:pPr>
    </w:p>
    <w:p w:rsidR="00A85D2C" w:rsidRPr="00552CFB" w:rsidRDefault="00A85D2C" w:rsidP="00A85D2C">
      <w:pPr>
        <w:pStyle w:val="afc"/>
        <w:rPr>
          <w:rFonts w:ascii="Times New Roman" w:hAnsi="Times New Roman" w:cs="Times New Roman"/>
          <w:b/>
          <w:sz w:val="24"/>
          <w:szCs w:val="24"/>
        </w:rPr>
      </w:pPr>
    </w:p>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b/>
          <w:sz w:val="24"/>
          <w:szCs w:val="24"/>
        </w:rPr>
        <w:t>Оценка письменных работ (отзыв, рецензия, тезисы, конспект)</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Любое высказывание учащихся в письменной форме следует оценивать, учитывая содержание высказывания, логическое построение и речевое оформление. Критерии оценки письменных работ: </w:t>
      </w:r>
    </w:p>
    <w:p w:rsidR="00A85D2C" w:rsidRPr="00552CFB" w:rsidRDefault="00A85D2C" w:rsidP="00552CFB">
      <w:pPr>
        <w:pStyle w:val="afc"/>
        <w:numPr>
          <w:ilvl w:val="0"/>
          <w:numId w:val="11"/>
        </w:numPr>
        <w:rPr>
          <w:rFonts w:ascii="Times New Roman" w:hAnsi="Times New Roman" w:cs="Times New Roman"/>
          <w:sz w:val="24"/>
          <w:szCs w:val="24"/>
        </w:rPr>
      </w:pPr>
      <w:r w:rsidRPr="00552CFB">
        <w:rPr>
          <w:rFonts w:ascii="Times New Roman" w:hAnsi="Times New Roman" w:cs="Times New Roman"/>
          <w:sz w:val="24"/>
          <w:szCs w:val="24"/>
        </w:rPr>
        <w:t xml:space="preserve">соответствие работы ученика теме и основной мысли; </w:t>
      </w:r>
    </w:p>
    <w:p w:rsidR="00A85D2C" w:rsidRPr="00552CFB" w:rsidRDefault="00A85D2C" w:rsidP="00552CFB">
      <w:pPr>
        <w:pStyle w:val="afc"/>
        <w:numPr>
          <w:ilvl w:val="0"/>
          <w:numId w:val="11"/>
        </w:numPr>
        <w:rPr>
          <w:rFonts w:ascii="Times New Roman" w:hAnsi="Times New Roman" w:cs="Times New Roman"/>
          <w:sz w:val="24"/>
          <w:szCs w:val="24"/>
        </w:rPr>
      </w:pPr>
      <w:r w:rsidRPr="00552CFB">
        <w:rPr>
          <w:rFonts w:ascii="Times New Roman" w:hAnsi="Times New Roman" w:cs="Times New Roman"/>
          <w:sz w:val="24"/>
          <w:szCs w:val="24"/>
        </w:rPr>
        <w:t xml:space="preserve">полнота раскрытия темы; </w:t>
      </w:r>
    </w:p>
    <w:p w:rsidR="00A85D2C" w:rsidRPr="00552CFB" w:rsidRDefault="00A85D2C" w:rsidP="00552CFB">
      <w:pPr>
        <w:pStyle w:val="afc"/>
        <w:numPr>
          <w:ilvl w:val="0"/>
          <w:numId w:val="11"/>
        </w:numPr>
        <w:rPr>
          <w:rFonts w:ascii="Times New Roman" w:hAnsi="Times New Roman" w:cs="Times New Roman"/>
          <w:sz w:val="24"/>
          <w:szCs w:val="24"/>
        </w:rPr>
      </w:pPr>
      <w:r w:rsidRPr="00552CFB">
        <w:rPr>
          <w:rFonts w:ascii="Times New Roman" w:hAnsi="Times New Roman" w:cs="Times New Roman"/>
          <w:sz w:val="24"/>
          <w:szCs w:val="24"/>
        </w:rPr>
        <w:t xml:space="preserve">правильность фактического материала: отбор существенных фактов и сведений для раскрытия темы и основной мысли работы; </w:t>
      </w:r>
    </w:p>
    <w:p w:rsidR="00A85D2C" w:rsidRPr="00552CFB" w:rsidRDefault="00A85D2C" w:rsidP="00552CFB">
      <w:pPr>
        <w:pStyle w:val="afc"/>
        <w:numPr>
          <w:ilvl w:val="0"/>
          <w:numId w:val="11"/>
        </w:numPr>
        <w:rPr>
          <w:rFonts w:ascii="Times New Roman" w:hAnsi="Times New Roman" w:cs="Times New Roman"/>
          <w:sz w:val="24"/>
          <w:szCs w:val="24"/>
        </w:rPr>
      </w:pPr>
      <w:r w:rsidRPr="00552CFB">
        <w:rPr>
          <w:rFonts w:ascii="Times New Roman" w:hAnsi="Times New Roman" w:cs="Times New Roman"/>
          <w:sz w:val="24"/>
          <w:szCs w:val="24"/>
        </w:rPr>
        <w:t xml:space="preserve">последовательность изложения, соблюдение причинно-следственных связей, наличие обобщений и выводов. </w:t>
      </w: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При оценке речевого оформления письменных работ учитывается: </w:t>
      </w:r>
    </w:p>
    <w:p w:rsidR="00A85D2C" w:rsidRPr="00552CFB" w:rsidRDefault="00A85D2C" w:rsidP="00A85D2C">
      <w:pPr>
        <w:pStyle w:val="afc"/>
        <w:ind w:left="720"/>
        <w:rPr>
          <w:rFonts w:ascii="Times New Roman" w:hAnsi="Times New Roman" w:cs="Times New Roman"/>
          <w:sz w:val="24"/>
          <w:szCs w:val="24"/>
        </w:rPr>
      </w:pPr>
    </w:p>
    <w:p w:rsidR="00A85D2C" w:rsidRPr="00552CFB" w:rsidRDefault="00A85D2C" w:rsidP="00552CFB">
      <w:pPr>
        <w:pStyle w:val="afc"/>
        <w:numPr>
          <w:ilvl w:val="0"/>
          <w:numId w:val="12"/>
        </w:numPr>
        <w:rPr>
          <w:rFonts w:ascii="Times New Roman" w:hAnsi="Times New Roman" w:cs="Times New Roman"/>
          <w:sz w:val="24"/>
          <w:szCs w:val="24"/>
        </w:rPr>
      </w:pPr>
      <w:r w:rsidRPr="00552CFB">
        <w:rPr>
          <w:rFonts w:ascii="Times New Roman" w:hAnsi="Times New Roman" w:cs="Times New Roman"/>
          <w:sz w:val="24"/>
          <w:szCs w:val="24"/>
        </w:rPr>
        <w:t>разнообразие словаря и грамматического строя речи;</w:t>
      </w:r>
    </w:p>
    <w:p w:rsidR="00A85D2C" w:rsidRPr="00552CFB" w:rsidRDefault="00A85D2C" w:rsidP="00552CFB">
      <w:pPr>
        <w:pStyle w:val="afc"/>
        <w:numPr>
          <w:ilvl w:val="0"/>
          <w:numId w:val="12"/>
        </w:numPr>
        <w:rPr>
          <w:rFonts w:ascii="Times New Roman" w:hAnsi="Times New Roman" w:cs="Times New Roman"/>
          <w:sz w:val="24"/>
          <w:szCs w:val="24"/>
        </w:rPr>
      </w:pPr>
      <w:r w:rsidRPr="00552CFB">
        <w:rPr>
          <w:rFonts w:ascii="Times New Roman" w:hAnsi="Times New Roman" w:cs="Times New Roman"/>
          <w:sz w:val="24"/>
          <w:szCs w:val="24"/>
        </w:rPr>
        <w:t xml:space="preserve"> стилевое единство и выразительность речи; </w:t>
      </w:r>
    </w:p>
    <w:p w:rsidR="00A85D2C" w:rsidRPr="00552CFB" w:rsidRDefault="00A85D2C" w:rsidP="00552CFB">
      <w:pPr>
        <w:pStyle w:val="afc"/>
        <w:numPr>
          <w:ilvl w:val="0"/>
          <w:numId w:val="12"/>
        </w:numPr>
        <w:rPr>
          <w:rFonts w:ascii="Times New Roman" w:hAnsi="Times New Roman" w:cs="Times New Roman"/>
          <w:sz w:val="24"/>
          <w:szCs w:val="24"/>
        </w:rPr>
      </w:pPr>
      <w:r w:rsidRPr="00552CFB">
        <w:rPr>
          <w:rFonts w:ascii="Times New Roman" w:hAnsi="Times New Roman" w:cs="Times New Roman"/>
          <w:sz w:val="24"/>
          <w:szCs w:val="24"/>
        </w:rPr>
        <w:t xml:space="preserve">число речевых недочетов; </w:t>
      </w:r>
    </w:p>
    <w:p w:rsidR="00A85D2C" w:rsidRPr="00552CFB" w:rsidRDefault="00A85D2C" w:rsidP="00552CFB">
      <w:pPr>
        <w:pStyle w:val="afc"/>
        <w:numPr>
          <w:ilvl w:val="0"/>
          <w:numId w:val="12"/>
        </w:numPr>
        <w:rPr>
          <w:rFonts w:ascii="Times New Roman" w:hAnsi="Times New Roman" w:cs="Times New Roman"/>
          <w:sz w:val="24"/>
          <w:szCs w:val="24"/>
        </w:rPr>
      </w:pPr>
      <w:r w:rsidRPr="00552CFB">
        <w:rPr>
          <w:rFonts w:ascii="Times New Roman" w:hAnsi="Times New Roman" w:cs="Times New Roman"/>
          <w:sz w:val="24"/>
          <w:szCs w:val="24"/>
        </w:rPr>
        <w:t>количество орфографических, пунктуационных и грамматических ошибок</w:t>
      </w:r>
    </w:p>
    <w:p w:rsidR="00A85D2C" w:rsidRPr="00552CFB" w:rsidRDefault="00A85D2C" w:rsidP="00A85D2C">
      <w:pPr>
        <w:pStyle w:val="afc"/>
        <w:ind w:left="360"/>
        <w:rPr>
          <w:rFonts w:ascii="Times New Roman" w:hAnsi="Times New Roman" w:cs="Times New Roman"/>
          <w:b/>
          <w:sz w:val="24"/>
          <w:szCs w:val="24"/>
        </w:rPr>
      </w:pP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Рекомендуется следующий примерный объем ученических работ: отзыв – 1-2 страницы,</w:t>
      </w: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рецензия – 3-4 страницы.</w:t>
      </w:r>
    </w:p>
    <w:p w:rsidR="00A85D2C" w:rsidRPr="00552CFB" w:rsidRDefault="00A85D2C" w:rsidP="00A85D2C">
      <w:pPr>
        <w:pStyle w:val="afc"/>
        <w:rPr>
          <w:rFonts w:ascii="Times New Roman" w:hAnsi="Times New Roman" w:cs="Times New Roman"/>
          <w:sz w:val="24"/>
          <w:szCs w:val="24"/>
        </w:rPr>
      </w:pPr>
    </w:p>
    <w:p w:rsidR="00A85D2C" w:rsidRPr="00552CFB" w:rsidRDefault="00A85D2C" w:rsidP="00A85D2C">
      <w:pPr>
        <w:jc w:val="both"/>
        <w:rPr>
          <w:rFonts w:ascii="Times New Roman" w:hAnsi="Times New Roman" w:cs="Times New Roman"/>
          <w:sz w:val="24"/>
          <w:szCs w:val="24"/>
          <w:lang w:val="ru-RU"/>
        </w:rPr>
        <w:sectPr w:rsidR="00A85D2C" w:rsidRPr="00552CFB" w:rsidSect="00A85D2C">
          <w:pgSz w:w="11910" w:h="16840"/>
          <w:pgMar w:top="720" w:right="720" w:bottom="720" w:left="720" w:header="720" w:footer="720" w:gutter="0"/>
          <w:cols w:space="720"/>
        </w:sectPr>
      </w:pP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b/>
          <w:sz w:val="24"/>
          <w:szCs w:val="24"/>
        </w:rPr>
        <w:lastRenderedPageBreak/>
        <w:t>Оценка реферата</w:t>
      </w:r>
      <w:r w:rsidRPr="00552CFB">
        <w:rPr>
          <w:rFonts w:ascii="Times New Roman" w:hAnsi="Times New Roman" w:cs="Times New Roman"/>
          <w:sz w:val="24"/>
          <w:szCs w:val="24"/>
        </w:rPr>
        <w:t xml:space="preserve"> </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Понимание реферата как целостного авторского текста определяет критерии его оценки: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 новизна текста;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 обоснованность выбора источника;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 степень раскрытия сущности вопроса;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 соблюдения требований к оформлению. </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Новизна текста: а) актуальность темы исследования;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б) новизна и самостоятельность в постановке проблемы, формулирование нового аспекта известной проблемы;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в) умение работать с литературой, систематизировать и структурировать материал;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г) самостоятельность оценок и суждений;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д) стилевое единство текста͵ единство жанровых черт. </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Степень раскрытия сущности вопроса: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а) соответствие плана теме реферата;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б) соответствие содержания теме и плану реферата;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в) полнота и глубина знаний по теме;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г) умение обобщать, делать выводы, сопоставлять различные точки зрения по одному вопросу.</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Обоснованность выбора источников: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Соблюдение требований к оформлению: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а) насколько верно оформлены ссылки на используемую литературу, список литературы;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в) соблюдение требований к объёму реферата. </w:t>
      </w:r>
    </w:p>
    <w:p w:rsidR="00A85D2C" w:rsidRPr="00552CFB" w:rsidRDefault="00A85D2C" w:rsidP="00A85D2C">
      <w:pPr>
        <w:pStyle w:val="afc"/>
        <w:ind w:left="360"/>
        <w:rPr>
          <w:rFonts w:ascii="Times New Roman" w:hAnsi="Times New Roman" w:cs="Times New Roman"/>
          <w:sz w:val="24"/>
          <w:szCs w:val="24"/>
        </w:rPr>
      </w:pP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Учащийся представляет реферат на рецензию не позднее указанного срока. Для устного выступления учащемуся достаточно 10-20 минут.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«5» баллов ставится, в случае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«4» балла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w:t>
      </w:r>
      <w:r w:rsidRPr="00552CFB">
        <w:rPr>
          <w:rFonts w:ascii="Times New Roman" w:hAnsi="Times New Roman" w:cs="Times New Roman"/>
          <w:b/>
          <w:sz w:val="24"/>
          <w:szCs w:val="24"/>
        </w:rPr>
        <w:t xml:space="preserve"> </w:t>
      </w:r>
      <w:r w:rsidRPr="00552CFB">
        <w:rPr>
          <w:rFonts w:ascii="Times New Roman" w:hAnsi="Times New Roman" w:cs="Times New Roman"/>
          <w:sz w:val="24"/>
          <w:szCs w:val="24"/>
        </w:rPr>
        <w:t xml:space="preserve">оформлении; на дополнительные вопросы при защите даны неполные ответы.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«3» балла – имеются существенные отступления от требований к реферированию.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 xml:space="preserve">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w:t>
      </w:r>
    </w:p>
    <w:p w:rsidR="00A85D2C" w:rsidRPr="00552CFB" w:rsidRDefault="00A85D2C" w:rsidP="00A85D2C">
      <w:pPr>
        <w:pStyle w:val="afc"/>
        <w:ind w:left="360"/>
        <w:rPr>
          <w:rFonts w:ascii="Times New Roman" w:hAnsi="Times New Roman" w:cs="Times New Roman"/>
          <w:sz w:val="24"/>
          <w:szCs w:val="24"/>
        </w:rPr>
      </w:pPr>
      <w:r w:rsidRPr="00552CFB">
        <w:rPr>
          <w:rFonts w:ascii="Times New Roman" w:hAnsi="Times New Roman" w:cs="Times New Roman"/>
          <w:sz w:val="24"/>
          <w:szCs w:val="24"/>
        </w:rPr>
        <w:t>«2» балла – тема реферата не раскрыта͵ обнаруживается существенное непонимание проблемы</w:t>
      </w:r>
    </w:p>
    <w:p w:rsidR="00A85D2C" w:rsidRPr="00552CFB" w:rsidRDefault="00A85D2C" w:rsidP="00A85D2C">
      <w:pPr>
        <w:pStyle w:val="afc"/>
        <w:ind w:left="360"/>
        <w:rPr>
          <w:rFonts w:ascii="Times New Roman" w:hAnsi="Times New Roman" w:cs="Times New Roman"/>
          <w:b/>
          <w:sz w:val="24"/>
          <w:szCs w:val="24"/>
        </w:rPr>
      </w:pPr>
    </w:p>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 xml:space="preserve">Критерии оценивания творческих проектов учащихся </w:t>
      </w:r>
    </w:p>
    <w:p w:rsidR="00A85D2C" w:rsidRPr="00552CFB" w:rsidRDefault="00A85D2C" w:rsidP="00A85D2C">
      <w:pPr>
        <w:pStyle w:val="afc"/>
        <w:ind w:left="360"/>
        <w:rPr>
          <w:rFonts w:ascii="Times New Roman" w:hAnsi="Times New Roman" w:cs="Times New Roman"/>
          <w:b/>
          <w:sz w:val="24"/>
          <w:szCs w:val="24"/>
        </w:rPr>
      </w:pPr>
    </w:p>
    <w:tbl>
      <w:tblPr>
        <w:tblStyle w:val="ac"/>
        <w:tblW w:w="0" w:type="auto"/>
        <w:tblInd w:w="-5" w:type="dxa"/>
        <w:tblLook w:val="04A0" w:firstRow="1" w:lastRow="0" w:firstColumn="1" w:lastColumn="0" w:noHBand="0" w:noVBand="1"/>
      </w:tblPr>
      <w:tblGrid>
        <w:gridCol w:w="6731"/>
        <w:gridCol w:w="1323"/>
        <w:gridCol w:w="1214"/>
      </w:tblGrid>
      <w:tr w:rsidR="00A85D2C" w:rsidRPr="00552CFB" w:rsidTr="00626D22">
        <w:tc>
          <w:tcPr>
            <w:tcW w:w="6731"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1.Критерий «Достижение цели проекта»</w:t>
            </w:r>
          </w:p>
        </w:tc>
        <w:tc>
          <w:tcPr>
            <w:tcW w:w="1323" w:type="dxa"/>
          </w:tcPr>
          <w:p w:rsidR="00A85D2C" w:rsidRPr="00552CFB" w:rsidRDefault="00A85D2C" w:rsidP="00A85D2C">
            <w:pPr>
              <w:pStyle w:val="afc"/>
              <w:jc w:val="center"/>
              <w:rPr>
                <w:rFonts w:ascii="Times New Roman" w:hAnsi="Times New Roman" w:cs="Times New Roman"/>
                <w:b/>
                <w:sz w:val="24"/>
                <w:szCs w:val="24"/>
              </w:rPr>
            </w:pPr>
            <w:r w:rsidRPr="00552CFB">
              <w:rPr>
                <w:rFonts w:ascii="Times New Roman" w:hAnsi="Times New Roman" w:cs="Times New Roman"/>
                <w:b/>
                <w:sz w:val="24"/>
                <w:szCs w:val="24"/>
              </w:rPr>
              <w:t>балл</w:t>
            </w:r>
          </w:p>
        </w:tc>
        <w:tc>
          <w:tcPr>
            <w:tcW w:w="1214" w:type="dxa"/>
          </w:tcPr>
          <w:p w:rsidR="00A85D2C" w:rsidRPr="00552CFB" w:rsidRDefault="00A85D2C" w:rsidP="00A85D2C">
            <w:pPr>
              <w:pStyle w:val="afc"/>
              <w:jc w:val="center"/>
              <w:rPr>
                <w:rFonts w:ascii="Times New Roman" w:hAnsi="Times New Roman" w:cs="Times New Roman"/>
                <w:b/>
                <w:sz w:val="24"/>
                <w:szCs w:val="24"/>
              </w:rPr>
            </w:pPr>
            <w:r w:rsidRPr="00552CFB">
              <w:rPr>
                <w:rFonts w:ascii="Times New Roman" w:hAnsi="Times New Roman" w:cs="Times New Roman"/>
                <w:b/>
                <w:sz w:val="24"/>
                <w:szCs w:val="24"/>
              </w:rPr>
              <w:t>оценка</w:t>
            </w: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Цель достигнута</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Цель достигнута частично</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Путь к цели только намечен</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lastRenderedPageBreak/>
              <w:t>Цель не достигнута</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0</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 xml:space="preserve">2. Критерий «Творческая самостоятельность проекта» </w:t>
            </w:r>
          </w:p>
        </w:tc>
        <w:tc>
          <w:tcPr>
            <w:tcW w:w="1323" w:type="dxa"/>
          </w:tcPr>
          <w:p w:rsidR="00A85D2C" w:rsidRPr="00552CFB" w:rsidRDefault="00A85D2C" w:rsidP="00A85D2C">
            <w:pPr>
              <w:pStyle w:val="afc"/>
              <w:jc w:val="center"/>
              <w:rPr>
                <w:rFonts w:ascii="Times New Roman" w:hAnsi="Times New Roman" w:cs="Times New Roman"/>
                <w:sz w:val="24"/>
                <w:szCs w:val="24"/>
              </w:rPr>
            </w:pP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Идея проекта оригинальная, яркая, неожиданная, предложена членами команды</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Идею проекта помог сформулировать учитель, члены команды ее разработали  </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Идею проекта предложил учитель и совместно разрабатывал с командой на всех этапах</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Не смогли разработать оригинальную идею</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0</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 xml:space="preserve">3. Критерий «Воплощение идеи» </w:t>
            </w:r>
          </w:p>
        </w:tc>
        <w:tc>
          <w:tcPr>
            <w:tcW w:w="1323" w:type="dxa"/>
          </w:tcPr>
          <w:p w:rsidR="00A85D2C" w:rsidRPr="00552CFB" w:rsidRDefault="00A85D2C" w:rsidP="00A85D2C">
            <w:pPr>
              <w:pStyle w:val="afc"/>
              <w:jc w:val="center"/>
              <w:rPr>
                <w:rFonts w:ascii="Times New Roman" w:hAnsi="Times New Roman" w:cs="Times New Roman"/>
                <w:sz w:val="24"/>
                <w:szCs w:val="24"/>
              </w:rPr>
            </w:pP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Идея проекта воплощена полностью, форма соответствует содержанию</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Идея проекта воплощена, но есть «шероховатости» в форме</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Идея проекта воплощена частично</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Идея проекта не нашла достойного воплощения</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0</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4. Критерий «Умение работать в коллективе» </w:t>
            </w:r>
          </w:p>
        </w:tc>
        <w:tc>
          <w:tcPr>
            <w:tcW w:w="1323" w:type="dxa"/>
          </w:tcPr>
          <w:p w:rsidR="00A85D2C" w:rsidRPr="00552CFB" w:rsidRDefault="00A85D2C" w:rsidP="00A85D2C">
            <w:pPr>
              <w:pStyle w:val="afc"/>
              <w:jc w:val="center"/>
              <w:rPr>
                <w:rFonts w:ascii="Times New Roman" w:hAnsi="Times New Roman" w:cs="Times New Roman"/>
                <w:sz w:val="24"/>
                <w:szCs w:val="24"/>
              </w:rPr>
            </w:pP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В команде работали все, удавалось находить общий язык</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В команде работали по принуждению лидера, он сумел всех убедит</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Из группы «выпали» некоторые участники, но проект удалось реализовать</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Команда развалилась, проект не реализован</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0</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5. Критерий «Качество презентации»</w:t>
            </w:r>
          </w:p>
        </w:tc>
        <w:tc>
          <w:tcPr>
            <w:tcW w:w="1323" w:type="dxa"/>
          </w:tcPr>
          <w:p w:rsidR="00A85D2C" w:rsidRPr="00552CFB" w:rsidRDefault="00A85D2C" w:rsidP="00A85D2C">
            <w:pPr>
              <w:pStyle w:val="afc"/>
              <w:rPr>
                <w:rFonts w:ascii="Times New Roman" w:hAnsi="Times New Roman" w:cs="Times New Roman"/>
                <w:sz w:val="24"/>
                <w:szCs w:val="24"/>
              </w:rPr>
            </w:pP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Презентация выполнена качественно, на высоком уровне </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Презентация требует небольшой доработки</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Презентация очень слабая, не вызвала интереса у зрителей не подготовлена</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Презентация не выполнена</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0</w:t>
            </w:r>
          </w:p>
        </w:tc>
        <w:tc>
          <w:tcPr>
            <w:tcW w:w="1214" w:type="dxa"/>
          </w:tcPr>
          <w:p w:rsidR="00A85D2C" w:rsidRPr="00552CFB" w:rsidRDefault="00A85D2C" w:rsidP="00A85D2C">
            <w:pPr>
              <w:pStyle w:val="afc"/>
              <w:rPr>
                <w:rFonts w:ascii="Times New Roman" w:hAnsi="Times New Roman" w:cs="Times New Roman"/>
                <w:sz w:val="24"/>
                <w:szCs w:val="24"/>
              </w:rPr>
            </w:pPr>
          </w:p>
        </w:tc>
      </w:tr>
      <w:tr w:rsidR="00A85D2C" w:rsidRPr="00552CFB" w:rsidTr="00626D22">
        <w:tc>
          <w:tcPr>
            <w:tcW w:w="6731" w:type="dxa"/>
          </w:tcPr>
          <w:p w:rsidR="00A85D2C" w:rsidRPr="00552CFB" w:rsidRDefault="00A85D2C" w:rsidP="00A85D2C">
            <w:pPr>
              <w:pStyle w:val="afc"/>
              <w:jc w:val="right"/>
              <w:rPr>
                <w:rFonts w:ascii="Times New Roman" w:hAnsi="Times New Roman" w:cs="Times New Roman"/>
                <w:sz w:val="24"/>
                <w:szCs w:val="24"/>
              </w:rPr>
            </w:pPr>
            <w:r w:rsidRPr="00552CFB">
              <w:rPr>
                <w:rFonts w:ascii="Times New Roman" w:hAnsi="Times New Roman" w:cs="Times New Roman"/>
                <w:sz w:val="24"/>
                <w:szCs w:val="24"/>
              </w:rPr>
              <w:t>Общий балл максимально</w:t>
            </w:r>
          </w:p>
        </w:tc>
        <w:tc>
          <w:tcPr>
            <w:tcW w:w="1323"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15</w:t>
            </w:r>
          </w:p>
        </w:tc>
        <w:tc>
          <w:tcPr>
            <w:tcW w:w="1214" w:type="dxa"/>
          </w:tcPr>
          <w:p w:rsidR="00A85D2C" w:rsidRPr="00552CFB" w:rsidRDefault="00A85D2C" w:rsidP="00A85D2C">
            <w:pPr>
              <w:pStyle w:val="afc"/>
              <w:rPr>
                <w:rFonts w:ascii="Times New Roman" w:hAnsi="Times New Roman" w:cs="Times New Roman"/>
                <w:sz w:val="24"/>
                <w:szCs w:val="24"/>
              </w:rPr>
            </w:pPr>
          </w:p>
        </w:tc>
      </w:tr>
    </w:tbl>
    <w:p w:rsidR="00A85D2C" w:rsidRPr="00552CFB" w:rsidRDefault="00A85D2C" w:rsidP="00A85D2C">
      <w:pPr>
        <w:pStyle w:val="afc"/>
        <w:ind w:left="360"/>
        <w:rPr>
          <w:rFonts w:ascii="Times New Roman" w:hAnsi="Times New Roman" w:cs="Times New Roman"/>
          <w:sz w:val="24"/>
          <w:szCs w:val="24"/>
        </w:rPr>
      </w:pPr>
    </w:p>
    <w:p w:rsidR="007560A0" w:rsidRDefault="007560A0" w:rsidP="00A85D2C">
      <w:pPr>
        <w:pStyle w:val="afc"/>
        <w:ind w:left="360"/>
        <w:rPr>
          <w:rFonts w:ascii="Times New Roman" w:hAnsi="Times New Roman" w:cs="Times New Roman"/>
          <w:b/>
          <w:sz w:val="24"/>
          <w:szCs w:val="24"/>
        </w:rPr>
      </w:pPr>
    </w:p>
    <w:p w:rsidR="00A85D2C" w:rsidRPr="00552CFB" w:rsidRDefault="00A85D2C" w:rsidP="00A85D2C">
      <w:pPr>
        <w:pStyle w:val="afc"/>
        <w:ind w:left="360"/>
        <w:rPr>
          <w:rFonts w:ascii="Times New Roman" w:hAnsi="Times New Roman" w:cs="Times New Roman"/>
          <w:b/>
          <w:sz w:val="24"/>
          <w:szCs w:val="24"/>
        </w:rPr>
      </w:pPr>
      <w:r w:rsidRPr="00552CFB">
        <w:rPr>
          <w:rFonts w:ascii="Times New Roman" w:hAnsi="Times New Roman" w:cs="Times New Roman"/>
          <w:b/>
          <w:sz w:val="24"/>
          <w:szCs w:val="24"/>
        </w:rPr>
        <w:t>Критерии оценки мультимедийной презентации</w:t>
      </w:r>
    </w:p>
    <w:p w:rsidR="00A85D2C" w:rsidRPr="00552CFB" w:rsidRDefault="00A85D2C" w:rsidP="00A85D2C">
      <w:pPr>
        <w:pStyle w:val="afc"/>
        <w:ind w:left="360"/>
        <w:rPr>
          <w:rFonts w:ascii="Times New Roman" w:hAnsi="Times New Roman" w:cs="Times New Roman"/>
          <w:b/>
          <w:sz w:val="24"/>
          <w:szCs w:val="24"/>
        </w:rPr>
      </w:pPr>
    </w:p>
    <w:tbl>
      <w:tblPr>
        <w:tblStyle w:val="ac"/>
        <w:tblW w:w="0" w:type="auto"/>
        <w:tblInd w:w="360" w:type="dxa"/>
        <w:tblLook w:val="04A0" w:firstRow="1" w:lastRow="0" w:firstColumn="1" w:lastColumn="0" w:noHBand="0" w:noVBand="1"/>
      </w:tblPr>
      <w:tblGrid>
        <w:gridCol w:w="5305"/>
        <w:gridCol w:w="2552"/>
        <w:gridCol w:w="2243"/>
      </w:tblGrid>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1.Создание слайдов</w:t>
            </w:r>
          </w:p>
        </w:tc>
        <w:tc>
          <w:tcPr>
            <w:tcW w:w="2552" w:type="dxa"/>
          </w:tcPr>
          <w:p w:rsidR="00A85D2C" w:rsidRPr="00552CFB" w:rsidRDefault="00A85D2C" w:rsidP="00A85D2C">
            <w:pPr>
              <w:pStyle w:val="afc"/>
              <w:jc w:val="center"/>
              <w:rPr>
                <w:rFonts w:ascii="Times New Roman" w:hAnsi="Times New Roman" w:cs="Times New Roman"/>
                <w:b/>
                <w:sz w:val="24"/>
                <w:szCs w:val="24"/>
              </w:rPr>
            </w:pPr>
            <w:r w:rsidRPr="00552CFB">
              <w:rPr>
                <w:rFonts w:ascii="Times New Roman" w:hAnsi="Times New Roman" w:cs="Times New Roman"/>
                <w:sz w:val="24"/>
                <w:szCs w:val="24"/>
              </w:rPr>
              <w:t>Максимальное количество баллов</w:t>
            </w:r>
          </w:p>
        </w:tc>
        <w:tc>
          <w:tcPr>
            <w:tcW w:w="2243" w:type="dxa"/>
          </w:tcPr>
          <w:p w:rsidR="00A85D2C" w:rsidRPr="00552CFB" w:rsidRDefault="00A85D2C" w:rsidP="00A85D2C">
            <w:pPr>
              <w:pStyle w:val="afc"/>
              <w:jc w:val="center"/>
              <w:rPr>
                <w:rFonts w:ascii="Times New Roman" w:hAnsi="Times New Roman" w:cs="Times New Roman"/>
                <w:b/>
                <w:sz w:val="24"/>
                <w:szCs w:val="24"/>
              </w:rPr>
            </w:pPr>
            <w:r w:rsidRPr="00552CFB">
              <w:rPr>
                <w:rFonts w:ascii="Times New Roman" w:hAnsi="Times New Roman" w:cs="Times New Roman"/>
                <w:sz w:val="24"/>
                <w:szCs w:val="24"/>
              </w:rPr>
              <w:t>Оценка учителя</w:t>
            </w: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sz w:val="24"/>
                <w:szCs w:val="24"/>
              </w:rPr>
              <w:t xml:space="preserve">Наличие хорошо продуманной анимации, не мешающей восприятию материала  </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sz w:val="24"/>
                <w:szCs w:val="24"/>
              </w:rPr>
              <w:t xml:space="preserve">Правильный подбор цветовой гаммы, контрастности </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sz w:val="24"/>
                <w:szCs w:val="24"/>
              </w:rPr>
              <w:t>Соблюдение масштаба, подбор размера и вида шрифтов</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 xml:space="preserve">2.Содержание </w:t>
            </w:r>
          </w:p>
        </w:tc>
        <w:tc>
          <w:tcPr>
            <w:tcW w:w="2552" w:type="dxa"/>
          </w:tcPr>
          <w:p w:rsidR="00A85D2C" w:rsidRPr="00552CFB" w:rsidRDefault="00A85D2C" w:rsidP="00A85D2C">
            <w:pPr>
              <w:pStyle w:val="afc"/>
              <w:jc w:val="center"/>
              <w:rPr>
                <w:rFonts w:ascii="Times New Roman" w:hAnsi="Times New Roman" w:cs="Times New Roman"/>
                <w:sz w:val="24"/>
                <w:szCs w:val="24"/>
              </w:rPr>
            </w:pP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Соответствие названия выбранной теме</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Указание целей, хода работы, авторов</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sz w:val="24"/>
                <w:szCs w:val="24"/>
              </w:rPr>
              <w:t>Отсутствие грамматических, орфографических, логических ошибок</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b/>
                <w:sz w:val="24"/>
                <w:szCs w:val="24"/>
              </w:rPr>
            </w:pPr>
            <w:r w:rsidRPr="00552CFB">
              <w:rPr>
                <w:rFonts w:ascii="Times New Roman" w:hAnsi="Times New Roman" w:cs="Times New Roman"/>
                <w:b/>
                <w:sz w:val="24"/>
                <w:szCs w:val="24"/>
              </w:rPr>
              <w:t xml:space="preserve">3. Организация  </w:t>
            </w:r>
          </w:p>
        </w:tc>
        <w:tc>
          <w:tcPr>
            <w:tcW w:w="2552" w:type="dxa"/>
          </w:tcPr>
          <w:p w:rsidR="00A85D2C" w:rsidRPr="00552CFB" w:rsidRDefault="00A85D2C" w:rsidP="00A85D2C">
            <w:pPr>
              <w:pStyle w:val="afc"/>
              <w:jc w:val="center"/>
              <w:rPr>
                <w:rFonts w:ascii="Times New Roman" w:hAnsi="Times New Roman" w:cs="Times New Roman"/>
                <w:sz w:val="24"/>
                <w:szCs w:val="24"/>
              </w:rPr>
            </w:pP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Текст хорошо написан и сформированные идеи ясно изложены и структурированы</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20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Слайды представлены в логической последовательности</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rPr>
                <w:rFonts w:ascii="Times New Roman" w:hAnsi="Times New Roman" w:cs="Times New Roman"/>
                <w:sz w:val="24"/>
                <w:szCs w:val="24"/>
              </w:rPr>
            </w:pPr>
            <w:r w:rsidRPr="00552CFB">
              <w:rPr>
                <w:rFonts w:ascii="Times New Roman" w:hAnsi="Times New Roman" w:cs="Times New Roman"/>
                <w:sz w:val="24"/>
                <w:szCs w:val="24"/>
              </w:rPr>
              <w:t xml:space="preserve">Красивое оформление презентации  </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jc w:val="right"/>
              <w:rPr>
                <w:rFonts w:ascii="Times New Roman" w:hAnsi="Times New Roman" w:cs="Times New Roman"/>
                <w:sz w:val="24"/>
                <w:szCs w:val="24"/>
              </w:rPr>
            </w:pPr>
            <w:r w:rsidRPr="00552CFB">
              <w:rPr>
                <w:rFonts w:ascii="Times New Roman" w:hAnsi="Times New Roman" w:cs="Times New Roman"/>
                <w:sz w:val="24"/>
                <w:szCs w:val="24"/>
              </w:rPr>
              <w:t>Общий балл</w:t>
            </w:r>
          </w:p>
        </w:tc>
        <w:tc>
          <w:tcPr>
            <w:tcW w:w="2552" w:type="dxa"/>
          </w:tcPr>
          <w:p w:rsidR="00A85D2C" w:rsidRPr="00552CFB" w:rsidRDefault="00A85D2C" w:rsidP="00A85D2C">
            <w:pPr>
              <w:pStyle w:val="afc"/>
              <w:jc w:val="center"/>
              <w:rPr>
                <w:rFonts w:ascii="Times New Roman" w:hAnsi="Times New Roman" w:cs="Times New Roman"/>
                <w:sz w:val="24"/>
                <w:szCs w:val="24"/>
              </w:rPr>
            </w:pPr>
            <w:r w:rsidRPr="00552CFB">
              <w:rPr>
                <w:rFonts w:ascii="Times New Roman" w:hAnsi="Times New Roman" w:cs="Times New Roman"/>
                <w:sz w:val="24"/>
                <w:szCs w:val="24"/>
              </w:rPr>
              <w:t>100</w:t>
            </w:r>
          </w:p>
        </w:tc>
        <w:tc>
          <w:tcPr>
            <w:tcW w:w="2243" w:type="dxa"/>
          </w:tcPr>
          <w:p w:rsidR="00A85D2C" w:rsidRPr="00552CFB" w:rsidRDefault="00A85D2C" w:rsidP="00A85D2C">
            <w:pPr>
              <w:pStyle w:val="afc"/>
              <w:rPr>
                <w:rFonts w:ascii="Times New Roman" w:hAnsi="Times New Roman" w:cs="Times New Roman"/>
                <w:b/>
                <w:sz w:val="24"/>
                <w:szCs w:val="24"/>
              </w:rPr>
            </w:pPr>
          </w:p>
        </w:tc>
      </w:tr>
      <w:tr w:rsidR="00A85D2C" w:rsidRPr="00552CFB" w:rsidTr="00552CFB">
        <w:tc>
          <w:tcPr>
            <w:tcW w:w="5305" w:type="dxa"/>
          </w:tcPr>
          <w:p w:rsidR="00A85D2C" w:rsidRPr="00552CFB" w:rsidRDefault="00A85D2C" w:rsidP="00A85D2C">
            <w:pPr>
              <w:pStyle w:val="afc"/>
              <w:jc w:val="right"/>
              <w:rPr>
                <w:rFonts w:ascii="Times New Roman" w:hAnsi="Times New Roman" w:cs="Times New Roman"/>
                <w:sz w:val="24"/>
                <w:szCs w:val="24"/>
              </w:rPr>
            </w:pPr>
            <w:r w:rsidRPr="00552CFB">
              <w:rPr>
                <w:rFonts w:ascii="Times New Roman" w:hAnsi="Times New Roman" w:cs="Times New Roman"/>
                <w:sz w:val="24"/>
                <w:szCs w:val="24"/>
              </w:rPr>
              <w:lastRenderedPageBreak/>
              <w:t>Окончательная оценка:</w:t>
            </w:r>
          </w:p>
        </w:tc>
        <w:tc>
          <w:tcPr>
            <w:tcW w:w="2552" w:type="dxa"/>
          </w:tcPr>
          <w:p w:rsidR="00A85D2C" w:rsidRPr="00552CFB" w:rsidRDefault="00A85D2C" w:rsidP="00A85D2C">
            <w:pPr>
              <w:pStyle w:val="afc"/>
              <w:rPr>
                <w:rFonts w:ascii="Times New Roman" w:hAnsi="Times New Roman" w:cs="Times New Roman"/>
                <w:b/>
                <w:sz w:val="24"/>
                <w:szCs w:val="24"/>
              </w:rPr>
            </w:pPr>
          </w:p>
        </w:tc>
        <w:tc>
          <w:tcPr>
            <w:tcW w:w="2243" w:type="dxa"/>
          </w:tcPr>
          <w:p w:rsidR="00A85D2C" w:rsidRPr="00552CFB" w:rsidRDefault="00A85D2C" w:rsidP="00A85D2C">
            <w:pPr>
              <w:pStyle w:val="afc"/>
              <w:rPr>
                <w:rFonts w:ascii="Times New Roman" w:hAnsi="Times New Roman" w:cs="Times New Roman"/>
                <w:b/>
                <w:sz w:val="24"/>
                <w:szCs w:val="24"/>
              </w:rPr>
            </w:pPr>
          </w:p>
        </w:tc>
      </w:tr>
    </w:tbl>
    <w:p w:rsidR="00626D22" w:rsidRPr="00552CFB" w:rsidRDefault="00626D22" w:rsidP="00D92D79">
      <w:pPr>
        <w:pStyle w:val="afc"/>
        <w:rPr>
          <w:rFonts w:ascii="Times New Roman" w:hAnsi="Times New Roman" w:cs="Times New Roman"/>
          <w:sz w:val="24"/>
          <w:szCs w:val="24"/>
        </w:rPr>
      </w:pPr>
    </w:p>
    <w:p w:rsidR="001621DE" w:rsidRPr="00552CFB" w:rsidRDefault="00626D22" w:rsidP="001621DE">
      <w:pPr>
        <w:jc w:val="right"/>
        <w:rPr>
          <w:rFonts w:ascii="Times New Roman" w:hAnsi="Times New Roman" w:cs="Times New Roman"/>
          <w:sz w:val="24"/>
          <w:szCs w:val="24"/>
          <w:lang w:val="ru-RU"/>
        </w:rPr>
      </w:pPr>
      <w:r w:rsidRPr="00552CFB">
        <w:rPr>
          <w:rFonts w:ascii="Times New Roman" w:hAnsi="Times New Roman" w:cs="Times New Roman"/>
          <w:sz w:val="24"/>
          <w:szCs w:val="24"/>
          <w:lang w:val="ru-RU"/>
        </w:rPr>
        <w:br w:type="page"/>
      </w:r>
      <w:r w:rsidR="001621DE" w:rsidRPr="00552CFB">
        <w:rPr>
          <w:rFonts w:ascii="Times New Roman" w:hAnsi="Times New Roman" w:cs="Times New Roman"/>
          <w:sz w:val="24"/>
          <w:szCs w:val="24"/>
          <w:lang w:val="ru-RU"/>
        </w:rPr>
        <w:lastRenderedPageBreak/>
        <w:t>Приложение 2.</w:t>
      </w:r>
    </w:p>
    <w:p w:rsidR="00D939FE" w:rsidRPr="00552CFB" w:rsidRDefault="00626D22" w:rsidP="001621DE">
      <w:pPr>
        <w:jc w:val="center"/>
        <w:rPr>
          <w:rFonts w:ascii="Times New Roman" w:eastAsia="Times New Roman" w:hAnsi="Times New Roman" w:cs="Times New Roman"/>
          <w:b/>
          <w:sz w:val="24"/>
          <w:szCs w:val="24"/>
          <w:lang w:val="ru-RU" w:eastAsia="ru-RU"/>
        </w:rPr>
      </w:pPr>
      <w:r w:rsidRPr="00552CFB">
        <w:rPr>
          <w:rFonts w:ascii="Times New Roman" w:eastAsia="Times New Roman" w:hAnsi="Times New Roman" w:cs="Times New Roman"/>
          <w:b/>
          <w:sz w:val="24"/>
          <w:szCs w:val="24"/>
          <w:lang w:val="ru-RU" w:eastAsia="ru-RU"/>
        </w:rPr>
        <w:t xml:space="preserve">Оценочные материалы </w:t>
      </w:r>
      <w:r w:rsidR="001621DE" w:rsidRPr="00552CFB">
        <w:rPr>
          <w:rFonts w:ascii="Times New Roman" w:eastAsia="Times New Roman" w:hAnsi="Times New Roman" w:cs="Times New Roman"/>
          <w:b/>
          <w:sz w:val="24"/>
          <w:szCs w:val="24"/>
          <w:lang w:val="ru-RU" w:eastAsia="ru-RU"/>
        </w:rPr>
        <w:t>по русскому языку в 5-9 классах</w:t>
      </w:r>
    </w:p>
    <w:p w:rsidR="001621DE" w:rsidRPr="00552CFB" w:rsidRDefault="001621DE" w:rsidP="001621DE">
      <w:pPr>
        <w:shd w:val="clear" w:color="auto" w:fill="FFFFFF"/>
        <w:spacing w:after="0" w:line="240" w:lineRule="auto"/>
        <w:jc w:val="center"/>
        <w:rPr>
          <w:rFonts w:ascii="Times New Roman" w:eastAsia="Times New Roman" w:hAnsi="Times New Roman" w:cs="Times New Roman"/>
          <w:sz w:val="24"/>
          <w:szCs w:val="24"/>
          <w:lang w:val="ru-RU" w:eastAsia="ru-RU"/>
        </w:rPr>
      </w:pPr>
      <w:r w:rsidRPr="00552CFB">
        <w:rPr>
          <w:rFonts w:ascii="Times New Roman" w:eastAsia="Times New Roman" w:hAnsi="Times New Roman" w:cs="Times New Roman"/>
          <w:sz w:val="24"/>
          <w:szCs w:val="24"/>
          <w:lang w:val="ru-RU" w:eastAsia="ru-RU"/>
        </w:rPr>
        <w:t>Примерные тексты контрольных работ</w:t>
      </w:r>
    </w:p>
    <w:p w:rsidR="001621DE" w:rsidRPr="00552CFB" w:rsidRDefault="001621DE" w:rsidP="001621DE">
      <w:pPr>
        <w:shd w:val="clear" w:color="auto" w:fill="FFFFFF"/>
        <w:spacing w:after="0" w:line="240" w:lineRule="auto"/>
        <w:jc w:val="center"/>
        <w:rPr>
          <w:rFonts w:ascii="Times New Roman" w:eastAsia="Times New Roman" w:hAnsi="Times New Roman" w:cs="Times New Roman"/>
          <w:b/>
          <w:sz w:val="24"/>
          <w:szCs w:val="24"/>
          <w:lang w:val="ru-RU" w:eastAsia="ru-RU"/>
        </w:rPr>
      </w:pPr>
    </w:p>
    <w:p w:rsidR="001621DE" w:rsidRPr="00552CFB" w:rsidRDefault="001621DE" w:rsidP="001621DE">
      <w:pPr>
        <w:shd w:val="clear" w:color="auto" w:fill="FFFFFF"/>
        <w:spacing w:after="0" w:line="240" w:lineRule="auto"/>
        <w:jc w:val="center"/>
        <w:rPr>
          <w:rFonts w:ascii="Times New Roman" w:eastAsia="Times New Roman" w:hAnsi="Times New Roman" w:cs="Times New Roman"/>
          <w:b/>
          <w:sz w:val="24"/>
          <w:szCs w:val="24"/>
          <w:lang w:val="ru-RU" w:eastAsia="ru-RU"/>
        </w:rPr>
      </w:pPr>
      <w:r w:rsidRPr="00552CFB">
        <w:rPr>
          <w:rFonts w:ascii="Times New Roman" w:eastAsia="Times New Roman" w:hAnsi="Times New Roman" w:cs="Times New Roman"/>
          <w:b/>
          <w:sz w:val="24"/>
          <w:szCs w:val="24"/>
          <w:lang w:val="ru-RU" w:eastAsia="ru-RU"/>
        </w:rPr>
        <w:t>5 класс</w:t>
      </w:r>
    </w:p>
    <w:p w:rsidR="001621DE" w:rsidRPr="00552CFB" w:rsidRDefault="001621DE" w:rsidP="001621DE">
      <w:pPr>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Контрольный диктант по теме «Повторение в начале года»</w:t>
      </w:r>
    </w:p>
    <w:p w:rsidR="001621DE" w:rsidRPr="00552CFB" w:rsidRDefault="001621DE" w:rsidP="001621DE">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Сентябрь.</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Пришёл сентябрь. После знойного лета наступила золотая осень. По опушкам лесов ещё растут подосиновики, душистые рыжики. На большом старом пне жмутся друг к дружке опёнки.</w:t>
      </w:r>
    </w:p>
    <w:p w:rsidR="001621DE" w:rsidRPr="00552CFB" w:rsidRDefault="001621DE" w:rsidP="001621DE">
      <w:pPr>
        <w:rPr>
          <w:rFonts w:ascii="Times New Roman" w:hAnsi="Times New Roman" w:cs="Times New Roman"/>
          <w:sz w:val="24"/>
          <w:szCs w:val="24"/>
          <w:lang w:val="ru-RU"/>
        </w:rPr>
      </w:pPr>
      <w:r w:rsidRPr="00552CFB">
        <w:rPr>
          <w:rFonts w:ascii="Times New Roman" w:hAnsi="Times New Roman" w:cs="Times New Roman"/>
          <w:sz w:val="24"/>
          <w:szCs w:val="24"/>
          <w:lang w:val="ru-RU"/>
        </w:rPr>
        <w:tab/>
        <w:t>По высокому синему небу бегут облака. Уже улетели ласточки, стрижи. К дальнему пути готовятся дикие гуси, покидают родные болота журавли.</w:t>
      </w:r>
    </w:p>
    <w:p w:rsidR="001621DE" w:rsidRPr="00552CFB" w:rsidRDefault="001621DE" w:rsidP="001621DE">
      <w:pPr>
        <w:rPr>
          <w:rFonts w:ascii="Times New Roman" w:hAnsi="Times New Roman" w:cs="Times New Roman"/>
          <w:sz w:val="24"/>
          <w:szCs w:val="24"/>
          <w:lang w:val="ru-RU"/>
        </w:rPr>
      </w:pPr>
      <w:r w:rsidRPr="00552CFB">
        <w:rPr>
          <w:rFonts w:ascii="Times New Roman" w:hAnsi="Times New Roman" w:cs="Times New Roman"/>
          <w:sz w:val="24"/>
          <w:szCs w:val="24"/>
          <w:lang w:val="ru-RU"/>
        </w:rPr>
        <w:tab/>
        <w:t>Вот вышел из леса старый лось, поднял голову и заревел. Ранним утром далеко слышно грозный рёв могучего богатыря. Прошли лоси, нашумели, испугали зайца. Страшно ему в осенние прозрачные дни. Кругом всё жёлтое, золотое, а он в белой шубке.</w:t>
      </w:r>
    </w:p>
    <w:p w:rsidR="001621DE" w:rsidRPr="00552CFB" w:rsidRDefault="001621DE" w:rsidP="001621DE">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1621DE" w:rsidRPr="00552CFB" w:rsidRDefault="001621DE" w:rsidP="00552CFB">
      <w:pPr>
        <w:pStyle w:val="ae"/>
        <w:numPr>
          <w:ilvl w:val="0"/>
          <w:numId w:val="14"/>
        </w:numPr>
        <w:rPr>
          <w:rStyle w:val="c1"/>
          <w:rFonts w:ascii="Times New Roman" w:hAnsi="Times New Roman" w:cs="Times New Roman"/>
          <w:color w:val="000000"/>
          <w:sz w:val="24"/>
          <w:szCs w:val="24"/>
        </w:rPr>
      </w:pPr>
      <w:r w:rsidRPr="00552CFB">
        <w:rPr>
          <w:rStyle w:val="c1"/>
          <w:rFonts w:ascii="Times New Roman" w:hAnsi="Times New Roman" w:cs="Times New Roman"/>
          <w:color w:val="000000"/>
          <w:sz w:val="24"/>
          <w:szCs w:val="24"/>
        </w:rPr>
        <w:t>Выполните морфемный разбор слов:</w:t>
      </w:r>
    </w:p>
    <w:p w:rsidR="001621DE" w:rsidRPr="00552CFB" w:rsidRDefault="001621DE" w:rsidP="001621DE">
      <w:pPr>
        <w:shd w:val="clear" w:color="auto" w:fill="FFFFFF"/>
        <w:spacing w:after="0"/>
        <w:ind w:left="360"/>
        <w:rPr>
          <w:rFonts w:ascii="Times New Roman" w:hAnsi="Times New Roman" w:cs="Times New Roman"/>
          <w:i/>
          <w:iCs/>
          <w:color w:val="000000"/>
        </w:rPr>
      </w:pPr>
      <w:r w:rsidRPr="00552CFB">
        <w:rPr>
          <w:rStyle w:val="c1"/>
          <w:rFonts w:ascii="Times New Roman" w:hAnsi="Times New Roman" w:cs="Times New Roman"/>
          <w:color w:val="000000"/>
        </w:rPr>
        <w:t>1вариант</w:t>
      </w:r>
      <w:r w:rsidRPr="00552CFB">
        <w:rPr>
          <w:rStyle w:val="c1"/>
          <w:rFonts w:ascii="Times New Roman" w:hAnsi="Times New Roman" w:cs="Times New Roman"/>
          <w:i/>
          <w:color w:val="000000"/>
        </w:rPr>
        <w:t xml:space="preserve"> – </w:t>
      </w:r>
      <w:r w:rsidRPr="00552CFB">
        <w:rPr>
          <w:rFonts w:ascii="Times New Roman" w:hAnsi="Times New Roman" w:cs="Times New Roman"/>
        </w:rPr>
        <w:t>знойного</w:t>
      </w:r>
      <w:r w:rsidRPr="00552CFB">
        <w:rPr>
          <w:rFonts w:ascii="Times New Roman" w:hAnsi="Times New Roman" w:cs="Times New Roman"/>
          <w:i/>
          <w:iCs/>
        </w:rPr>
        <w:t>,</w:t>
      </w:r>
      <w:r w:rsidRPr="00552CFB">
        <w:rPr>
          <w:rFonts w:ascii="Times New Roman" w:hAnsi="Times New Roman" w:cs="Times New Roman"/>
        </w:rPr>
        <w:t xml:space="preserve"> покидают</w:t>
      </w:r>
      <w:r w:rsidRPr="00552CFB">
        <w:rPr>
          <w:rFonts w:ascii="Times New Roman" w:hAnsi="Times New Roman" w:cs="Times New Roman"/>
          <w:i/>
          <w:iCs/>
        </w:rPr>
        <w:t>;</w:t>
      </w:r>
    </w:p>
    <w:p w:rsidR="001621DE" w:rsidRPr="00552CFB" w:rsidRDefault="001621DE" w:rsidP="001621DE">
      <w:pPr>
        <w:ind w:left="360"/>
        <w:rPr>
          <w:rFonts w:ascii="Times New Roman" w:eastAsia="Times New Roman" w:hAnsi="Times New Roman" w:cs="Times New Roman"/>
          <w:i/>
          <w:iCs/>
          <w:color w:val="000000"/>
          <w:sz w:val="24"/>
          <w:szCs w:val="24"/>
          <w:lang w:eastAsia="ru-RU"/>
        </w:rPr>
      </w:pPr>
      <w:r w:rsidRPr="00552CFB">
        <w:rPr>
          <w:rFonts w:ascii="Times New Roman" w:hAnsi="Times New Roman" w:cs="Times New Roman"/>
          <w:b/>
          <w:color w:val="000000"/>
          <w:sz w:val="24"/>
          <w:szCs w:val="24"/>
        </w:rPr>
        <w:t>2 вариант</w:t>
      </w:r>
      <w:r w:rsidRPr="00552CFB">
        <w:rPr>
          <w:rFonts w:ascii="Times New Roman" w:hAnsi="Times New Roman" w:cs="Times New Roman"/>
          <w:b/>
          <w:i/>
          <w:iCs/>
          <w:color w:val="000000"/>
          <w:sz w:val="24"/>
          <w:szCs w:val="24"/>
        </w:rPr>
        <w:t xml:space="preserve"> –</w:t>
      </w:r>
      <w:r w:rsidRPr="00552CFB">
        <w:rPr>
          <w:rFonts w:ascii="Times New Roman" w:hAnsi="Times New Roman" w:cs="Times New Roman"/>
          <w:sz w:val="24"/>
          <w:szCs w:val="24"/>
        </w:rPr>
        <w:t xml:space="preserve"> высокому</w:t>
      </w:r>
      <w:r w:rsidRPr="00552CFB">
        <w:rPr>
          <w:rFonts w:ascii="Times New Roman" w:hAnsi="Times New Roman" w:cs="Times New Roman"/>
          <w:i/>
          <w:iCs/>
          <w:sz w:val="24"/>
          <w:szCs w:val="24"/>
        </w:rPr>
        <w:t>.</w:t>
      </w:r>
    </w:p>
    <w:p w:rsidR="001621DE" w:rsidRPr="00552CFB" w:rsidRDefault="001621DE" w:rsidP="001621DE">
      <w:pPr>
        <w:shd w:val="clear" w:color="auto" w:fill="FFFFFF"/>
        <w:spacing w:after="0"/>
        <w:rPr>
          <w:rStyle w:val="c1"/>
          <w:rFonts w:ascii="Times New Roman" w:hAnsi="Times New Roman" w:cs="Times New Roman"/>
          <w:color w:val="000000"/>
        </w:rPr>
      </w:pPr>
      <w:r w:rsidRPr="00552CFB">
        <w:rPr>
          <w:rStyle w:val="c1"/>
          <w:rFonts w:ascii="Times New Roman" w:hAnsi="Times New Roman" w:cs="Times New Roman"/>
          <w:color w:val="000000"/>
        </w:rPr>
        <w:t>2.Выполните синтаксический разбор предложения</w:t>
      </w:r>
    </w:p>
    <w:p w:rsidR="001621DE" w:rsidRPr="00552CFB" w:rsidRDefault="001621DE" w:rsidP="001621DE">
      <w:pPr>
        <w:shd w:val="clear" w:color="auto" w:fill="FFFFFF"/>
        <w:spacing w:after="0"/>
        <w:rPr>
          <w:rFonts w:ascii="Times New Roman" w:hAnsi="Times New Roman" w:cs="Times New Roman"/>
          <w:i/>
          <w:iCs/>
          <w:color w:val="000000"/>
          <w:lang w:val="ru-RU"/>
        </w:rPr>
      </w:pPr>
      <w:r w:rsidRPr="00552CFB">
        <w:rPr>
          <w:rStyle w:val="c1"/>
          <w:rFonts w:ascii="Times New Roman" w:hAnsi="Times New Roman" w:cs="Times New Roman"/>
          <w:color w:val="000000"/>
          <w:lang w:val="ru-RU"/>
        </w:rPr>
        <w:t>1вариант</w:t>
      </w:r>
      <w:r w:rsidRPr="00552CFB">
        <w:rPr>
          <w:rStyle w:val="c1"/>
          <w:rFonts w:ascii="Times New Roman" w:hAnsi="Times New Roman" w:cs="Times New Roman"/>
          <w:i/>
          <w:color w:val="000000"/>
          <w:lang w:val="ru-RU"/>
        </w:rPr>
        <w:t xml:space="preserve"> -</w:t>
      </w:r>
      <w:r w:rsidRPr="00552CFB">
        <w:rPr>
          <w:rFonts w:ascii="Times New Roman" w:hAnsi="Times New Roman" w:cs="Times New Roman"/>
          <w:lang w:val="ru-RU"/>
        </w:rPr>
        <w:t xml:space="preserve"> </w:t>
      </w:r>
      <w:r w:rsidRPr="00552CFB">
        <w:rPr>
          <w:rFonts w:ascii="Times New Roman" w:hAnsi="Times New Roman" w:cs="Times New Roman"/>
          <w:i/>
          <w:iCs/>
          <w:lang w:val="ru-RU"/>
        </w:rPr>
        <w:t>Чудесно переливаются лучезарные краски заката.</w:t>
      </w:r>
    </w:p>
    <w:p w:rsidR="001621DE" w:rsidRPr="00552CFB" w:rsidRDefault="001621DE" w:rsidP="001621DE">
      <w:pPr>
        <w:rPr>
          <w:rFonts w:ascii="Times New Roman" w:hAnsi="Times New Roman" w:cs="Times New Roman"/>
          <w:sz w:val="24"/>
          <w:szCs w:val="24"/>
          <w:lang w:val="ru-RU"/>
        </w:rPr>
      </w:pPr>
      <w:r w:rsidRPr="00552CFB">
        <w:rPr>
          <w:rFonts w:ascii="Times New Roman" w:hAnsi="Times New Roman" w:cs="Times New Roman"/>
          <w:b/>
          <w:color w:val="000000"/>
          <w:sz w:val="24"/>
          <w:szCs w:val="24"/>
          <w:lang w:val="ru-RU"/>
        </w:rPr>
        <w:t>2 вариант –</w:t>
      </w:r>
      <w:r w:rsidRPr="00552CFB">
        <w:rPr>
          <w:rFonts w:ascii="Times New Roman" w:hAnsi="Times New Roman" w:cs="Times New Roman"/>
          <w:color w:val="000000"/>
          <w:sz w:val="24"/>
          <w:szCs w:val="24"/>
          <w:lang w:val="ru-RU"/>
        </w:rPr>
        <w:t xml:space="preserve"> </w:t>
      </w:r>
      <w:r w:rsidRPr="00552CFB">
        <w:rPr>
          <w:rFonts w:ascii="Times New Roman" w:hAnsi="Times New Roman" w:cs="Times New Roman"/>
          <w:i/>
          <w:iCs/>
          <w:sz w:val="24"/>
          <w:szCs w:val="24"/>
          <w:lang w:val="ru-RU"/>
        </w:rPr>
        <w:t>Распускаются ее клейкие листочки</w:t>
      </w:r>
    </w:p>
    <w:p w:rsidR="001621DE" w:rsidRPr="00552CFB" w:rsidRDefault="001621DE" w:rsidP="001621DE">
      <w:pPr>
        <w:rPr>
          <w:rFonts w:ascii="Times New Roman" w:hAnsi="Times New Roman" w:cs="Times New Roman"/>
          <w:sz w:val="24"/>
          <w:szCs w:val="24"/>
          <w:lang w:val="ru-RU"/>
        </w:rPr>
      </w:pPr>
    </w:p>
    <w:p w:rsidR="001621DE" w:rsidRPr="00552CFB" w:rsidRDefault="001621DE" w:rsidP="001621DE">
      <w:pPr>
        <w:jc w:val="center"/>
        <w:rPr>
          <w:rFonts w:ascii="Times New Roman" w:hAnsi="Times New Roman" w:cs="Times New Roman"/>
          <w:b/>
          <w:sz w:val="24"/>
          <w:szCs w:val="24"/>
          <w:lang w:val="ru-RU"/>
        </w:rPr>
      </w:pPr>
      <w:r w:rsidRPr="00552CFB">
        <w:rPr>
          <w:rFonts w:ascii="Times New Roman" w:eastAsia="Times New Roman" w:hAnsi="Times New Roman" w:cs="Times New Roman"/>
          <w:b/>
          <w:color w:val="000000"/>
          <w:sz w:val="24"/>
          <w:szCs w:val="24"/>
          <w:lang w:val="ru-RU" w:eastAsia="ru-RU"/>
        </w:rPr>
        <w:t>Контрольный диктант по теме</w:t>
      </w:r>
      <w:r w:rsidRPr="00552CFB">
        <w:rPr>
          <w:rFonts w:ascii="Times New Roman" w:hAnsi="Times New Roman" w:cs="Times New Roman"/>
          <w:b/>
          <w:sz w:val="24"/>
          <w:szCs w:val="24"/>
          <w:lang w:val="ru-RU"/>
        </w:rPr>
        <w:t xml:space="preserve"> «Синтаксис и пунктуация»</w:t>
      </w:r>
    </w:p>
    <w:p w:rsidR="001621DE" w:rsidRPr="00552CFB" w:rsidRDefault="001621DE" w:rsidP="001621DE">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1</w:t>
      </w:r>
    </w:p>
    <w:p w:rsidR="001621DE" w:rsidRPr="00552CFB" w:rsidRDefault="001621DE" w:rsidP="001621DE">
      <w:pPr>
        <w:ind w:firstLine="360"/>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Последняя улыбка солнца млеет и гаснет на нежной зелени березки. Распускаются ее клейкие листочки. Раз в году бывает такой свежий аромат.      </w:t>
      </w:r>
    </w:p>
    <w:p w:rsidR="001621DE" w:rsidRPr="00552CFB" w:rsidRDefault="001621DE" w:rsidP="001621DE">
      <w:pPr>
        <w:ind w:firstLine="360"/>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Первая звездочка уже запуталась в вязи ветвистой вершины и с любопытством смотрит на землю. Заливаются птицы: малиновки, зяблики. Самый голосистый певец в это время — дрозд. Его не только слышишь, но и видишь. Он сидит на макушке ели, вертится и громко поет.       </w:t>
      </w:r>
    </w:p>
    <w:p w:rsidR="001621DE" w:rsidRPr="00552CFB" w:rsidRDefault="001621DE" w:rsidP="001621DE">
      <w:pPr>
        <w:ind w:firstLine="360"/>
        <w:rPr>
          <w:rFonts w:ascii="Times New Roman" w:hAnsi="Times New Roman" w:cs="Times New Roman"/>
          <w:sz w:val="24"/>
          <w:szCs w:val="24"/>
          <w:lang w:val="ru-RU"/>
        </w:rPr>
      </w:pPr>
      <w:r w:rsidRPr="00552CFB">
        <w:rPr>
          <w:rFonts w:ascii="Times New Roman" w:hAnsi="Times New Roman" w:cs="Times New Roman"/>
          <w:sz w:val="24"/>
          <w:szCs w:val="24"/>
          <w:lang w:val="ru-RU"/>
        </w:rPr>
        <w:t>Чудесно переливаются лучезарные краски заката. Когда сгущаются сумерки, гаснет его пурпур. Звонкий вечер уходит в сумрак ночи. Дрозд свистнул в последний раз и улетел. Внезапно заговорил торопливый ручеек, перестали перекликаться с пением воды голоса птиц. Чарующий миг лесной тишины! (101 слово)                                                (По Д. Зуеву)</w:t>
      </w:r>
    </w:p>
    <w:p w:rsidR="001621DE" w:rsidRPr="00552CFB" w:rsidRDefault="001621DE" w:rsidP="001621DE">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1621DE" w:rsidRPr="00552CFB" w:rsidRDefault="001621DE" w:rsidP="001621DE">
      <w:pPr>
        <w:shd w:val="clear" w:color="auto" w:fill="FFFFFF"/>
        <w:spacing w:after="0"/>
        <w:rPr>
          <w:rStyle w:val="c1"/>
          <w:rFonts w:ascii="Times New Roman" w:hAnsi="Times New Roman" w:cs="Times New Roman"/>
          <w:color w:val="000000"/>
          <w:lang w:val="ru-RU"/>
        </w:rPr>
      </w:pPr>
      <w:r w:rsidRPr="00552CFB">
        <w:rPr>
          <w:rStyle w:val="c1"/>
          <w:rFonts w:ascii="Times New Roman" w:hAnsi="Times New Roman" w:cs="Times New Roman"/>
          <w:color w:val="000000"/>
          <w:lang w:val="ru-RU"/>
        </w:rPr>
        <w:t>1.Выполните синтаксический разбор предложения</w:t>
      </w:r>
    </w:p>
    <w:p w:rsidR="001621DE" w:rsidRPr="00552CFB" w:rsidRDefault="001621DE" w:rsidP="001621DE">
      <w:pPr>
        <w:shd w:val="clear" w:color="auto" w:fill="FFFFFF"/>
        <w:spacing w:after="0"/>
        <w:rPr>
          <w:rFonts w:ascii="Times New Roman" w:hAnsi="Times New Roman" w:cs="Times New Roman"/>
          <w:i/>
          <w:iCs/>
          <w:color w:val="000000"/>
          <w:lang w:val="ru-RU"/>
        </w:rPr>
      </w:pPr>
      <w:r w:rsidRPr="00552CFB">
        <w:rPr>
          <w:rStyle w:val="c1"/>
          <w:rFonts w:ascii="Times New Roman" w:hAnsi="Times New Roman" w:cs="Times New Roman"/>
          <w:color w:val="000000"/>
          <w:lang w:val="ru-RU"/>
        </w:rPr>
        <w:t>1вариант</w:t>
      </w:r>
      <w:r w:rsidRPr="00552CFB">
        <w:rPr>
          <w:rStyle w:val="c1"/>
          <w:rFonts w:ascii="Times New Roman" w:hAnsi="Times New Roman" w:cs="Times New Roman"/>
          <w:i/>
          <w:color w:val="000000"/>
          <w:lang w:val="ru-RU"/>
        </w:rPr>
        <w:t xml:space="preserve"> -</w:t>
      </w:r>
      <w:r w:rsidRPr="00552CFB">
        <w:rPr>
          <w:rFonts w:ascii="Times New Roman" w:hAnsi="Times New Roman" w:cs="Times New Roman"/>
          <w:lang w:val="ru-RU"/>
        </w:rPr>
        <w:t xml:space="preserve"> </w:t>
      </w:r>
      <w:r w:rsidRPr="00552CFB">
        <w:rPr>
          <w:rFonts w:ascii="Times New Roman" w:hAnsi="Times New Roman" w:cs="Times New Roman"/>
          <w:i/>
          <w:iCs/>
          <w:lang w:val="ru-RU"/>
        </w:rPr>
        <w:t>Чудесно переливаются лучезарные краски заката.</w:t>
      </w:r>
    </w:p>
    <w:p w:rsidR="001621DE" w:rsidRPr="00552CFB" w:rsidRDefault="001621DE" w:rsidP="001621DE">
      <w:pPr>
        <w:shd w:val="clear" w:color="auto" w:fill="FFFFFF"/>
        <w:spacing w:after="0"/>
        <w:rPr>
          <w:rFonts w:ascii="Times New Roman" w:hAnsi="Times New Roman" w:cs="Times New Roman"/>
          <w:i/>
          <w:color w:val="000000"/>
          <w:lang w:val="ru-RU"/>
        </w:rPr>
      </w:pPr>
      <w:r w:rsidRPr="00552CFB">
        <w:rPr>
          <w:rFonts w:ascii="Times New Roman" w:hAnsi="Times New Roman" w:cs="Times New Roman"/>
          <w:b/>
          <w:color w:val="000000"/>
          <w:lang w:val="ru-RU"/>
        </w:rPr>
        <w:t>2 вариант –</w:t>
      </w:r>
      <w:r w:rsidRPr="00552CFB">
        <w:rPr>
          <w:rFonts w:ascii="Times New Roman" w:hAnsi="Times New Roman" w:cs="Times New Roman"/>
          <w:color w:val="000000"/>
          <w:lang w:val="ru-RU"/>
        </w:rPr>
        <w:t xml:space="preserve"> </w:t>
      </w:r>
      <w:r w:rsidRPr="00552CFB">
        <w:rPr>
          <w:rFonts w:ascii="Times New Roman" w:hAnsi="Times New Roman" w:cs="Times New Roman"/>
          <w:i/>
          <w:iCs/>
          <w:lang w:val="ru-RU"/>
        </w:rPr>
        <w:t>Распускаются ее клейкие листочки</w:t>
      </w:r>
      <w:r w:rsidRPr="00552CFB">
        <w:rPr>
          <w:rFonts w:ascii="Times New Roman" w:hAnsi="Times New Roman" w:cs="Times New Roman"/>
          <w:lang w:val="ru-RU"/>
        </w:rPr>
        <w:t>.</w:t>
      </w:r>
    </w:p>
    <w:p w:rsidR="001621DE" w:rsidRPr="00552CFB" w:rsidRDefault="001621DE" w:rsidP="001621DE">
      <w:pPr>
        <w:shd w:val="clear" w:color="auto" w:fill="FFFFFF"/>
        <w:spacing w:after="0"/>
        <w:rPr>
          <w:rFonts w:ascii="Times New Roman" w:hAnsi="Times New Roman" w:cs="Times New Roman"/>
          <w:iCs/>
          <w:color w:val="000000"/>
          <w:lang w:val="ru-RU"/>
        </w:rPr>
      </w:pPr>
      <w:r w:rsidRPr="00552CFB">
        <w:rPr>
          <w:rFonts w:ascii="Times New Roman" w:hAnsi="Times New Roman" w:cs="Times New Roman"/>
          <w:i/>
          <w:color w:val="000000"/>
          <w:lang w:val="ru-RU"/>
        </w:rPr>
        <w:lastRenderedPageBreak/>
        <w:t xml:space="preserve">2. </w:t>
      </w:r>
      <w:r w:rsidRPr="00552CFB">
        <w:rPr>
          <w:rFonts w:ascii="Times New Roman" w:hAnsi="Times New Roman" w:cs="Times New Roman"/>
          <w:iCs/>
          <w:color w:val="000000"/>
          <w:lang w:val="ru-RU"/>
        </w:rPr>
        <w:t>Выпишите из 2 абзаца 1 предложение с однородными членами, нарисуйте схему.</w:t>
      </w:r>
    </w:p>
    <w:p w:rsidR="001621DE" w:rsidRPr="00552CFB" w:rsidRDefault="001621DE" w:rsidP="001621DE">
      <w:pPr>
        <w:ind w:firstLine="360"/>
        <w:jc w:val="right"/>
        <w:rPr>
          <w:rFonts w:ascii="Times New Roman" w:hAnsi="Times New Roman" w:cs="Times New Roman"/>
          <w:sz w:val="24"/>
          <w:szCs w:val="24"/>
          <w:lang w:val="ru-RU"/>
        </w:rPr>
      </w:pPr>
    </w:p>
    <w:p w:rsidR="001621DE" w:rsidRPr="00552CFB" w:rsidRDefault="001621DE" w:rsidP="001621DE">
      <w:pPr>
        <w:ind w:firstLine="360"/>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2</w:t>
      </w:r>
    </w:p>
    <w:p w:rsidR="001621DE" w:rsidRPr="00552CFB" w:rsidRDefault="001621DE" w:rsidP="001621DE">
      <w:pPr>
        <w:ind w:firstLine="360"/>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Мы долго бродили по лесу. День кончался, и приближались сумерки. Далекое солнце уходило за горизонт и бросало на землю свои последние лучи. Лесные поляны наливались густой темнотой, и она ползла от земли к верхушкам деревьев: елей, сосен.       </w:t>
      </w:r>
    </w:p>
    <w:p w:rsidR="001621DE" w:rsidRPr="00552CFB" w:rsidRDefault="001621DE" w:rsidP="001621DE">
      <w:pP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Но вот замолкли птицы, только иногда раздается одинокий голосок птички. Скоро с большим трудом мы стали замечать очертания веток, потому что лучи вечернего солнца едва освещали лес.       </w:t>
      </w:r>
    </w:p>
    <w:p w:rsidR="001621DE" w:rsidRPr="00552CFB" w:rsidRDefault="001621DE" w:rsidP="001621DE">
      <w:pPr>
        <w:rPr>
          <w:rFonts w:ascii="Times New Roman" w:hAnsi="Times New Roman" w:cs="Times New Roman"/>
          <w:b/>
          <w:sz w:val="24"/>
          <w:szCs w:val="24"/>
          <w:lang w:val="ru-RU"/>
        </w:rPr>
      </w:pPr>
      <w:r w:rsidRPr="00552CFB">
        <w:rPr>
          <w:rFonts w:ascii="Times New Roman" w:hAnsi="Times New Roman" w:cs="Times New Roman"/>
          <w:sz w:val="24"/>
          <w:szCs w:val="24"/>
          <w:lang w:val="ru-RU"/>
        </w:rPr>
        <w:t>Когда солнце скрылось за верхушками деревьев, след знакомой тропинки стал пропадать.       Вот над елочкой появилась первая звездочка. Ночь вступала в свои права. «Пора возвращаться домой», — решили мы. (91 слово</w:t>
      </w:r>
      <w:r w:rsidRPr="00552CFB">
        <w:rPr>
          <w:rFonts w:ascii="Times New Roman" w:hAnsi="Times New Roman" w:cs="Times New Roman"/>
          <w:b/>
          <w:sz w:val="24"/>
          <w:szCs w:val="24"/>
          <w:lang w:val="ru-RU"/>
        </w:rPr>
        <w:t xml:space="preserve">)  </w:t>
      </w:r>
    </w:p>
    <w:p w:rsidR="001621DE" w:rsidRPr="00552CFB" w:rsidRDefault="001621DE" w:rsidP="001621DE">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p>
    <w:p w:rsidR="001621DE" w:rsidRPr="00552CFB" w:rsidRDefault="001621DE" w:rsidP="001621DE">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«Фонетика. Орфоэпия. Графика</w:t>
      </w:r>
      <w:r w:rsidRPr="00552CFB">
        <w:rPr>
          <w:rFonts w:ascii="Times New Roman" w:eastAsia="Times New Roman" w:hAnsi="Times New Roman" w:cs="Times New Roman"/>
          <w:color w:val="000000"/>
          <w:sz w:val="24"/>
          <w:szCs w:val="24"/>
          <w:lang w:val="ru-RU" w:eastAsia="ru-RU"/>
        </w:rPr>
        <w:t>»</w:t>
      </w:r>
    </w:p>
    <w:p w:rsidR="001621DE" w:rsidRPr="00552CFB" w:rsidRDefault="001621DE" w:rsidP="001621DE">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Cs/>
          <w:color w:val="000000"/>
          <w:sz w:val="24"/>
          <w:szCs w:val="24"/>
          <w:lang w:val="ru-RU" w:eastAsia="ru-RU"/>
        </w:rPr>
        <w:t>Обезьяны</w:t>
      </w:r>
    </w:p>
    <w:p w:rsidR="001621DE" w:rsidRPr="00552CFB" w:rsidRDefault="001621DE" w:rsidP="001621DE">
      <w:pPr>
        <w:shd w:val="clear" w:color="auto" w:fill="FFFFFF"/>
        <w:spacing w:after="0" w:line="240" w:lineRule="auto"/>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Обезьяны бывают разные. Есть совсем маленькие, ручные. Они на ладошке поместятся. А есть огромные, такие сильные, что их боятся леопарды. У некоторых обезьян мощные хвосты, которые помогают им ловко перескакивать с дерева на дерево. У толстохвостки хвост большой и пушистый, как у лисы.</w:t>
      </w:r>
    </w:p>
    <w:p w:rsidR="001621DE" w:rsidRPr="00552CFB" w:rsidRDefault="001621DE" w:rsidP="001621DE">
      <w:pPr>
        <w:shd w:val="clear" w:color="auto" w:fill="FFFFFF"/>
        <w:spacing w:after="0" w:line="240" w:lineRule="auto"/>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Шерстка у обезьян тоже разная. У одних она гладкая и не очень плотная, у других - густая.</w:t>
      </w:r>
    </w:p>
    <w:p w:rsidR="001621DE" w:rsidRPr="00552CFB" w:rsidRDefault="001621DE" w:rsidP="001621DE">
      <w:pPr>
        <w:shd w:val="clear" w:color="auto" w:fill="FFFFFF"/>
        <w:spacing w:after="0" w:line="240" w:lineRule="auto"/>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Есть обезьяны, у которых во рту имеются специальные защечные мешочки. В них прячутся запасы: плоды, орехи, ягоды.</w:t>
      </w:r>
    </w:p>
    <w:p w:rsidR="001621DE" w:rsidRPr="00552CFB" w:rsidRDefault="001621DE" w:rsidP="001621DE">
      <w:pPr>
        <w:shd w:val="clear" w:color="auto" w:fill="FFFFFF"/>
        <w:spacing w:after="0" w:line="240" w:lineRule="auto"/>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Обезьяны живут в джунглях Африки, Индии и в тропических лесах Южной Америки.</w:t>
      </w:r>
      <w:r w:rsidRPr="00552CFB">
        <w:rPr>
          <w:rFonts w:ascii="Times New Roman" w:eastAsia="Times New Roman" w:hAnsi="Times New Roman" w:cs="Times New Roman"/>
          <w:color w:val="000000"/>
          <w:sz w:val="24"/>
          <w:szCs w:val="24"/>
          <w:lang w:eastAsia="ru-RU"/>
        </w:rPr>
        <w:t> </w:t>
      </w:r>
    </w:p>
    <w:p w:rsidR="001621DE" w:rsidRPr="00552CFB" w:rsidRDefault="001621DE" w:rsidP="001621DE">
      <w:pPr>
        <w:shd w:val="clear" w:color="auto" w:fill="FFFFFF"/>
        <w:spacing w:after="0" w:line="240" w:lineRule="auto"/>
        <w:jc w:val="right"/>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iCs/>
          <w:color w:val="000000"/>
          <w:sz w:val="24"/>
          <w:szCs w:val="24"/>
          <w:lang w:val="ru-RU" w:eastAsia="ru-RU"/>
        </w:rPr>
        <w:t>(75 слов) ( По Г.Снегиреву)</w:t>
      </w:r>
    </w:p>
    <w:p w:rsidR="001621DE" w:rsidRPr="00552CFB" w:rsidRDefault="001621DE" w:rsidP="001621DE">
      <w:pPr>
        <w:shd w:val="clear" w:color="auto" w:fill="FFFFFF"/>
        <w:spacing w:after="0" w:line="240" w:lineRule="auto"/>
        <w:rPr>
          <w:rFonts w:ascii="Times New Roman" w:eastAsia="Times New Roman" w:hAnsi="Times New Roman" w:cs="Times New Roman"/>
          <w:b/>
          <w:bCs/>
          <w:color w:val="000000"/>
          <w:sz w:val="24"/>
          <w:szCs w:val="24"/>
          <w:lang w:val="ru-RU" w:eastAsia="ru-RU"/>
        </w:rPr>
      </w:pPr>
    </w:p>
    <w:p w:rsidR="001621DE" w:rsidRPr="00552CFB" w:rsidRDefault="001621DE" w:rsidP="001621DE">
      <w:pPr>
        <w:shd w:val="clear" w:color="auto" w:fill="FFFFFF"/>
        <w:spacing w:after="0" w:line="240" w:lineRule="auto"/>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w:t>
      </w:r>
      <w:r w:rsidRPr="00552CFB">
        <w:rPr>
          <w:rFonts w:ascii="Times New Roman" w:eastAsia="Times New Roman" w:hAnsi="Times New Roman" w:cs="Times New Roman"/>
          <w:bCs/>
          <w:color w:val="000000"/>
          <w:sz w:val="24"/>
          <w:szCs w:val="24"/>
          <w:lang w:val="ru-RU" w:eastAsia="ru-RU"/>
        </w:rPr>
        <w:t xml:space="preserve"> задание:</w:t>
      </w:r>
    </w:p>
    <w:p w:rsidR="001621DE" w:rsidRPr="00552CFB" w:rsidRDefault="001621DE" w:rsidP="00552CFB">
      <w:pPr>
        <w:numPr>
          <w:ilvl w:val="0"/>
          <w:numId w:val="13"/>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Запишите цифрой, сколько раз в предложении</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b/>
          <w:bCs/>
          <w:color w:val="000000"/>
          <w:sz w:val="24"/>
          <w:szCs w:val="24"/>
          <w:lang w:val="ru-RU" w:eastAsia="ru-RU"/>
        </w:rPr>
        <w:t>У одних она гладкая</w:t>
      </w:r>
      <w:r w:rsidRPr="00552CFB">
        <w:rPr>
          <w:rFonts w:ascii="Times New Roman" w:eastAsia="Times New Roman" w:hAnsi="Times New Roman" w:cs="Times New Roman"/>
          <w:color w:val="000000"/>
          <w:sz w:val="24"/>
          <w:szCs w:val="24"/>
          <w:lang w:val="ru-RU" w:eastAsia="ru-RU"/>
        </w:rPr>
        <w:t>… встречается</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val="ru-RU" w:eastAsia="ru-RU"/>
        </w:rPr>
        <w:t>1 вариант</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звук [т]</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val="ru-RU" w:eastAsia="ru-RU"/>
        </w:rPr>
        <w:t>2 вариант</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звук [д]</w:t>
      </w:r>
    </w:p>
    <w:p w:rsidR="001621DE" w:rsidRPr="00552CFB" w:rsidRDefault="001621DE" w:rsidP="00552CFB">
      <w:pPr>
        <w:numPr>
          <w:ilvl w:val="0"/>
          <w:numId w:val="13"/>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Выпишите три слова, в которых есть мягкий согласный, укажите, как обозначена в них мягкость согласных.</w:t>
      </w:r>
    </w:p>
    <w:p w:rsidR="001621DE" w:rsidRPr="00552CFB" w:rsidRDefault="001621DE" w:rsidP="00552CFB">
      <w:pPr>
        <w:numPr>
          <w:ilvl w:val="0"/>
          <w:numId w:val="13"/>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Выпишите два слова, в которых есть гласные в слабой позиции.</w:t>
      </w:r>
    </w:p>
    <w:p w:rsidR="001621DE" w:rsidRPr="00552CFB" w:rsidRDefault="001621DE" w:rsidP="00552CFB">
      <w:pPr>
        <w:numPr>
          <w:ilvl w:val="0"/>
          <w:numId w:val="13"/>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Укажите, сколько звуков в слове</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val="ru-RU" w:eastAsia="ru-RU"/>
        </w:rPr>
        <w:t>1 вариант</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ягоды;</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val="ru-RU" w:eastAsia="ru-RU"/>
        </w:rPr>
        <w:t>2 вариант</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обезьяны.</w:t>
      </w:r>
    </w:p>
    <w:p w:rsidR="001621DE" w:rsidRPr="00552CFB" w:rsidRDefault="001621DE" w:rsidP="00552CFB">
      <w:pPr>
        <w:numPr>
          <w:ilvl w:val="0"/>
          <w:numId w:val="13"/>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Расположите в алфавитном порядке слова в предложении</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val="ru-RU" w:eastAsia="ru-RU"/>
        </w:rPr>
        <w:t>1 вариант</w:t>
      </w:r>
      <w:r w:rsidRPr="00552CFB">
        <w:rPr>
          <w:rFonts w:ascii="Times New Roman" w:eastAsia="Times New Roman" w:hAnsi="Times New Roman" w:cs="Times New Roman"/>
          <w:color w:val="000000"/>
          <w:sz w:val="24"/>
          <w:szCs w:val="24"/>
          <w:lang w:eastAsia="ru-RU"/>
        </w:rPr>
        <w:t> </w:t>
      </w:r>
      <w:r w:rsidRPr="00552CFB">
        <w:rPr>
          <w:rFonts w:ascii="Times New Roman" w:eastAsia="Times New Roman" w:hAnsi="Times New Roman" w:cs="Times New Roman"/>
          <w:color w:val="000000"/>
          <w:sz w:val="24"/>
          <w:szCs w:val="24"/>
          <w:lang w:val="ru-RU" w:eastAsia="ru-RU"/>
        </w:rPr>
        <w:t>- А есть огромные…</w:t>
      </w:r>
      <w:r w:rsidRPr="00552CFB">
        <w:rPr>
          <w:rFonts w:ascii="Times New Roman" w:eastAsia="Times New Roman" w:hAnsi="Times New Roman" w:cs="Times New Roman"/>
          <w:color w:val="000000"/>
          <w:sz w:val="24"/>
          <w:szCs w:val="24"/>
          <w:lang w:val="ru-RU" w:eastAsia="ru-RU"/>
        </w:rPr>
        <w:br/>
      </w:r>
      <w:r w:rsidRPr="00552CFB">
        <w:rPr>
          <w:rFonts w:ascii="Times New Roman" w:eastAsia="Times New Roman" w:hAnsi="Times New Roman" w:cs="Times New Roman"/>
          <w:bCs/>
          <w:color w:val="000000"/>
          <w:sz w:val="24"/>
          <w:szCs w:val="24"/>
          <w:lang w:eastAsia="ru-RU"/>
        </w:rPr>
        <w:t>2 вариант</w:t>
      </w:r>
      <w:r w:rsidRPr="00552CFB">
        <w:rPr>
          <w:rFonts w:ascii="Times New Roman" w:eastAsia="Times New Roman" w:hAnsi="Times New Roman" w:cs="Times New Roman"/>
          <w:color w:val="000000"/>
          <w:sz w:val="24"/>
          <w:szCs w:val="24"/>
          <w:lang w:eastAsia="ru-RU"/>
        </w:rPr>
        <w:t> - Есть обезьяны, у которых…</w:t>
      </w:r>
    </w:p>
    <w:p w:rsidR="001621DE" w:rsidRPr="00552CFB" w:rsidRDefault="001621DE" w:rsidP="001621DE">
      <w:pPr>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«Морфемика</w:t>
      </w:r>
      <w:r w:rsidRPr="00552CFB">
        <w:rPr>
          <w:rFonts w:ascii="Times New Roman" w:eastAsia="Times New Roman" w:hAnsi="Times New Roman" w:cs="Times New Roman"/>
          <w:color w:val="000000"/>
          <w:sz w:val="24"/>
          <w:szCs w:val="24"/>
          <w:lang w:val="ru-RU" w:eastAsia="ru-RU"/>
        </w:rPr>
        <w:t>»</w:t>
      </w:r>
    </w:p>
    <w:p w:rsidR="001621DE" w:rsidRPr="00552CFB" w:rsidRDefault="001621DE" w:rsidP="001621DE">
      <w:pPr>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В горах Памира</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Мы на Памире. Над розоватыми облаками возвышаются скалистые хребты. В долинах расположились села, где растут сады, люди сеют ячмень, пшеницу.       </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По берегам рек встречаются развалины старинных крепостей. Сейчас их стены и бойницы заросли густой растительностью. В глубоких трещинах вьют гнезда черные галки, в щелках камней ютятся змеи. Вот одна из них сверкнула на солнце и исчезла среди камней.       </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lastRenderedPageBreak/>
        <w:t xml:space="preserve">Приближаемся к подножию и располагаемся здесь на отдых. С наслаждением вдыхаем аромат цветущих растений. Вдруг замечаем на скалах рисунки. Это художник много веков назад нарисовал животных, людей, написал цифры. Наскальная живопись рассказывает о древнем Памире. Мы долго рассматривали эти удивительные рисунки.  </w:t>
      </w:r>
    </w:p>
    <w:p w:rsidR="001621DE" w:rsidRPr="00552CFB" w:rsidRDefault="001621DE" w:rsidP="001621DE">
      <w:pPr>
        <w:ind w:firstLine="708"/>
        <w:jc w:val="right"/>
        <w:rPr>
          <w:rFonts w:ascii="Times New Roman" w:hAnsi="Times New Roman" w:cs="Times New Roman"/>
          <w:sz w:val="24"/>
          <w:szCs w:val="24"/>
        </w:rPr>
      </w:pPr>
      <w:r w:rsidRPr="00552CFB">
        <w:rPr>
          <w:rFonts w:ascii="Times New Roman" w:hAnsi="Times New Roman" w:cs="Times New Roman"/>
          <w:sz w:val="24"/>
          <w:szCs w:val="24"/>
        </w:rPr>
        <w:t>(102 слова)</w:t>
      </w:r>
    </w:p>
    <w:p w:rsidR="001621DE" w:rsidRPr="00552CFB" w:rsidRDefault="001621DE" w:rsidP="001621DE">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eastAsia="ru-RU"/>
        </w:rPr>
        <w:t>Грамматическое задание:</w:t>
      </w:r>
    </w:p>
    <w:p w:rsidR="001621DE" w:rsidRPr="00552CFB" w:rsidRDefault="001621DE" w:rsidP="00552CFB">
      <w:pPr>
        <w:pStyle w:val="ae"/>
        <w:numPr>
          <w:ilvl w:val="0"/>
          <w:numId w:val="14"/>
        </w:numPr>
        <w:rPr>
          <w:rStyle w:val="c1"/>
          <w:rFonts w:ascii="Times New Roman" w:hAnsi="Times New Roman" w:cs="Times New Roman"/>
          <w:color w:val="000000"/>
          <w:sz w:val="24"/>
          <w:szCs w:val="24"/>
        </w:rPr>
      </w:pPr>
      <w:r w:rsidRPr="00552CFB">
        <w:rPr>
          <w:rStyle w:val="c1"/>
          <w:rFonts w:ascii="Times New Roman" w:hAnsi="Times New Roman" w:cs="Times New Roman"/>
          <w:color w:val="000000"/>
          <w:sz w:val="24"/>
          <w:szCs w:val="24"/>
        </w:rPr>
        <w:t>Выполните морфемный разбор слов:</w:t>
      </w:r>
    </w:p>
    <w:p w:rsidR="001621DE" w:rsidRPr="00552CFB" w:rsidRDefault="001621DE" w:rsidP="001621DE">
      <w:pPr>
        <w:shd w:val="clear" w:color="auto" w:fill="FFFFFF"/>
        <w:spacing w:after="0"/>
        <w:ind w:left="360"/>
        <w:rPr>
          <w:rFonts w:ascii="Times New Roman" w:hAnsi="Times New Roman" w:cs="Times New Roman"/>
          <w:i/>
          <w:iCs/>
          <w:color w:val="000000"/>
        </w:rPr>
      </w:pPr>
      <w:r w:rsidRPr="00552CFB">
        <w:rPr>
          <w:rStyle w:val="c1"/>
          <w:rFonts w:ascii="Times New Roman" w:hAnsi="Times New Roman" w:cs="Times New Roman"/>
          <w:color w:val="000000"/>
        </w:rPr>
        <w:t>1вариант</w:t>
      </w:r>
      <w:r w:rsidRPr="00552CFB">
        <w:rPr>
          <w:rStyle w:val="c1"/>
          <w:rFonts w:ascii="Times New Roman" w:hAnsi="Times New Roman" w:cs="Times New Roman"/>
          <w:i/>
          <w:color w:val="000000"/>
        </w:rPr>
        <w:t xml:space="preserve"> -</w:t>
      </w:r>
      <w:r w:rsidRPr="00552CFB">
        <w:rPr>
          <w:rFonts w:ascii="Times New Roman" w:hAnsi="Times New Roman" w:cs="Times New Roman"/>
          <w:i/>
          <w:iCs/>
        </w:rPr>
        <w:t>.</w:t>
      </w:r>
      <w:r w:rsidRPr="00552CFB">
        <w:rPr>
          <w:rFonts w:ascii="Times New Roman" w:hAnsi="Times New Roman" w:cs="Times New Roman"/>
        </w:rPr>
        <w:t xml:space="preserve"> </w:t>
      </w:r>
      <w:r w:rsidRPr="00552CFB">
        <w:rPr>
          <w:rFonts w:ascii="Times New Roman" w:hAnsi="Times New Roman" w:cs="Times New Roman"/>
          <w:i/>
          <w:iCs/>
        </w:rPr>
        <w:t>Розоватыми, замечаем, развалины;</w:t>
      </w:r>
    </w:p>
    <w:p w:rsidR="001621DE" w:rsidRPr="00552CFB" w:rsidRDefault="001621DE" w:rsidP="001621DE">
      <w:pPr>
        <w:ind w:left="360"/>
        <w:rPr>
          <w:rFonts w:ascii="Times New Roman" w:eastAsia="Times New Roman" w:hAnsi="Times New Roman" w:cs="Times New Roman"/>
          <w:i/>
          <w:iCs/>
          <w:color w:val="000000"/>
          <w:sz w:val="24"/>
          <w:szCs w:val="24"/>
          <w:lang w:eastAsia="ru-RU"/>
        </w:rPr>
      </w:pPr>
      <w:r w:rsidRPr="00552CFB">
        <w:rPr>
          <w:rFonts w:ascii="Times New Roman" w:hAnsi="Times New Roman" w:cs="Times New Roman"/>
          <w:b/>
          <w:color w:val="000000"/>
          <w:sz w:val="24"/>
          <w:szCs w:val="24"/>
        </w:rPr>
        <w:t>2 вариант</w:t>
      </w:r>
      <w:r w:rsidRPr="00552CFB">
        <w:rPr>
          <w:rFonts w:ascii="Times New Roman" w:hAnsi="Times New Roman" w:cs="Times New Roman"/>
          <w:b/>
          <w:i/>
          <w:iCs/>
          <w:color w:val="000000"/>
          <w:sz w:val="24"/>
          <w:szCs w:val="24"/>
        </w:rPr>
        <w:t xml:space="preserve"> –</w:t>
      </w:r>
      <w:r w:rsidRPr="00552CFB">
        <w:rPr>
          <w:rFonts w:ascii="Times New Roman" w:hAnsi="Times New Roman" w:cs="Times New Roman"/>
          <w:i/>
          <w:iCs/>
          <w:sz w:val="24"/>
          <w:szCs w:val="24"/>
        </w:rPr>
        <w:t xml:space="preserve"> скалистые, пшеницу, рассматривали.</w:t>
      </w:r>
    </w:p>
    <w:p w:rsidR="001621DE" w:rsidRPr="00552CFB" w:rsidRDefault="001621DE" w:rsidP="001621DE">
      <w:pPr>
        <w:shd w:val="clear" w:color="auto" w:fill="FFFFFF"/>
        <w:spacing w:after="0"/>
        <w:rPr>
          <w:rStyle w:val="c1"/>
          <w:rFonts w:ascii="Times New Roman" w:hAnsi="Times New Roman" w:cs="Times New Roman"/>
          <w:color w:val="000000"/>
        </w:rPr>
      </w:pPr>
      <w:r w:rsidRPr="00552CFB">
        <w:rPr>
          <w:rStyle w:val="c1"/>
          <w:rFonts w:ascii="Times New Roman" w:hAnsi="Times New Roman" w:cs="Times New Roman"/>
          <w:color w:val="000000"/>
        </w:rPr>
        <w:t>2.Выполните синтаксический разбор предложения</w:t>
      </w:r>
    </w:p>
    <w:p w:rsidR="001621DE" w:rsidRPr="00552CFB" w:rsidRDefault="001621DE" w:rsidP="001621DE">
      <w:pPr>
        <w:shd w:val="clear" w:color="auto" w:fill="FFFFFF"/>
        <w:spacing w:after="0"/>
        <w:rPr>
          <w:rFonts w:ascii="Times New Roman" w:hAnsi="Times New Roman" w:cs="Times New Roman"/>
          <w:i/>
          <w:iCs/>
          <w:color w:val="000000"/>
          <w:lang w:val="ru-RU"/>
        </w:rPr>
      </w:pPr>
      <w:r w:rsidRPr="00552CFB">
        <w:rPr>
          <w:rStyle w:val="c1"/>
          <w:rFonts w:ascii="Times New Roman" w:hAnsi="Times New Roman" w:cs="Times New Roman"/>
          <w:color w:val="000000"/>
          <w:lang w:val="ru-RU"/>
        </w:rPr>
        <w:t>1вариант</w:t>
      </w:r>
      <w:r w:rsidRPr="00552CFB">
        <w:rPr>
          <w:rStyle w:val="c1"/>
          <w:rFonts w:ascii="Times New Roman" w:hAnsi="Times New Roman" w:cs="Times New Roman"/>
          <w:i/>
          <w:color w:val="000000"/>
          <w:lang w:val="ru-RU"/>
        </w:rPr>
        <w:t xml:space="preserve"> -</w:t>
      </w:r>
      <w:r w:rsidRPr="00552CFB">
        <w:rPr>
          <w:rFonts w:ascii="Times New Roman" w:hAnsi="Times New Roman" w:cs="Times New Roman"/>
          <w:lang w:val="ru-RU"/>
        </w:rPr>
        <w:t xml:space="preserve"> </w:t>
      </w:r>
      <w:r w:rsidRPr="00552CFB">
        <w:rPr>
          <w:rFonts w:ascii="Times New Roman" w:hAnsi="Times New Roman" w:cs="Times New Roman"/>
          <w:i/>
          <w:iCs/>
          <w:lang w:val="ru-RU"/>
        </w:rPr>
        <w:t>Чудесно переливаются лучезарные краски заката.</w:t>
      </w:r>
    </w:p>
    <w:p w:rsidR="001621DE" w:rsidRPr="00552CFB" w:rsidRDefault="001621DE" w:rsidP="001621DE">
      <w:pPr>
        <w:shd w:val="clear" w:color="auto" w:fill="FFFFFF"/>
        <w:spacing w:after="0"/>
        <w:rPr>
          <w:rFonts w:ascii="Times New Roman" w:hAnsi="Times New Roman" w:cs="Times New Roman"/>
          <w:lang w:val="ru-RU"/>
        </w:rPr>
      </w:pPr>
      <w:r w:rsidRPr="00552CFB">
        <w:rPr>
          <w:rFonts w:ascii="Times New Roman" w:hAnsi="Times New Roman" w:cs="Times New Roman"/>
          <w:b/>
          <w:color w:val="000000"/>
          <w:lang w:val="ru-RU"/>
        </w:rPr>
        <w:t>2 вариант –</w:t>
      </w:r>
      <w:r w:rsidRPr="00552CFB">
        <w:rPr>
          <w:rFonts w:ascii="Times New Roman" w:hAnsi="Times New Roman" w:cs="Times New Roman"/>
          <w:color w:val="000000"/>
          <w:lang w:val="ru-RU"/>
        </w:rPr>
        <w:t xml:space="preserve"> </w:t>
      </w:r>
      <w:r w:rsidRPr="00552CFB">
        <w:rPr>
          <w:rFonts w:ascii="Times New Roman" w:hAnsi="Times New Roman" w:cs="Times New Roman"/>
          <w:i/>
          <w:iCs/>
          <w:lang w:val="ru-RU"/>
        </w:rPr>
        <w:t>Распускаются ее клейкие листочки</w:t>
      </w:r>
      <w:r w:rsidRPr="00552CFB">
        <w:rPr>
          <w:rFonts w:ascii="Times New Roman" w:hAnsi="Times New Roman" w:cs="Times New Roman"/>
          <w:lang w:val="ru-RU"/>
        </w:rPr>
        <w:t>.</w:t>
      </w:r>
    </w:p>
    <w:p w:rsidR="001621DE" w:rsidRPr="00552CFB" w:rsidRDefault="001621DE" w:rsidP="001621DE">
      <w:pPr>
        <w:shd w:val="clear" w:color="auto" w:fill="FFFFFF"/>
        <w:spacing w:after="0"/>
        <w:rPr>
          <w:rFonts w:ascii="Times New Roman" w:hAnsi="Times New Roman" w:cs="Times New Roman"/>
          <w:i/>
          <w:color w:val="000000"/>
          <w:lang w:val="ru-RU"/>
        </w:rPr>
      </w:pPr>
      <w:r w:rsidRPr="00552CFB">
        <w:rPr>
          <w:rFonts w:ascii="Times New Roman" w:hAnsi="Times New Roman" w:cs="Times New Roman"/>
          <w:lang w:val="ru-RU"/>
        </w:rPr>
        <w:t xml:space="preserve">3.В предложении </w:t>
      </w:r>
      <w:r w:rsidRPr="00552CFB">
        <w:rPr>
          <w:rFonts w:ascii="Times New Roman" w:hAnsi="Times New Roman" w:cs="Times New Roman"/>
          <w:i/>
          <w:iCs/>
          <w:lang w:val="ru-RU"/>
        </w:rPr>
        <w:t>Это художник много веков назад нарисовал животных, людей, написал цифры</w:t>
      </w:r>
      <w:r w:rsidRPr="00552CFB">
        <w:rPr>
          <w:rFonts w:ascii="Times New Roman" w:hAnsi="Times New Roman" w:cs="Times New Roman"/>
          <w:lang w:val="ru-RU"/>
        </w:rPr>
        <w:t xml:space="preserve"> объясните знаки препинания, </w:t>
      </w:r>
      <w:r w:rsidRPr="00552CFB">
        <w:rPr>
          <w:rFonts w:ascii="Times New Roman" w:hAnsi="Times New Roman" w:cs="Times New Roman"/>
          <w:iCs/>
          <w:color w:val="000000"/>
          <w:lang w:val="ru-RU"/>
        </w:rPr>
        <w:t>нарисуйте схему.</w:t>
      </w:r>
      <w:r w:rsidRPr="00552CFB">
        <w:rPr>
          <w:rFonts w:ascii="Times New Roman" w:hAnsi="Times New Roman" w:cs="Times New Roman"/>
          <w:lang w:val="ru-RU"/>
        </w:rPr>
        <w:t xml:space="preserve"> </w:t>
      </w:r>
    </w:p>
    <w:p w:rsidR="001621DE" w:rsidRPr="00552CFB" w:rsidRDefault="001621DE" w:rsidP="001621DE">
      <w:pPr>
        <w:rPr>
          <w:rFonts w:ascii="Times New Roman" w:eastAsia="Times New Roman" w:hAnsi="Times New Roman" w:cs="Times New Roman"/>
          <w:color w:val="000000"/>
          <w:sz w:val="24"/>
          <w:szCs w:val="24"/>
          <w:lang w:val="ru-RU" w:eastAsia="ru-RU"/>
        </w:rPr>
      </w:pPr>
    </w:p>
    <w:p w:rsidR="001621DE" w:rsidRPr="00552CFB" w:rsidRDefault="001621DE" w:rsidP="001621DE">
      <w:pPr>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«Морфология. Имя существительное»</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Это лето мы с товарищем провели у моей бабушки в деревне. Деревня расположилась далеко от станции, на берегу узкой, но глубокой речки.       </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По утрам мы бегали к речке купаться. Разбежишься и ныряешь с берега прямо в воду. Во все стороны расходятся круги, летят брызги. Утки в испуге отплывают в камыш. Здесь они ждут, когда мы перестанем плескаться, возиться в воде.       </w:t>
      </w:r>
    </w:p>
    <w:p w:rsidR="001621DE" w:rsidRPr="00552CFB" w:rsidRDefault="001621DE" w:rsidP="001621DE">
      <w:pPr>
        <w:ind w:firstLine="708"/>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Если на небе нет туч, мы ложимся на песок и с наслаждением греемся на солнце. После купания залезаем в густые заросли малины. Они растут у самой кромки воды.      </w:t>
      </w:r>
    </w:p>
    <w:p w:rsidR="001621DE" w:rsidRPr="00552CFB" w:rsidRDefault="001621DE" w:rsidP="001621DE">
      <w:pPr>
        <w:rPr>
          <w:rFonts w:ascii="Times New Roman" w:hAnsi="Times New Roman" w:cs="Times New Roman"/>
          <w:b/>
          <w:sz w:val="24"/>
          <w:szCs w:val="24"/>
        </w:rPr>
      </w:pPr>
      <w:r w:rsidRPr="00552CFB">
        <w:rPr>
          <w:rFonts w:ascii="Times New Roman" w:hAnsi="Times New Roman" w:cs="Times New Roman"/>
          <w:sz w:val="24"/>
          <w:szCs w:val="24"/>
          <w:lang w:val="ru-RU"/>
        </w:rPr>
        <w:t xml:space="preserve"> </w:t>
      </w:r>
      <w:r w:rsidRPr="00552CFB">
        <w:rPr>
          <w:rFonts w:ascii="Times New Roman" w:hAnsi="Times New Roman" w:cs="Times New Roman"/>
          <w:sz w:val="24"/>
          <w:szCs w:val="24"/>
          <w:lang w:val="ru-RU"/>
        </w:rPr>
        <w:tab/>
        <w:t xml:space="preserve">Осенью мы расскажем ребятам о нашем беззаботном отдыхе.                    </w:t>
      </w:r>
      <w:r w:rsidRPr="00552CFB">
        <w:rPr>
          <w:rFonts w:ascii="Times New Roman" w:hAnsi="Times New Roman" w:cs="Times New Roman"/>
          <w:sz w:val="24"/>
          <w:szCs w:val="24"/>
        </w:rPr>
        <w:t>(96 слов</w:t>
      </w:r>
      <w:r w:rsidRPr="00552CFB">
        <w:rPr>
          <w:rFonts w:ascii="Times New Roman" w:hAnsi="Times New Roman" w:cs="Times New Roman"/>
          <w:b/>
          <w:sz w:val="24"/>
          <w:szCs w:val="24"/>
        </w:rPr>
        <w:t>)</w:t>
      </w:r>
    </w:p>
    <w:p w:rsidR="001621DE" w:rsidRPr="00552CFB" w:rsidRDefault="001621DE" w:rsidP="001621DE">
      <w:pPr>
        <w:rPr>
          <w:rFonts w:ascii="Times New Roman" w:eastAsia="Times New Roman" w:hAnsi="Times New Roman" w:cs="Times New Roman"/>
          <w:color w:val="000000"/>
          <w:sz w:val="24"/>
          <w:szCs w:val="24"/>
          <w:lang w:eastAsia="ru-RU"/>
        </w:rPr>
      </w:pPr>
    </w:p>
    <w:p w:rsidR="001621DE" w:rsidRPr="00552CFB" w:rsidRDefault="001621DE" w:rsidP="001621DE">
      <w:pPr>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«Морфология. Имя прилагательное</w:t>
      </w:r>
      <w:r w:rsidRPr="00552CFB">
        <w:rPr>
          <w:rFonts w:ascii="Times New Roman" w:eastAsia="Times New Roman" w:hAnsi="Times New Roman" w:cs="Times New Roman"/>
          <w:color w:val="000000"/>
          <w:sz w:val="24"/>
          <w:szCs w:val="24"/>
          <w:lang w:val="ru-RU" w:eastAsia="ru-RU"/>
        </w:rPr>
        <w:t>»</w:t>
      </w:r>
    </w:p>
    <w:p w:rsidR="001621DE" w:rsidRPr="00552CFB" w:rsidRDefault="001621DE" w:rsidP="001621DE">
      <w:pPr>
        <w:ind w:firstLine="708"/>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Лунной ночью светло в березовом лесу. Свет луны отражается на сугробах, и лес становится похожим на огромный зал с белыми колоннами. </w:t>
      </w:r>
      <w:r w:rsidRPr="00552CFB">
        <w:rPr>
          <w:rFonts w:ascii="Times New Roman" w:eastAsia="Times New Roman" w:hAnsi="Times New Roman" w:cs="Times New Roman"/>
          <w:color w:val="000000"/>
          <w:sz w:val="24"/>
          <w:szCs w:val="24"/>
          <w:lang w:eastAsia="ru-RU"/>
        </w:rPr>
        <w:t xml:space="preserve">Полна тайн тишина ясной зимней ночи.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В берлоге дремлет медведь, но чутко прислушивается он к жизни зимнего леса. Снежинки еле слышно шуршат о кору старых осин, скользят по стройным вершинам, цепляются за хвою.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Наступает ночь. Полная тишина. Вдруг хрустнул снежный наст, затрещал сушняк. Медведь взъерошился, навострил уши, сверкнул глазами. Да это лоси! Успокоился лежебока, положил голову на передние лапы, зажмурился.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Разгуляется непогодушка, хлопьями повалит снег, и завоет ветер в вершинах. Убаюкает медведя колыбельная песнь вьюги.</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Март — последний месяц спячки лесного хозяина. (101 слово)</w:t>
      </w:r>
    </w:p>
    <w:p w:rsidR="001621DE" w:rsidRPr="00552CFB" w:rsidRDefault="001621DE" w:rsidP="001621DE">
      <w:pPr>
        <w:ind w:firstLine="708"/>
        <w:jc w:val="right"/>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lastRenderedPageBreak/>
        <w:t xml:space="preserve">                           (По Д. Зуеву)</w:t>
      </w:r>
    </w:p>
    <w:p w:rsidR="001621DE" w:rsidRPr="00552CFB" w:rsidRDefault="001621DE" w:rsidP="001621DE">
      <w:pPr>
        <w:ind w:firstLine="708"/>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«Морфология. Глагол»</w:t>
      </w:r>
    </w:p>
    <w:p w:rsidR="001621DE" w:rsidRPr="00552CFB" w:rsidRDefault="001621DE" w:rsidP="001621DE">
      <w:pPr>
        <w:ind w:firstLine="708"/>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1</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Быстро наступает вечер в глухом лесу. Темные тени ложатся под деревьями. Недвижно высятся старые сосны, чернеют густые ели. Пахнет в лесу смолой, сосновой хвоей, опавшей листвой.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 Скрылось за дальними деревьями вечернее солнце, но еще не спят птицы в лесу. Слышишь торопливый стук дятла. Вертятся возле дятла шустрые синички, подбирают жучков и червячков. Скоро наступит в лесу темная, непроглядная ночь. Только в полночь замолкнут и заснут дневные птицы.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Глухая, беззвучная ночь накрывает землю. Но вот прошуршала под ногами мышь. И опять тихо.      </w:t>
      </w:r>
    </w:p>
    <w:p w:rsidR="001621DE" w:rsidRPr="00552CFB" w:rsidRDefault="001621DE" w:rsidP="001621DE">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 Потрескивает костер, и колышутся над огнем лохматые еловые ветви. А у огня на смолистой постели беззаботно похрапывает охотник. (99 слов)      </w:t>
      </w:r>
    </w:p>
    <w:p w:rsidR="001621DE" w:rsidRPr="00552CFB" w:rsidRDefault="001621DE" w:rsidP="001621DE">
      <w:pPr>
        <w:ind w:firstLine="708"/>
        <w:jc w:val="right"/>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 </w:t>
      </w:r>
      <w:r w:rsidRPr="00552CFB">
        <w:rPr>
          <w:rFonts w:ascii="Times New Roman" w:eastAsia="Times New Roman" w:hAnsi="Times New Roman" w:cs="Times New Roman"/>
          <w:color w:val="000000"/>
          <w:sz w:val="24"/>
          <w:szCs w:val="24"/>
          <w:lang w:eastAsia="ru-RU"/>
        </w:rPr>
        <w:t>(По И. Соколову-Микитову)</w:t>
      </w:r>
    </w:p>
    <w:p w:rsidR="001621DE" w:rsidRPr="00552CFB" w:rsidRDefault="001621DE" w:rsidP="001621DE">
      <w:pPr>
        <w:autoSpaceDE w:val="0"/>
        <w:autoSpaceDN w:val="0"/>
        <w:adjustRightInd w:val="0"/>
        <w:jc w:val="center"/>
        <w:rPr>
          <w:rFonts w:ascii="Times New Roman" w:eastAsia="Calibri" w:hAnsi="Times New Roman" w:cs="Times New Roman"/>
          <w:b/>
          <w:bCs/>
          <w:sz w:val="24"/>
          <w:szCs w:val="28"/>
          <w:lang w:val="ru-RU"/>
        </w:rPr>
      </w:pPr>
      <w:r w:rsidRPr="00552CFB">
        <w:rPr>
          <w:rFonts w:ascii="Times New Roman" w:eastAsia="Calibri" w:hAnsi="Times New Roman" w:cs="Times New Roman"/>
          <w:b/>
          <w:bCs/>
          <w:sz w:val="24"/>
          <w:szCs w:val="28"/>
          <w:lang w:val="ru-RU"/>
        </w:rPr>
        <w:t>Контрольная работа по теме «Лексика» (тест)</w:t>
      </w:r>
    </w:p>
    <w:p w:rsidR="001621DE" w:rsidRPr="00552CFB" w:rsidRDefault="001621DE" w:rsidP="001621DE">
      <w:pPr>
        <w:autoSpaceDE w:val="0"/>
        <w:autoSpaceDN w:val="0"/>
        <w:adjustRightInd w:val="0"/>
        <w:jc w:val="center"/>
        <w:rPr>
          <w:rFonts w:ascii="Times New Roman" w:hAnsi="Times New Roman" w:cs="Times New Roman"/>
          <w:b/>
          <w:bCs/>
          <w:sz w:val="24"/>
          <w:szCs w:val="28"/>
          <w:lang w:val="ru-RU"/>
        </w:rPr>
      </w:pPr>
      <w:r w:rsidRPr="00552CFB">
        <w:rPr>
          <w:rFonts w:ascii="Times New Roman" w:hAnsi="Times New Roman" w:cs="Times New Roman"/>
          <w:b/>
          <w:bCs/>
          <w:sz w:val="24"/>
          <w:szCs w:val="28"/>
          <w:lang w:val="ru-RU"/>
        </w:rPr>
        <w:t>Пояснительная записка:</w:t>
      </w:r>
    </w:p>
    <w:p w:rsidR="001621DE" w:rsidRPr="00552CFB" w:rsidRDefault="001621DE" w:rsidP="001621DE">
      <w:pPr>
        <w:jc w:val="both"/>
        <w:rPr>
          <w:rFonts w:ascii="Times New Roman" w:hAnsi="Times New Roman" w:cs="Times New Roman"/>
          <w:sz w:val="24"/>
          <w:szCs w:val="28"/>
          <w:lang w:val="ru-RU"/>
        </w:rPr>
      </w:pPr>
      <w:r w:rsidRPr="00552CFB">
        <w:rPr>
          <w:rFonts w:ascii="Times New Roman" w:hAnsi="Times New Roman" w:cs="Times New Roman"/>
          <w:sz w:val="24"/>
          <w:szCs w:val="28"/>
          <w:lang w:val="ru-RU"/>
        </w:rPr>
        <w:t>Проверочная работа проводится после завершения изучения раздела «Лексика».  Работа рассчитана на 40 минут. 5 минут урока отводится на организацию и инструктаж учащихся. Задания выполняются учащимися на бланках.</w:t>
      </w:r>
    </w:p>
    <w:p w:rsidR="001621DE" w:rsidRPr="00552CFB" w:rsidRDefault="001621DE" w:rsidP="001621DE">
      <w:pPr>
        <w:jc w:val="both"/>
        <w:rPr>
          <w:rFonts w:ascii="Times New Roman" w:eastAsia="Calibri" w:hAnsi="Times New Roman" w:cs="Times New Roman"/>
          <w:sz w:val="24"/>
          <w:szCs w:val="28"/>
          <w:lang w:val="ru-RU"/>
        </w:rPr>
      </w:pPr>
      <w:r w:rsidRPr="00552CFB">
        <w:rPr>
          <w:rFonts w:ascii="Times New Roman" w:eastAsia="Calibri" w:hAnsi="Times New Roman" w:cs="Times New Roman"/>
          <w:sz w:val="24"/>
          <w:szCs w:val="28"/>
          <w:lang w:val="ru-RU"/>
        </w:rPr>
        <w:t>Цель работы: закрепить и обобщить знание тем раздела «Лексика»</w:t>
      </w:r>
    </w:p>
    <w:p w:rsidR="003A6CA0" w:rsidRPr="00552CFB" w:rsidRDefault="003A6CA0" w:rsidP="003A6CA0">
      <w:pPr>
        <w:jc w:val="both"/>
        <w:rPr>
          <w:rFonts w:ascii="Times New Roman" w:eastAsia="Calibri" w:hAnsi="Times New Roman" w:cs="Times New Roman"/>
          <w:sz w:val="24"/>
          <w:szCs w:val="28"/>
          <w:lang w:val="ru-RU"/>
        </w:rPr>
      </w:pPr>
      <w:r w:rsidRPr="00552CFB">
        <w:rPr>
          <w:rFonts w:ascii="Times New Roman" w:eastAsia="Calibri" w:hAnsi="Times New Roman" w:cs="Times New Roman"/>
          <w:sz w:val="24"/>
          <w:szCs w:val="28"/>
          <w:lang w:val="ru-RU"/>
        </w:rPr>
        <w:t xml:space="preserve">Задачи:  </w:t>
      </w:r>
    </w:p>
    <w:p w:rsidR="001621DE" w:rsidRPr="00552CFB" w:rsidRDefault="001621DE" w:rsidP="00552CFB">
      <w:pPr>
        <w:pStyle w:val="ae"/>
        <w:numPr>
          <w:ilvl w:val="0"/>
          <w:numId w:val="15"/>
        </w:numPr>
        <w:jc w:val="both"/>
        <w:rPr>
          <w:rFonts w:ascii="Times New Roman" w:eastAsia="Calibri" w:hAnsi="Times New Roman" w:cs="Times New Roman"/>
          <w:sz w:val="24"/>
          <w:szCs w:val="28"/>
        </w:rPr>
      </w:pPr>
      <w:r w:rsidRPr="00552CFB">
        <w:rPr>
          <w:rFonts w:ascii="Times New Roman" w:eastAsia="Calibri" w:hAnsi="Times New Roman" w:cs="Times New Roman"/>
          <w:sz w:val="24"/>
          <w:szCs w:val="28"/>
        </w:rPr>
        <w:t>Проверить умение учащихся применять теоретические знания на практике;</w:t>
      </w:r>
    </w:p>
    <w:p w:rsidR="001621DE" w:rsidRPr="00552CFB" w:rsidRDefault="001621DE" w:rsidP="00552CFB">
      <w:pPr>
        <w:numPr>
          <w:ilvl w:val="0"/>
          <w:numId w:val="15"/>
        </w:numPr>
        <w:spacing w:after="0" w:line="240" w:lineRule="auto"/>
        <w:jc w:val="both"/>
        <w:rPr>
          <w:rFonts w:ascii="Times New Roman" w:eastAsia="Calibri" w:hAnsi="Times New Roman" w:cs="Times New Roman"/>
          <w:sz w:val="24"/>
          <w:szCs w:val="28"/>
          <w:lang w:val="ru-RU"/>
        </w:rPr>
      </w:pPr>
      <w:r w:rsidRPr="00552CFB">
        <w:rPr>
          <w:rFonts w:ascii="Times New Roman" w:eastAsia="Calibri" w:hAnsi="Times New Roman" w:cs="Times New Roman"/>
          <w:sz w:val="24"/>
          <w:szCs w:val="28"/>
          <w:lang w:val="ru-RU"/>
        </w:rPr>
        <w:t>Стимулировать интерес к теме «Лексика» и к русскому языку;</w:t>
      </w:r>
    </w:p>
    <w:p w:rsidR="001621DE" w:rsidRPr="00552CFB" w:rsidRDefault="001621DE" w:rsidP="00552CFB">
      <w:pPr>
        <w:numPr>
          <w:ilvl w:val="0"/>
          <w:numId w:val="15"/>
        </w:numPr>
        <w:spacing w:after="0" w:line="240" w:lineRule="auto"/>
        <w:jc w:val="both"/>
        <w:rPr>
          <w:rFonts w:ascii="Times New Roman" w:eastAsia="Calibri" w:hAnsi="Times New Roman" w:cs="Times New Roman"/>
          <w:sz w:val="24"/>
          <w:szCs w:val="28"/>
          <w:lang w:val="ru-RU"/>
        </w:rPr>
      </w:pPr>
      <w:r w:rsidRPr="00552CFB">
        <w:rPr>
          <w:rFonts w:ascii="Times New Roman" w:eastAsia="Calibri" w:hAnsi="Times New Roman" w:cs="Times New Roman"/>
          <w:sz w:val="24"/>
          <w:szCs w:val="28"/>
          <w:lang w:val="ru-RU"/>
        </w:rPr>
        <w:t>Совершенствовать навыки работы с тестовыми заданиями.</w:t>
      </w:r>
    </w:p>
    <w:p w:rsidR="001621DE" w:rsidRPr="00552CFB" w:rsidRDefault="001621DE" w:rsidP="001621DE">
      <w:pPr>
        <w:jc w:val="both"/>
        <w:rPr>
          <w:rFonts w:ascii="Times New Roman" w:hAnsi="Times New Roman" w:cs="Times New Roman"/>
          <w:sz w:val="24"/>
          <w:szCs w:val="28"/>
          <w:lang w:val="ru-RU"/>
        </w:rPr>
      </w:pPr>
    </w:p>
    <w:p w:rsidR="001621DE" w:rsidRPr="00552CFB" w:rsidRDefault="001621DE" w:rsidP="001621DE">
      <w:pPr>
        <w:autoSpaceDE w:val="0"/>
        <w:autoSpaceDN w:val="0"/>
        <w:adjustRightInd w:val="0"/>
        <w:jc w:val="both"/>
        <w:rPr>
          <w:rFonts w:ascii="Times New Roman" w:eastAsia="Calibri" w:hAnsi="Times New Roman" w:cs="Times New Roman"/>
          <w:i/>
          <w:iCs/>
          <w:sz w:val="24"/>
          <w:szCs w:val="28"/>
          <w:lang w:val="ru-RU"/>
        </w:rPr>
      </w:pPr>
      <w:r w:rsidRPr="00552CFB">
        <w:rPr>
          <w:rFonts w:ascii="Times New Roman" w:eastAsia="Calibri" w:hAnsi="Times New Roman" w:cs="Times New Roman"/>
          <w:i/>
          <w:iCs/>
          <w:sz w:val="24"/>
          <w:szCs w:val="28"/>
          <w:lang w:val="ru-RU"/>
        </w:rPr>
        <w:t xml:space="preserve">Планируемые результаты: </w:t>
      </w:r>
    </w:p>
    <w:p w:rsidR="001621DE" w:rsidRPr="00552CFB" w:rsidRDefault="001621DE" w:rsidP="001621DE">
      <w:pPr>
        <w:jc w:val="both"/>
        <w:rPr>
          <w:rFonts w:ascii="Times New Roman" w:hAnsi="Times New Roman" w:cs="Times New Roman"/>
          <w:sz w:val="24"/>
          <w:szCs w:val="28"/>
          <w:lang w:val="ru-RU"/>
        </w:rPr>
      </w:pPr>
      <w:r w:rsidRPr="00552CFB">
        <w:rPr>
          <w:rFonts w:ascii="Times New Roman" w:hAnsi="Times New Roman" w:cs="Times New Roman"/>
          <w:i/>
          <w:iCs/>
          <w:sz w:val="24"/>
          <w:szCs w:val="28"/>
          <w:lang w:val="ru-RU"/>
        </w:rPr>
        <w:t>Личностные</w:t>
      </w:r>
      <w:r w:rsidRPr="00552CFB">
        <w:rPr>
          <w:rFonts w:ascii="Times New Roman" w:hAnsi="Times New Roman" w:cs="Times New Roman"/>
          <w:sz w:val="24"/>
          <w:szCs w:val="28"/>
          <w:lang w:val="ru-RU"/>
        </w:rPr>
        <w:t>: формирование установки связи между мотивом и учебной деятельностью, умение нахождения рационального способа выполнения тестовых заданий, способность к самоконтролю и самооценке;</w:t>
      </w:r>
    </w:p>
    <w:p w:rsidR="001621DE" w:rsidRPr="00552CFB" w:rsidRDefault="001621DE" w:rsidP="001621DE">
      <w:pPr>
        <w:jc w:val="both"/>
        <w:rPr>
          <w:rFonts w:ascii="Times New Roman" w:hAnsi="Times New Roman" w:cs="Times New Roman"/>
          <w:sz w:val="24"/>
          <w:szCs w:val="28"/>
          <w:lang w:val="ru-RU"/>
        </w:rPr>
      </w:pPr>
      <w:r w:rsidRPr="00552CFB">
        <w:rPr>
          <w:rFonts w:ascii="Times New Roman" w:hAnsi="Times New Roman" w:cs="Times New Roman"/>
          <w:i/>
          <w:iCs/>
          <w:sz w:val="24"/>
          <w:szCs w:val="28"/>
          <w:lang w:val="ru-RU"/>
        </w:rPr>
        <w:t>Метапредметные</w:t>
      </w:r>
      <w:r w:rsidRPr="00552CFB">
        <w:rPr>
          <w:rFonts w:ascii="Times New Roman" w:hAnsi="Times New Roman" w:cs="Times New Roman"/>
          <w:sz w:val="24"/>
          <w:szCs w:val="28"/>
          <w:lang w:val="ru-RU"/>
        </w:rPr>
        <w:t>: понимать основную и дополнительную информацию; соблюдать нормы русского языка при записи ответов, работать в условиях учебного сотрудничества;</w:t>
      </w:r>
    </w:p>
    <w:p w:rsidR="001621DE" w:rsidRPr="00552CFB" w:rsidRDefault="001621DE" w:rsidP="001621DE">
      <w:pPr>
        <w:jc w:val="both"/>
        <w:rPr>
          <w:rFonts w:ascii="Times New Roman" w:hAnsi="Times New Roman" w:cs="Times New Roman"/>
          <w:sz w:val="24"/>
          <w:szCs w:val="28"/>
          <w:lang w:val="ru-RU"/>
        </w:rPr>
      </w:pPr>
      <w:r w:rsidRPr="00552CFB">
        <w:rPr>
          <w:rFonts w:ascii="Times New Roman" w:hAnsi="Times New Roman" w:cs="Times New Roman"/>
          <w:i/>
          <w:iCs/>
          <w:sz w:val="24"/>
          <w:szCs w:val="28"/>
          <w:lang w:val="ru-RU"/>
        </w:rPr>
        <w:t>Предметные</w:t>
      </w:r>
      <w:r w:rsidRPr="00552CFB">
        <w:rPr>
          <w:rFonts w:ascii="Times New Roman" w:hAnsi="Times New Roman" w:cs="Times New Roman"/>
          <w:sz w:val="24"/>
          <w:szCs w:val="28"/>
          <w:lang w:val="ru-RU"/>
        </w:rPr>
        <w:t>: знать темы раздела «Лексика».</w:t>
      </w:r>
    </w:p>
    <w:p w:rsidR="001621DE" w:rsidRPr="00552CFB" w:rsidRDefault="001621DE" w:rsidP="003A6CA0">
      <w:pPr>
        <w:autoSpaceDE w:val="0"/>
        <w:autoSpaceDN w:val="0"/>
        <w:adjustRightInd w:val="0"/>
        <w:spacing w:line="360" w:lineRule="auto"/>
        <w:jc w:val="center"/>
        <w:rPr>
          <w:rFonts w:ascii="Times New Roman" w:eastAsia="Calibri" w:hAnsi="Times New Roman" w:cs="Times New Roman"/>
          <w:b/>
          <w:bCs/>
          <w:sz w:val="24"/>
          <w:szCs w:val="28"/>
          <w:lang w:val="ru-RU"/>
        </w:rPr>
      </w:pPr>
      <w:r w:rsidRPr="00552CFB">
        <w:rPr>
          <w:rFonts w:ascii="Times New Roman" w:eastAsia="Calibri" w:hAnsi="Times New Roman" w:cs="Times New Roman"/>
          <w:bCs/>
          <w:sz w:val="24"/>
          <w:szCs w:val="28"/>
          <w:lang w:val="ru-RU"/>
        </w:rPr>
        <w:t>Инструкция по выполнению работы</w:t>
      </w:r>
      <w:r w:rsidRPr="00552CFB">
        <w:rPr>
          <w:rFonts w:ascii="Times New Roman" w:eastAsia="Calibri" w:hAnsi="Times New Roman" w:cs="Times New Roman"/>
          <w:b/>
          <w:bCs/>
          <w:sz w:val="24"/>
          <w:szCs w:val="28"/>
          <w:lang w:val="ru-RU"/>
        </w:rPr>
        <w:t>:</w:t>
      </w:r>
    </w:p>
    <w:p w:rsidR="001621DE" w:rsidRPr="00552CFB" w:rsidRDefault="001621DE" w:rsidP="001621DE">
      <w:pPr>
        <w:autoSpaceDE w:val="0"/>
        <w:autoSpaceDN w:val="0"/>
        <w:adjustRightInd w:val="0"/>
        <w:spacing w:line="360" w:lineRule="auto"/>
        <w:jc w:val="center"/>
        <w:rPr>
          <w:rFonts w:ascii="Times New Roman" w:eastAsia="Calibri" w:hAnsi="Times New Roman" w:cs="Times New Roman"/>
          <w:b/>
          <w:bCs/>
          <w:i/>
          <w:szCs w:val="28"/>
          <w:lang w:val="ru-RU"/>
        </w:rPr>
      </w:pPr>
      <w:r w:rsidRPr="00552CFB">
        <w:rPr>
          <w:rFonts w:ascii="Times New Roman" w:eastAsia="Calibri" w:hAnsi="Times New Roman" w:cs="Times New Roman"/>
          <w:b/>
          <w:bCs/>
          <w:i/>
          <w:szCs w:val="28"/>
          <w:lang w:val="ru-RU"/>
        </w:rPr>
        <w:t>Дорогие ребята!</w:t>
      </w:r>
    </w:p>
    <w:p w:rsidR="001621DE" w:rsidRPr="00552CFB" w:rsidRDefault="001621DE" w:rsidP="001621DE">
      <w:pPr>
        <w:autoSpaceDE w:val="0"/>
        <w:autoSpaceDN w:val="0"/>
        <w:adjustRightInd w:val="0"/>
        <w:spacing w:line="360" w:lineRule="auto"/>
        <w:ind w:firstLine="708"/>
        <w:jc w:val="both"/>
        <w:rPr>
          <w:rFonts w:ascii="Times New Roman" w:eastAsia="Calibri" w:hAnsi="Times New Roman" w:cs="Times New Roman"/>
          <w:i/>
          <w:szCs w:val="28"/>
          <w:lang w:val="ru-RU"/>
        </w:rPr>
      </w:pPr>
      <w:r w:rsidRPr="00552CFB">
        <w:rPr>
          <w:rFonts w:ascii="Times New Roman" w:eastAsia="Calibri" w:hAnsi="Times New Roman" w:cs="Times New Roman"/>
          <w:i/>
          <w:szCs w:val="28"/>
          <w:lang w:val="ru-RU"/>
        </w:rPr>
        <w:lastRenderedPageBreak/>
        <w:t>Перед вами контрольная работа по теме «Лексика. Фразеология». Вам необходимо ответить на 15 вопросов. 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сможете вернуться к пропущенным заданиям. Постарайтесь выполнить как можно больше заданий.</w:t>
      </w:r>
    </w:p>
    <w:p w:rsidR="001621DE" w:rsidRPr="00552CFB" w:rsidRDefault="001621DE" w:rsidP="001621DE">
      <w:pPr>
        <w:autoSpaceDE w:val="0"/>
        <w:autoSpaceDN w:val="0"/>
        <w:adjustRightInd w:val="0"/>
        <w:spacing w:line="360" w:lineRule="auto"/>
        <w:ind w:firstLine="708"/>
        <w:jc w:val="center"/>
        <w:rPr>
          <w:rFonts w:ascii="Times New Roman" w:eastAsia="Calibri" w:hAnsi="Times New Roman" w:cs="Times New Roman"/>
          <w:b/>
          <w:bCs/>
          <w:i/>
          <w:iCs/>
          <w:sz w:val="24"/>
          <w:szCs w:val="28"/>
          <w:lang w:val="ru-RU"/>
        </w:rPr>
      </w:pPr>
      <w:r w:rsidRPr="00552CFB">
        <w:rPr>
          <w:rFonts w:ascii="Times New Roman" w:eastAsia="Calibri" w:hAnsi="Times New Roman" w:cs="Times New Roman"/>
          <w:b/>
          <w:bCs/>
          <w:i/>
          <w:iCs/>
          <w:szCs w:val="28"/>
          <w:lang w:val="ru-RU"/>
        </w:rPr>
        <w:t>Желаем успеха!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Проверочная работа по теме «Лексика»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ФИ_______________________________________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Класс   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1. </w:t>
      </w:r>
      <w:r w:rsidRPr="00552CFB">
        <w:rPr>
          <w:rFonts w:ascii="Times New Roman" w:hAnsi="Times New Roman" w:cs="Times New Roman"/>
          <w:sz w:val="24"/>
          <w:szCs w:val="24"/>
        </w:rPr>
        <w:t>Выберите правильное определение термина ЛЕКСИКА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все слова языка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словарный запас одного человека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раздел лингвистики, изучающий все слова языка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слова, имеющие несколько лексических значений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2.  </w:t>
      </w:r>
      <w:r w:rsidRPr="00552CFB">
        <w:rPr>
          <w:rFonts w:ascii="Times New Roman" w:hAnsi="Times New Roman" w:cs="Times New Roman"/>
          <w:sz w:val="24"/>
          <w:szCs w:val="24"/>
        </w:rPr>
        <w:t>Выберите правильное определение термина ЛЕКСИКОН</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1) слова, имеющие несколько лексических значений </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словарный запас одного человека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слова, имеющие одно лексическое значение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все слова языка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3.  </w:t>
      </w:r>
      <w:r w:rsidRPr="00552CFB">
        <w:rPr>
          <w:rFonts w:ascii="Times New Roman" w:hAnsi="Times New Roman" w:cs="Times New Roman"/>
          <w:sz w:val="24"/>
          <w:szCs w:val="24"/>
        </w:rPr>
        <w:t>Выберите правильное определение термина ОМОНИМЫ</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слова одной части речи с противоположным значением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слова, имеющие несколько лексических значений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слова, имеющие одно лексическое значение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слова, одинаковые по звучанию и написанию, но разные по значению</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4.  </w:t>
      </w:r>
      <w:r w:rsidRPr="00552CFB">
        <w:rPr>
          <w:rFonts w:ascii="Times New Roman" w:hAnsi="Times New Roman" w:cs="Times New Roman"/>
          <w:sz w:val="24"/>
          <w:szCs w:val="24"/>
        </w:rPr>
        <w:t>Выберите правильное определение термина МНОГОЗНАЧНЫЕ СЛОВА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слова, одинаковые по звучанию и написанию, но разные по значению</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слова, имеющие несколько лексических значений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слова, имеющие одно лексическое значение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слова одной части речи с противоположным значением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5.  </w:t>
      </w:r>
      <w:r w:rsidRPr="00552CFB">
        <w:rPr>
          <w:rFonts w:ascii="Times New Roman" w:hAnsi="Times New Roman" w:cs="Times New Roman"/>
          <w:sz w:val="24"/>
          <w:szCs w:val="24"/>
        </w:rPr>
        <w:t>Определите слово по его лексическому значению «соответствующий действительности, реальному состоянию дел»</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достоверный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фантастический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надежный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истинный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6.  </w:t>
      </w:r>
      <w:r w:rsidRPr="00552CFB">
        <w:rPr>
          <w:rFonts w:ascii="Times New Roman" w:hAnsi="Times New Roman" w:cs="Times New Roman"/>
          <w:sz w:val="24"/>
          <w:szCs w:val="24"/>
        </w:rPr>
        <w:t>В каком словаре можно узнать объяснение лексического значения слова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этимологическом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орфоэпическом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толковом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орфоэпическом</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7.  </w:t>
      </w:r>
      <w:r w:rsidRPr="00552CFB">
        <w:rPr>
          <w:rFonts w:ascii="Times New Roman" w:hAnsi="Times New Roman" w:cs="Times New Roman"/>
          <w:sz w:val="24"/>
          <w:szCs w:val="24"/>
        </w:rPr>
        <w:t xml:space="preserve">В каком словаре можно найти слова с противоположными значениями </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в словаре синонимов</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в словаре антонимов</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в словаре омонимов</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в фразеологическом словаре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Задание 8.  </w:t>
      </w:r>
      <w:r w:rsidRPr="00552CFB">
        <w:rPr>
          <w:rFonts w:ascii="Times New Roman" w:hAnsi="Times New Roman" w:cs="Times New Roman"/>
          <w:sz w:val="24"/>
          <w:szCs w:val="24"/>
        </w:rPr>
        <w:t>Найдите словосочетание, в котором прилагательное употреблено в переносном значении</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заячий мех</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заячьи следы</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заячья шкурка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заячья душа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lastRenderedPageBreak/>
        <w:t xml:space="preserve">Задание 9.  </w:t>
      </w:r>
      <w:r w:rsidRPr="00552CFB">
        <w:rPr>
          <w:rFonts w:ascii="Times New Roman" w:hAnsi="Times New Roman" w:cs="Times New Roman"/>
          <w:sz w:val="24"/>
          <w:szCs w:val="24"/>
        </w:rPr>
        <w:t>Найдите пару слов, не являющихся антонимами</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ругать  – спорить</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ненавидеть  – любить</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найти  – искать</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работать  –  отдыхать</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10</w:t>
      </w:r>
      <w:r w:rsidRPr="00552CFB">
        <w:rPr>
          <w:rFonts w:ascii="Times New Roman" w:hAnsi="Times New Roman" w:cs="Times New Roman"/>
          <w:sz w:val="24"/>
          <w:szCs w:val="24"/>
        </w:rPr>
        <w:t>. Выберите предложение, к котором прилагательное ТЯЖЕЛЫЙ используется в значении «болезненное состояние, опасное, очень серьезное»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 Носильщик с трудом поднял тяжелый чемодан.</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 Тяжелая обязанность была перед ним – заботиться о своей маленькой сестренке.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 Рана оказалась весьма тяжелой.</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 Человек он был тяжелый, его не любили.</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 xml:space="preserve">Часть </w:t>
      </w:r>
      <w:r w:rsidRPr="00552CFB">
        <w:rPr>
          <w:rFonts w:ascii="Times New Roman" w:hAnsi="Times New Roman" w:cs="Times New Roman"/>
          <w:b/>
          <w:sz w:val="24"/>
          <w:szCs w:val="24"/>
          <w:lang w:val="en-US"/>
        </w:rPr>
        <w:t>II</w:t>
      </w:r>
      <w:r w:rsidRPr="00552CFB">
        <w:rPr>
          <w:rFonts w:ascii="Times New Roman" w:hAnsi="Times New Roman" w:cs="Times New Roman"/>
          <w:b/>
          <w:sz w:val="24"/>
          <w:szCs w:val="24"/>
        </w:rPr>
        <w:t>. Прочитайте текст и выполните задания 11-15.</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Роса</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         С полей, с лугов поднимались туманы и растаяли в небесной лазури, а в лесу туманы застряли надолго. Солнце поднимается выше, лучи сквозь лесной туман проникают в глубину чащи, и на них можно смотреть прямо.</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         Зеленые дорожки в лесу все будто курятся, туман везде поднимается. Вода пузырьками садится на листья, на хвоинки ёлок, на паучиные сети. Капли на телеграфной проволоке сливаются одна с другой и редеют.</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          Вот солнце стало подниматься выше, и с телеграфной проволоки большие капли начали падать на землю.</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(По М.Пришвину)</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11</w:t>
      </w:r>
      <w:r w:rsidRPr="00552CFB">
        <w:rPr>
          <w:rFonts w:ascii="Times New Roman" w:hAnsi="Times New Roman" w:cs="Times New Roman"/>
          <w:sz w:val="24"/>
          <w:szCs w:val="24"/>
        </w:rPr>
        <w:t>. Выпишите из текста слово, повторяющееся в тексте _________________________________________________________________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12</w:t>
      </w:r>
      <w:r w:rsidRPr="00552CFB">
        <w:rPr>
          <w:rFonts w:ascii="Times New Roman" w:hAnsi="Times New Roman" w:cs="Times New Roman"/>
          <w:sz w:val="24"/>
          <w:szCs w:val="24"/>
        </w:rPr>
        <w:t>. Выпишите слово с лексическим значением «</w:t>
      </w:r>
      <w:r w:rsidR="00934FB6" w:rsidRPr="00552CFB">
        <w:rPr>
          <w:rFonts w:ascii="Times New Roman" w:hAnsi="Times New Roman" w:cs="Times New Roman"/>
          <w:sz w:val="24"/>
          <w:szCs w:val="24"/>
        </w:rPr>
        <w:t xml:space="preserve">выделять думок, туманную дымку» </w:t>
      </w:r>
      <w:r w:rsidRPr="00552CFB">
        <w:rPr>
          <w:rFonts w:ascii="Times New Roman" w:hAnsi="Times New Roman" w:cs="Times New Roman"/>
          <w:sz w:val="24"/>
          <w:szCs w:val="24"/>
        </w:rPr>
        <w:t>________________________________________________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13.</w:t>
      </w:r>
      <w:r w:rsidRPr="00552CFB">
        <w:rPr>
          <w:rFonts w:ascii="Times New Roman" w:hAnsi="Times New Roman" w:cs="Times New Roman"/>
          <w:sz w:val="24"/>
          <w:szCs w:val="24"/>
        </w:rPr>
        <w:t xml:space="preserve"> Подберите антоним к слову «сливаются» (из последнего предложения текста)</w:t>
      </w:r>
      <w:r w:rsidR="00934FB6" w:rsidRPr="00552CFB">
        <w:rPr>
          <w:rFonts w:ascii="Times New Roman" w:hAnsi="Times New Roman" w:cs="Times New Roman"/>
          <w:sz w:val="24"/>
          <w:szCs w:val="24"/>
        </w:rPr>
        <w:t xml:space="preserve"> </w:t>
      </w:r>
      <w:r w:rsidRPr="00552CFB">
        <w:rPr>
          <w:rFonts w:ascii="Times New Roman" w:hAnsi="Times New Roman" w:cs="Times New Roman"/>
          <w:sz w:val="24"/>
          <w:szCs w:val="24"/>
        </w:rPr>
        <w:t>_______________________________________________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14.</w:t>
      </w:r>
      <w:r w:rsidRPr="00552CFB">
        <w:rPr>
          <w:rFonts w:ascii="Times New Roman" w:hAnsi="Times New Roman" w:cs="Times New Roman"/>
          <w:sz w:val="24"/>
          <w:szCs w:val="24"/>
        </w:rPr>
        <w:t xml:space="preserve"> Найдите в тексте слово с лексическим значением «светло-синий цвет», выпишите его_______________________________________________</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b/>
          <w:sz w:val="24"/>
          <w:szCs w:val="24"/>
        </w:rPr>
        <w:t>Задание 15.</w:t>
      </w:r>
      <w:r w:rsidRPr="00552CFB">
        <w:rPr>
          <w:rFonts w:ascii="Times New Roman" w:hAnsi="Times New Roman" w:cs="Times New Roman"/>
          <w:sz w:val="24"/>
          <w:szCs w:val="24"/>
        </w:rPr>
        <w:t xml:space="preserve"> Выпишите из текста словосочетание двух слов с переносным значением (метафору)______________________________________________</w:t>
      </w:r>
    </w:p>
    <w:p w:rsidR="001621DE" w:rsidRPr="00552CFB" w:rsidRDefault="001621DE" w:rsidP="00934FB6">
      <w:pPr>
        <w:pStyle w:val="afc"/>
        <w:rPr>
          <w:rFonts w:ascii="Times New Roman" w:hAnsi="Times New Roman" w:cs="Times New Roman"/>
          <w:sz w:val="24"/>
          <w:szCs w:val="24"/>
        </w:rPr>
      </w:pPr>
    </w:p>
    <w:p w:rsidR="001621DE" w:rsidRPr="00552CFB" w:rsidRDefault="001621DE" w:rsidP="00934FB6">
      <w:pPr>
        <w:pStyle w:val="afc"/>
        <w:rPr>
          <w:rFonts w:ascii="Times New Roman" w:hAnsi="Times New Roman" w:cs="Times New Roman"/>
          <w:i/>
          <w:iCs/>
          <w:sz w:val="24"/>
          <w:szCs w:val="24"/>
        </w:rPr>
      </w:pPr>
      <w:r w:rsidRPr="00552CFB">
        <w:rPr>
          <w:rFonts w:ascii="Times New Roman" w:hAnsi="Times New Roman" w:cs="Times New Roman"/>
          <w:i/>
          <w:iCs/>
          <w:sz w:val="24"/>
          <w:szCs w:val="24"/>
        </w:rPr>
        <w:t>Ответы:</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2</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4</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1</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3</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Выше</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Курятся (куриться)</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Разделяются (разделяться)</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Лазури (лазурь)</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Паучиные сети </w:t>
      </w:r>
    </w:p>
    <w:p w:rsidR="001621DE" w:rsidRPr="00552CFB" w:rsidRDefault="001621DE" w:rsidP="00934FB6">
      <w:pPr>
        <w:pStyle w:val="afc"/>
        <w:rPr>
          <w:rFonts w:ascii="Times New Roman" w:hAnsi="Times New Roman" w:cs="Times New Roman"/>
          <w:sz w:val="24"/>
          <w:szCs w:val="24"/>
        </w:rPr>
      </w:pPr>
      <w:r w:rsidRPr="00552CFB">
        <w:rPr>
          <w:rFonts w:ascii="Times New Roman" w:hAnsi="Times New Roman" w:cs="Times New Roman"/>
          <w:sz w:val="24"/>
          <w:szCs w:val="24"/>
        </w:rPr>
        <w:t>Выполнение заданий оценивается в соответствии с представленными ответами, в заданиях 11-15 допускается запись слов в начальной форме.</w:t>
      </w:r>
    </w:p>
    <w:p w:rsidR="00934FB6" w:rsidRPr="00552CFB" w:rsidRDefault="00934FB6" w:rsidP="003A6CA0">
      <w:pPr>
        <w:ind w:firstLine="708"/>
        <w:jc w:val="center"/>
        <w:rPr>
          <w:rFonts w:ascii="Times New Roman" w:eastAsia="Times New Roman" w:hAnsi="Times New Roman" w:cs="Times New Roman"/>
          <w:color w:val="000000"/>
          <w:sz w:val="24"/>
          <w:szCs w:val="24"/>
          <w:lang w:val="ru-RU" w:eastAsia="ru-RU"/>
        </w:rPr>
      </w:pPr>
    </w:p>
    <w:p w:rsidR="003A6CA0" w:rsidRPr="00552CFB" w:rsidRDefault="003A6CA0" w:rsidP="003A6CA0">
      <w:pPr>
        <w:ind w:firstLine="708"/>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Итоговый контрольный диктант</w:t>
      </w:r>
    </w:p>
    <w:p w:rsidR="003A6CA0" w:rsidRPr="00552CFB" w:rsidRDefault="003A6CA0" w:rsidP="003A6CA0">
      <w:pPr>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lastRenderedPageBreak/>
        <w:t>1</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Несколько лет назад в центре столицы выросло красивое здание. На его фасаде интересные часы. Каждый час на циферблате открываются черные створки, а за ними появляются герои народных сказок.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Входишь в театр в ожидании встречи с удивительным миром. В музее театра ты познакомишься с куклами разных стран. В зимнем саду увидишь дерево с чудесными птицами. В водоеме плещутся рыбки.       </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«Как здесь красиво!» — говорят ребята.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Этажом выше находится зрительный зал с разноцветными креслами: красными, синими, желтыми, зелеными. Так сделали для того, чтобы ребята не спутали места.      </w:t>
      </w:r>
    </w:p>
    <w:p w:rsidR="003A6CA0" w:rsidRPr="00552CFB" w:rsidRDefault="003A6CA0" w:rsidP="003A6CA0">
      <w:pPr>
        <w:rPr>
          <w:rFonts w:ascii="Times New Roman" w:eastAsia="Times New Roman" w:hAnsi="Times New Roman" w:cs="Times New Roman"/>
          <w:color w:val="000000"/>
          <w:sz w:val="24"/>
          <w:szCs w:val="24"/>
          <w:lang w:eastAsia="ru-RU"/>
        </w:rPr>
      </w:pPr>
      <w:r w:rsidRPr="00552CFB">
        <w:rPr>
          <w:rFonts w:ascii="Times New Roman" w:eastAsia="Times New Roman" w:hAnsi="Times New Roman" w:cs="Times New Roman"/>
          <w:color w:val="000000"/>
          <w:sz w:val="24"/>
          <w:szCs w:val="24"/>
          <w:lang w:val="ru-RU" w:eastAsia="ru-RU"/>
        </w:rPr>
        <w:t xml:space="preserve"> Раздается звонок, и зрители собираются в зале. Бесшумно закрываются двери. Стихает шепот, и спектакль начинается. </w:t>
      </w:r>
      <w:r w:rsidRPr="00552CFB">
        <w:rPr>
          <w:rFonts w:ascii="Times New Roman" w:eastAsia="Times New Roman" w:hAnsi="Times New Roman" w:cs="Times New Roman"/>
          <w:color w:val="000000"/>
          <w:sz w:val="24"/>
          <w:szCs w:val="24"/>
          <w:lang w:eastAsia="ru-RU"/>
        </w:rPr>
        <w:t>(99 слов)</w:t>
      </w:r>
    </w:p>
    <w:p w:rsidR="003A6CA0" w:rsidRPr="00552CFB" w:rsidRDefault="003A6CA0" w:rsidP="003A6CA0">
      <w:pPr>
        <w:spacing w:after="0" w:line="240" w:lineRule="auto"/>
        <w:contextualSpacing/>
        <w:jc w:val="center"/>
        <w:rPr>
          <w:rFonts w:ascii="Times New Roman" w:hAnsi="Times New Roman" w:cs="Times New Roman"/>
          <w:sz w:val="28"/>
          <w:szCs w:val="28"/>
          <w:lang w:val="ru-RU"/>
        </w:rPr>
      </w:pPr>
    </w:p>
    <w:p w:rsidR="001621DE" w:rsidRPr="00552CFB" w:rsidRDefault="001621DE" w:rsidP="003A6CA0">
      <w:pPr>
        <w:spacing w:after="0" w:line="240" w:lineRule="auto"/>
        <w:contextualSpacing/>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6 класс</w:t>
      </w:r>
    </w:p>
    <w:p w:rsidR="001621DE" w:rsidRPr="00552CFB" w:rsidRDefault="001621DE" w:rsidP="001621DE">
      <w:pPr>
        <w:spacing w:after="0" w:line="240" w:lineRule="auto"/>
        <w:contextualSpacing/>
        <w:jc w:val="center"/>
        <w:rPr>
          <w:rFonts w:ascii="Times New Roman" w:hAnsi="Times New Roman" w:cs="Times New Roman"/>
          <w:b/>
          <w:sz w:val="24"/>
          <w:szCs w:val="24"/>
          <w:lang w:val="ru-RU"/>
        </w:rPr>
      </w:pPr>
      <w:r w:rsidRPr="00552CFB">
        <w:rPr>
          <w:rFonts w:ascii="Times New Roman" w:hAnsi="Times New Roman" w:cs="Times New Roman"/>
          <w:sz w:val="24"/>
          <w:szCs w:val="24"/>
          <w:lang w:val="ru-RU"/>
        </w:rPr>
        <w:t>Входная контрольная работа</w:t>
      </w:r>
    </w:p>
    <w:p w:rsidR="001621DE" w:rsidRPr="00552CFB" w:rsidRDefault="001621DE" w:rsidP="001621DE">
      <w:pPr>
        <w:spacing w:after="0" w:line="240" w:lineRule="auto"/>
        <w:contextualSpacing/>
        <w:rPr>
          <w:rFonts w:ascii="Times New Roman" w:hAnsi="Times New Roman" w:cs="Times New Roman"/>
          <w:sz w:val="24"/>
          <w:szCs w:val="24"/>
          <w:lang w:val="ru-RU"/>
        </w:rPr>
      </w:pPr>
      <w:r w:rsidRPr="00552CFB">
        <w:rPr>
          <w:rFonts w:ascii="Times New Roman" w:hAnsi="Times New Roman" w:cs="Times New Roman"/>
          <w:sz w:val="24"/>
          <w:szCs w:val="24"/>
          <w:lang w:val="ru-RU"/>
        </w:rPr>
        <w:t>Вариант 1.</w:t>
      </w:r>
    </w:p>
    <w:p w:rsidR="001621DE" w:rsidRPr="00552CFB" w:rsidRDefault="001621DE" w:rsidP="001621DE">
      <w:pPr>
        <w:spacing w:after="0" w:line="240" w:lineRule="auto"/>
        <w:contextualSpacing/>
        <w:jc w:val="center"/>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1.Найдите слово, в котором звуков меньше, чем букв?</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1)вьюга 2) ехать  3)съесть  4) ель</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В каком ряду в обоих словах пропущена безударная проверяемая гласная корня?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тр…нированный, предл…жить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отв…нтить, посв…щать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в…негрет, л…теть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отр…сль, мол…ко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3. В каком слове в окончании нужно писать и?</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в рощ…  2) корм…т  3) блиста…т  4) бледне…т</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В каком ряду мягкий знак пишется во всех словах?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нет задач…, моеш…, блин…чик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пишеш……, плющ…, читает…ся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пригож…, прос…ба, помощ…ник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улыбаеш…ся, л…ют, почтал…он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5. В каком ряду пропущены буквы только в словах с чередующейся гласной корня?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р…сти, р…списание, предл…гать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обд…раю, выр…сли, зап…рать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выт…реть, м…ролюбивый, бл…стеть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зап…реть, насл…диться, под…рить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6. В каком ряду во всех словах пропущена буква о?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душ…й, плеч…м, ключ…м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ш…л, под луч…м, камыш…м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чертеж…м, ш…лк, лапш…й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овц…й, отсеч…м, кольц…м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7. Укажите существительное с окончанием –е ?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отдыхать в санатори…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lastRenderedPageBreak/>
        <w:t xml:space="preserve">2) бегать по дорожк…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прийти к акаци…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прочитать в объявлени…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8. В каком ряду во всех словах пропущена буква е (ё)?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свеж…го хлеба, крепким кирпич…м, береж…т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с чуж…м пальто, осенн…е солнце, сердц… болит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пригож…му малышу, ситц…вое платье, колюч…го кустарника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круглолиц…му мальчику, в хорош…м настроении, сургуч…м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9. В каком ряду оба слова пишутся с мягким знаком?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моет…ся, береч…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слышит…ся, улыбает…ся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стереч…, смеёт…ся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береч…ся, записат…ся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10. В какой пословице все слова, кроме служебных, существительные?</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Без нитки и иголки и шубы не сшить.</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2) Век долог, да час короток.</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3) Видом сокол, а голосом ворона.</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4) В сентябре одна ягода, да и та горькая рябина.</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11. Какое слово не является общеупотребительным?</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вода    2) колба   3) думать  4) длинный</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12. Какое слово является историзмом?</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ланиты  2) кафтан  3) ветрило  4) чело</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13. Какое слово образовано приставочным способом?</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потемнеть  2) пригородный  3) сотрудник  4) разведка</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14. Какое слово образовано суффиксально- приставочным способом?</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ледокол  2) сокурсник  3) Поволжье  4) столовая</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15. Каким способом образовано слово выход?</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приставочным 2) суффиксальным  3) бессуффиксным  4) переход из одной части речи в другую</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16. Замените выделенные слова синонимичными им фразеологизмами:</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Змей Горыныч унес царевну далеко-</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Миша сильно покраснел-</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Я прочитал журнал до конца-</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Рита чувствует себя на катке прекрасно-</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17. В каком предложении союз «и» связывает однородные сказуемые? (Знаки препинания не расставлены).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В долине пар белеет тонкий и песню раннюю запел в лазури жаворонок звонкий.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Мы приготовили санки и пошли кататься с горы.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Началась метель и снежинки закружились в хороводе.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 Все жаловались на холод и дождь стучал в окна.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18. В каком предложении допущена пунктуационная ошибка?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Автобус остановился, и все вышли на остановке.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 В саду у бабушки росли разные цветы астры, тюльпаны и даже розы.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3) Ты обязательно напиши письмо.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lastRenderedPageBreak/>
        <w:t xml:space="preserve">4) Лось выскочил на дорогу и пошел по направлению к деревне.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19. Прочитай предложения. В какой последовательности их нужно расположить, чтобы получился текст?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А. При лунном свете матовым серебром отливали его мощные, окладистые рога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Б. Ему в жизни пришлось выдержать не один бой, но сейчас он может попасть в руки браконьеров, которые притаились где – то на берегу.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В. Огромная голова лося возвышалась над камышом.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Г. Лось был немолодой.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А, Б, В, Г </w:t>
      </w:r>
      <w:r w:rsidRPr="00552CFB">
        <w:rPr>
          <w:rFonts w:ascii="Times New Roman" w:hAnsi="Times New Roman" w:cs="Times New Roman"/>
          <w:bCs/>
          <w:sz w:val="24"/>
          <w:szCs w:val="24"/>
          <w:lang w:val="ru-RU"/>
        </w:rPr>
        <w:tab/>
        <w:t xml:space="preserve">2) Б, Г, В, А </w:t>
      </w:r>
      <w:r w:rsidRPr="00552CFB">
        <w:rPr>
          <w:rFonts w:ascii="Times New Roman" w:hAnsi="Times New Roman" w:cs="Times New Roman"/>
          <w:bCs/>
          <w:sz w:val="24"/>
          <w:szCs w:val="24"/>
          <w:lang w:val="ru-RU"/>
        </w:rPr>
        <w:tab/>
        <w:t xml:space="preserve">3) А, В, Г, Б </w:t>
      </w:r>
      <w:r w:rsidRPr="00552CFB">
        <w:rPr>
          <w:rFonts w:ascii="Times New Roman" w:hAnsi="Times New Roman" w:cs="Times New Roman"/>
          <w:bCs/>
          <w:sz w:val="24"/>
          <w:szCs w:val="24"/>
          <w:lang w:val="ru-RU"/>
        </w:rPr>
        <w:tab/>
        <w:t xml:space="preserve">4) В, А, Г, Б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
          <w:sz w:val="24"/>
          <w:szCs w:val="24"/>
          <w:lang w:val="ru-RU"/>
        </w:rPr>
      </w:pPr>
      <w:r w:rsidRPr="00552CFB">
        <w:rPr>
          <w:rFonts w:ascii="Times New Roman" w:hAnsi="Times New Roman" w:cs="Times New Roman"/>
          <w:b/>
          <w:sz w:val="24"/>
          <w:szCs w:val="24"/>
          <w:lang w:val="ru-RU"/>
        </w:rPr>
        <w:t xml:space="preserve">Прочитайте текст и выполните задания.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1)</w:t>
      </w:r>
      <w:r w:rsidRPr="00552CFB">
        <w:rPr>
          <w:rFonts w:ascii="Times New Roman" w:hAnsi="Times New Roman" w:cs="Times New Roman"/>
          <w:bCs/>
          <w:sz w:val="24"/>
          <w:szCs w:val="24"/>
          <w:lang w:val="ru-RU"/>
        </w:rPr>
        <w:tab/>
        <w:t xml:space="preserve">Хороши снежные зимы в России! 2) Переливаются на солнце глубокие сугробы, скрылись подо льдом большие реки и маленькие речонки. 3) Припорошила зима землю снежной шубкой. 4) Отдыхает земля, набирает силу.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20. Определите стиль речи данного отрывка.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 научный 2) публицистический 3) художественный  4) разговорный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21. Выпишите грамматическую основу (основы) из 3-го предложения.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_____________________________________________________________ </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r w:rsidRPr="00552CFB">
        <w:rPr>
          <w:rFonts w:ascii="Times New Roman" w:hAnsi="Times New Roman" w:cs="Times New Roman"/>
          <w:bCs/>
          <w:sz w:val="24"/>
          <w:szCs w:val="24"/>
          <w:lang w:val="ru-RU"/>
        </w:rPr>
        <w:t>22. Укажите, в каком предложении встретилось слово с чередующейся гласной корня? Запишите номер предложения и это слово.</w:t>
      </w: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both"/>
        <w:rPr>
          <w:rFonts w:ascii="Times New Roman" w:hAnsi="Times New Roman" w:cs="Times New Roman"/>
          <w:bCs/>
          <w:sz w:val="24"/>
          <w:szCs w:val="24"/>
          <w:lang w:val="ru-RU"/>
        </w:rPr>
      </w:pPr>
    </w:p>
    <w:p w:rsidR="001621DE" w:rsidRPr="00552CFB" w:rsidRDefault="001621DE" w:rsidP="001621DE">
      <w:pPr>
        <w:spacing w:after="0" w:line="240" w:lineRule="auto"/>
        <w:contextualSpacing/>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Контрольный диктант по теме «Словообразование. Культура речи. Орфография».</w:t>
      </w:r>
    </w:p>
    <w:p w:rsidR="001621DE" w:rsidRPr="00552CFB" w:rsidRDefault="001621DE" w:rsidP="001621DE">
      <w:pPr>
        <w:spacing w:after="0" w:line="240" w:lineRule="auto"/>
        <w:jc w:val="both"/>
        <w:rPr>
          <w:rFonts w:ascii="Times New Roman" w:eastAsia="Times New Roman" w:hAnsi="Times New Roman" w:cs="Times New Roman"/>
          <w:bCs/>
          <w:sz w:val="24"/>
          <w:szCs w:val="24"/>
          <w:lang w:val="ru-RU" w:eastAsia="ru-RU"/>
        </w:rPr>
      </w:pPr>
      <w:r w:rsidRPr="00552CFB">
        <w:rPr>
          <w:rFonts w:ascii="Times New Roman" w:eastAsia="Times New Roman" w:hAnsi="Times New Roman" w:cs="Times New Roman"/>
          <w:b/>
          <w:sz w:val="24"/>
          <w:szCs w:val="24"/>
          <w:lang w:val="ru-RU" w:eastAsia="ru-RU"/>
        </w:rPr>
        <w:br/>
      </w:r>
      <w:r w:rsidRPr="00552CFB">
        <w:rPr>
          <w:rFonts w:ascii="Times New Roman" w:eastAsia="Times New Roman" w:hAnsi="Times New Roman" w:cs="Times New Roman"/>
          <w:bCs/>
          <w:sz w:val="24"/>
          <w:szCs w:val="24"/>
          <w:lang w:val="ru-RU" w:eastAsia="ru-RU"/>
        </w:rPr>
        <w:t xml:space="preserve">     Путь в лесах – это километры тишины, безветрия.</w:t>
      </w:r>
    </w:p>
    <w:p w:rsidR="001621DE" w:rsidRPr="00552CFB" w:rsidRDefault="001621DE" w:rsidP="001621DE">
      <w:pPr>
        <w:spacing w:after="0" w:line="240" w:lineRule="auto"/>
        <w:jc w:val="both"/>
        <w:textAlignment w:val="baseline"/>
        <w:rPr>
          <w:rFonts w:ascii="Times New Roman" w:eastAsia="Times New Roman" w:hAnsi="Times New Roman" w:cs="Times New Roman"/>
          <w:bCs/>
          <w:sz w:val="24"/>
          <w:szCs w:val="24"/>
          <w:lang w:val="ru-RU" w:eastAsia="ru-RU"/>
        </w:rPr>
      </w:pPr>
      <w:r w:rsidRPr="00552CFB">
        <w:rPr>
          <w:rFonts w:ascii="Times New Roman" w:eastAsia="Times New Roman" w:hAnsi="Times New Roman" w:cs="Times New Roman"/>
          <w:bCs/>
          <w:sz w:val="24"/>
          <w:szCs w:val="24"/>
          <w:lang w:val="ru-RU" w:eastAsia="ru-RU"/>
        </w:rPr>
        <w:t xml:space="preserve">     Я люблю лесные сумерки, когда из мхов тянет сыростью, в траве горят светлячки.</w:t>
      </w:r>
    </w:p>
    <w:p w:rsidR="001621DE" w:rsidRPr="00552CFB" w:rsidRDefault="001621DE" w:rsidP="001621DE">
      <w:pPr>
        <w:spacing w:after="0" w:line="240" w:lineRule="auto"/>
        <w:jc w:val="both"/>
        <w:textAlignment w:val="baseline"/>
        <w:rPr>
          <w:rFonts w:ascii="Times New Roman" w:eastAsia="Times New Roman" w:hAnsi="Times New Roman" w:cs="Times New Roman"/>
          <w:bCs/>
          <w:sz w:val="24"/>
          <w:szCs w:val="24"/>
          <w:lang w:val="ru-RU" w:eastAsia="ru-RU"/>
        </w:rPr>
      </w:pPr>
      <w:r w:rsidRPr="00552CFB">
        <w:rPr>
          <w:rFonts w:ascii="Times New Roman" w:eastAsia="Times New Roman" w:hAnsi="Times New Roman" w:cs="Times New Roman"/>
          <w:bCs/>
          <w:sz w:val="24"/>
          <w:szCs w:val="24"/>
          <w:lang w:val="ru-RU" w:eastAsia="ru-RU"/>
        </w:rPr>
        <w:t>Закат тяжело пылает на кронах деревьев и золотит их. Последний луч солнца ещё касается их верхушек. А у подножия сосен уже темно и глухо. Бесшумно летают и словно заглядывают в лицо летучие мыши. На западе ещё тлеет зорька.</w:t>
      </w:r>
    </w:p>
    <w:p w:rsidR="001621DE" w:rsidRPr="00552CFB" w:rsidRDefault="001621DE" w:rsidP="001621DE">
      <w:pPr>
        <w:shd w:val="clear" w:color="auto" w:fill="FFFFFF"/>
        <w:spacing w:after="0" w:line="240" w:lineRule="auto"/>
        <w:jc w:val="both"/>
        <w:rPr>
          <w:rFonts w:ascii="Times New Roman" w:eastAsia="Times New Roman" w:hAnsi="Times New Roman" w:cs="Times New Roman"/>
          <w:bCs/>
          <w:color w:val="000000"/>
          <w:sz w:val="24"/>
          <w:szCs w:val="24"/>
          <w:lang w:val="ru-RU" w:eastAsia="ru-RU"/>
        </w:rPr>
      </w:pPr>
      <w:r w:rsidRPr="00552CFB">
        <w:rPr>
          <w:rFonts w:ascii="Times New Roman" w:eastAsia="Times New Roman" w:hAnsi="Times New Roman" w:cs="Times New Roman"/>
          <w:bCs/>
          <w:color w:val="212121"/>
          <w:sz w:val="24"/>
          <w:szCs w:val="24"/>
          <w:shd w:val="clear" w:color="auto" w:fill="FFFFFF"/>
          <w:lang w:val="ru-RU" w:eastAsia="ru-RU"/>
        </w:rPr>
        <w:t xml:space="preserve">     Вот и озеро. Здесь под берёзой расположились знакомые рыбаки. Их лиц я не вижу из-за дыма костра, который то разгорается, то гаснет. (100 слов)</w:t>
      </w:r>
    </w:p>
    <w:p w:rsidR="001621DE" w:rsidRPr="00552CFB" w:rsidRDefault="001621DE" w:rsidP="001621DE">
      <w:pPr>
        <w:shd w:val="clear" w:color="auto" w:fill="FFFFFF"/>
        <w:spacing w:after="0" w:line="240" w:lineRule="auto"/>
        <w:jc w:val="both"/>
        <w:rPr>
          <w:rFonts w:ascii="Times New Roman" w:eastAsia="Times New Roman" w:hAnsi="Times New Roman" w:cs="Times New Roman"/>
          <w:bCs/>
          <w:color w:val="000000"/>
          <w:sz w:val="24"/>
          <w:szCs w:val="24"/>
          <w:lang w:val="ru-RU" w:eastAsia="ru-RU"/>
        </w:rPr>
      </w:pPr>
      <w:r w:rsidRPr="00552CFB">
        <w:rPr>
          <w:rFonts w:ascii="Times New Roman" w:eastAsia="Times New Roman" w:hAnsi="Times New Roman" w:cs="Times New Roman"/>
          <w:bCs/>
          <w:color w:val="000000"/>
          <w:sz w:val="24"/>
          <w:szCs w:val="24"/>
          <w:lang w:eastAsia="ru-RU"/>
        </w:rPr>
        <w:t> </w:t>
      </w:r>
    </w:p>
    <w:p w:rsidR="001621DE" w:rsidRPr="00552CFB" w:rsidRDefault="001621DE" w:rsidP="001621DE">
      <w:pPr>
        <w:pStyle w:val="afc"/>
        <w:rPr>
          <w:rFonts w:ascii="Times New Roman" w:hAnsi="Times New Roman" w:cs="Times New Roman"/>
          <w:sz w:val="24"/>
          <w:lang w:eastAsia="ru-RU"/>
        </w:rPr>
      </w:pPr>
      <w:r w:rsidRPr="00552CFB">
        <w:rPr>
          <w:rFonts w:ascii="Times New Roman" w:hAnsi="Times New Roman" w:cs="Times New Roman"/>
          <w:sz w:val="24"/>
          <w:lang w:eastAsia="ru-RU"/>
        </w:rPr>
        <w:t>Грамматические  задания</w:t>
      </w:r>
    </w:p>
    <w:p w:rsidR="001621DE" w:rsidRPr="00552CFB" w:rsidRDefault="001621DE" w:rsidP="001621DE">
      <w:pPr>
        <w:pStyle w:val="afc"/>
        <w:rPr>
          <w:rFonts w:ascii="Times New Roman" w:hAnsi="Times New Roman" w:cs="Times New Roman"/>
          <w:sz w:val="24"/>
          <w:lang w:eastAsia="ru-RU"/>
        </w:rPr>
      </w:pPr>
      <w:r w:rsidRPr="00552CFB">
        <w:rPr>
          <w:rFonts w:ascii="Times New Roman" w:hAnsi="Times New Roman" w:cs="Times New Roman"/>
          <w:sz w:val="24"/>
          <w:lang w:eastAsia="ru-RU"/>
        </w:rPr>
        <w:t>1. Выписать  слова  с  чередующимися  гласными  в  корне, выделить  корень.</w:t>
      </w:r>
    </w:p>
    <w:p w:rsidR="001621DE" w:rsidRPr="00552CFB" w:rsidRDefault="001621DE" w:rsidP="001621DE">
      <w:pPr>
        <w:pStyle w:val="afc"/>
        <w:rPr>
          <w:rFonts w:ascii="Times New Roman" w:hAnsi="Times New Roman" w:cs="Times New Roman"/>
          <w:sz w:val="24"/>
          <w:lang w:eastAsia="ru-RU"/>
        </w:rPr>
      </w:pPr>
      <w:r w:rsidRPr="00552CFB">
        <w:rPr>
          <w:rFonts w:ascii="Times New Roman" w:hAnsi="Times New Roman" w:cs="Times New Roman"/>
          <w:sz w:val="24"/>
          <w:lang w:eastAsia="ru-RU"/>
        </w:rPr>
        <w:t>2. Разобрать  по  составу  слова.</w:t>
      </w:r>
    </w:p>
    <w:p w:rsidR="001621DE" w:rsidRPr="00552CFB" w:rsidRDefault="001621DE" w:rsidP="001621DE">
      <w:pPr>
        <w:pStyle w:val="afc"/>
        <w:rPr>
          <w:rFonts w:ascii="Times New Roman" w:hAnsi="Times New Roman" w:cs="Times New Roman"/>
          <w:sz w:val="24"/>
          <w:lang w:eastAsia="ru-RU"/>
        </w:rPr>
      </w:pPr>
      <w:r w:rsidRPr="00552CFB">
        <w:rPr>
          <w:rFonts w:ascii="Times New Roman" w:hAnsi="Times New Roman" w:cs="Times New Roman"/>
          <w:sz w:val="24"/>
          <w:lang w:eastAsia="ru-RU"/>
        </w:rPr>
        <w:t>     1в. – рыбаки, безветрия, пробираться.</w:t>
      </w:r>
    </w:p>
    <w:p w:rsidR="001621DE" w:rsidRPr="00552CFB" w:rsidRDefault="001621DE" w:rsidP="001621DE">
      <w:pPr>
        <w:pStyle w:val="afc"/>
        <w:rPr>
          <w:rFonts w:ascii="Times New Roman" w:hAnsi="Times New Roman" w:cs="Times New Roman"/>
          <w:lang w:eastAsia="ru-RU"/>
        </w:rPr>
      </w:pPr>
      <w:r w:rsidRPr="00552CFB">
        <w:rPr>
          <w:rFonts w:ascii="Times New Roman" w:hAnsi="Times New Roman" w:cs="Times New Roman"/>
          <w:sz w:val="24"/>
          <w:lang w:eastAsia="ru-RU"/>
        </w:rPr>
        <w:t>     2в. – лесные, подножия, разгорается</w:t>
      </w:r>
      <w:r w:rsidRPr="00552CFB">
        <w:rPr>
          <w:rFonts w:ascii="Times New Roman" w:hAnsi="Times New Roman" w:cs="Times New Roman"/>
          <w:lang w:eastAsia="ru-RU"/>
        </w:rPr>
        <w:t>.</w:t>
      </w:r>
    </w:p>
    <w:p w:rsidR="001621DE" w:rsidRPr="00552CFB" w:rsidRDefault="001621DE" w:rsidP="001621DE">
      <w:pPr>
        <w:spacing w:after="0" w:line="240" w:lineRule="auto"/>
        <w:contextualSpacing/>
        <w:jc w:val="center"/>
        <w:rPr>
          <w:rFonts w:ascii="Times New Roman" w:hAnsi="Times New Roman" w:cs="Times New Roman"/>
          <w:bCs/>
          <w:sz w:val="24"/>
          <w:szCs w:val="24"/>
          <w:lang w:val="ru-RU"/>
        </w:rPr>
      </w:pPr>
    </w:p>
    <w:p w:rsidR="001621DE" w:rsidRPr="00552CFB" w:rsidRDefault="001621DE" w:rsidP="001621DE">
      <w:pPr>
        <w:spacing w:after="0" w:line="240" w:lineRule="auto"/>
        <w:contextualSpacing/>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Итоговая контрольная работа по русскому языку 6 класс</w:t>
      </w:r>
    </w:p>
    <w:p w:rsidR="001621DE" w:rsidRPr="00552CFB" w:rsidRDefault="001621DE" w:rsidP="001621DE">
      <w:pPr>
        <w:spacing w:after="0" w:line="240" w:lineRule="auto"/>
        <w:contextualSpacing/>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Вариант 1</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w:t>
      </w:r>
      <w:r w:rsidRPr="00552CFB">
        <w:rPr>
          <w:rFonts w:ascii="Times New Roman" w:hAnsi="Times New Roman" w:cs="Times New Roman"/>
          <w:bCs/>
          <w:sz w:val="24"/>
          <w:szCs w:val="24"/>
          <w:u w:val="single"/>
          <w:lang w:val="ru-RU"/>
        </w:rPr>
        <w:t xml:space="preserve">В каком слове </w:t>
      </w:r>
      <w:r w:rsidRPr="00552CFB">
        <w:rPr>
          <w:rFonts w:ascii="Times New Roman" w:hAnsi="Times New Roman" w:cs="Times New Roman"/>
          <w:bCs/>
          <w:i/>
          <w:sz w:val="24"/>
          <w:szCs w:val="24"/>
          <w:u w:val="single"/>
          <w:lang w:val="ru-RU"/>
        </w:rPr>
        <w:t>неверно</w:t>
      </w:r>
      <w:r w:rsidRPr="00552CFB">
        <w:rPr>
          <w:rFonts w:ascii="Times New Roman" w:hAnsi="Times New Roman" w:cs="Times New Roman"/>
          <w:bCs/>
          <w:sz w:val="24"/>
          <w:szCs w:val="24"/>
          <w:u w:val="single"/>
          <w:lang w:val="ru-RU"/>
        </w:rPr>
        <w:t xml:space="preserve"> выделен ударный звук?</w:t>
      </w:r>
    </w:p>
    <w:p w:rsidR="001621DE" w:rsidRPr="00552CFB" w:rsidRDefault="001621DE" w:rsidP="001621DE">
      <w:pPr>
        <w:spacing w:after="0" w:line="240" w:lineRule="auto"/>
        <w:contextualSpacing/>
        <w:rPr>
          <w:rFonts w:ascii="Times New Roman" w:hAnsi="Times New Roman" w:cs="Times New Roman"/>
          <w:bCs/>
          <w:sz w:val="24"/>
          <w:szCs w:val="24"/>
        </w:rPr>
      </w:pPr>
      <w:r w:rsidRPr="00552CFB">
        <w:rPr>
          <w:rFonts w:ascii="Times New Roman" w:hAnsi="Times New Roman" w:cs="Times New Roman"/>
          <w:bCs/>
          <w:sz w:val="24"/>
          <w:szCs w:val="24"/>
        </w:rPr>
        <w:t>1)стОляр           2)досУг            3)цЕнтнер          4)газопровОд</w:t>
      </w:r>
    </w:p>
    <w:p w:rsidR="001621DE" w:rsidRPr="00552CFB" w:rsidRDefault="001621DE" w:rsidP="001621DE">
      <w:pPr>
        <w:spacing w:after="0" w:line="240" w:lineRule="auto"/>
        <w:contextualSpacing/>
        <w:rPr>
          <w:rFonts w:ascii="Times New Roman" w:hAnsi="Times New Roman" w:cs="Times New Roman"/>
          <w:bCs/>
          <w:sz w:val="24"/>
          <w:szCs w:val="24"/>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w:t>
      </w:r>
      <w:r w:rsidRPr="00552CFB">
        <w:rPr>
          <w:rFonts w:ascii="Times New Roman" w:hAnsi="Times New Roman" w:cs="Times New Roman"/>
          <w:bCs/>
          <w:sz w:val="24"/>
          <w:szCs w:val="24"/>
          <w:u w:val="single"/>
          <w:lang w:val="ru-RU"/>
        </w:rPr>
        <w:t xml:space="preserve">Укажите предложение, в котором присутствует </w:t>
      </w:r>
      <w:r w:rsidRPr="00552CFB">
        <w:rPr>
          <w:rFonts w:ascii="Times New Roman" w:hAnsi="Times New Roman" w:cs="Times New Roman"/>
          <w:bCs/>
          <w:i/>
          <w:sz w:val="24"/>
          <w:szCs w:val="24"/>
          <w:u w:val="single"/>
          <w:lang w:val="ru-RU"/>
        </w:rPr>
        <w:t>устаревшее слово</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1)Мы приобрели несколько экземпляров новой книги.</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2)Голову девушки украшал расписной кокошник.</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3)Вдруг раздался гортанный крик журавлей.</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4)Мне приходилось ночевать в стогах.</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lastRenderedPageBreak/>
        <w:t>3.</w:t>
      </w:r>
      <w:r w:rsidRPr="00552CFB">
        <w:rPr>
          <w:rFonts w:ascii="Times New Roman" w:hAnsi="Times New Roman" w:cs="Times New Roman"/>
          <w:bCs/>
          <w:sz w:val="24"/>
          <w:szCs w:val="24"/>
          <w:u w:val="single"/>
          <w:lang w:val="ru-RU"/>
        </w:rPr>
        <w:t>В каком ряду во всех словах пропущена одна и та же буква?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1)соб…раться, гр…бной, обв…нять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2)д…ждевой, приг…рел, возл…гать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3)т..полиный, предпол…гать, к…снитесь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4)прот…рать, ц…нитель, д…ржать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w:t>
      </w:r>
      <w:r w:rsidRPr="00552CFB">
        <w:rPr>
          <w:rFonts w:ascii="Times New Roman" w:hAnsi="Times New Roman" w:cs="Times New Roman"/>
          <w:bCs/>
          <w:sz w:val="24"/>
          <w:szCs w:val="24"/>
          <w:u w:val="single"/>
          <w:lang w:val="ru-RU"/>
        </w:rPr>
        <w:t>В каком ряду во всех словах пропущена одна и та же буква?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1)д…гнать, п…прыгать, н…ткнуться</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2)бе…вкусица, бе…звёздная, ра…смеяться</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3)пред…дущий, под…тожить, вз…грать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4)раз…ёмный, б…ёт, с…ест</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5.</w:t>
      </w:r>
      <w:r w:rsidRPr="00552CFB">
        <w:rPr>
          <w:rFonts w:ascii="Times New Roman" w:hAnsi="Times New Roman" w:cs="Times New Roman"/>
          <w:bCs/>
          <w:sz w:val="24"/>
          <w:szCs w:val="24"/>
          <w:u w:val="single"/>
          <w:lang w:val="ru-RU"/>
        </w:rPr>
        <w:t xml:space="preserve">В каком ряду во всех словах пропущена буква </w:t>
      </w:r>
      <w:r w:rsidRPr="00552CFB">
        <w:rPr>
          <w:rFonts w:ascii="Times New Roman" w:hAnsi="Times New Roman" w:cs="Times New Roman"/>
          <w:bCs/>
          <w:i/>
          <w:sz w:val="24"/>
          <w:szCs w:val="24"/>
          <w:u w:val="single"/>
          <w:lang w:val="ru-RU"/>
        </w:rPr>
        <w:t>И</w:t>
      </w:r>
      <w:r w:rsidRPr="00552CFB">
        <w:rPr>
          <w:rFonts w:ascii="Times New Roman" w:hAnsi="Times New Roman" w:cs="Times New Roman"/>
          <w:bCs/>
          <w:sz w:val="24"/>
          <w:szCs w:val="24"/>
          <w:u w:val="single"/>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1)пр…вязать, пр…высить                   3)пр...клеить, пр…скакать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2)пр…ехать, пр…одолеть                   4)пр…глушить, пр…кратить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6.</w:t>
      </w:r>
      <w:r w:rsidRPr="00552CFB">
        <w:rPr>
          <w:rFonts w:ascii="Times New Roman" w:hAnsi="Times New Roman" w:cs="Times New Roman"/>
          <w:bCs/>
          <w:sz w:val="24"/>
          <w:szCs w:val="24"/>
          <w:u w:val="single"/>
          <w:lang w:val="ru-RU"/>
        </w:rPr>
        <w:t>В каком словосочетании использовано разносклоняемое существительное среднего рода, в предложном падеже?</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1)луч солнца       2)разговор об имени         3)задумался о знании        4)прочитать рассказ</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7</w:t>
      </w:r>
      <w:r w:rsidRPr="00552CFB">
        <w:rPr>
          <w:rFonts w:ascii="Times New Roman" w:hAnsi="Times New Roman" w:cs="Times New Roman"/>
          <w:bCs/>
          <w:sz w:val="24"/>
          <w:szCs w:val="24"/>
          <w:u w:val="single"/>
          <w:lang w:val="ru-RU"/>
        </w:rPr>
        <w:t xml:space="preserve">.Укажите предложение, в котором </w:t>
      </w:r>
      <w:r w:rsidRPr="00552CFB">
        <w:rPr>
          <w:rFonts w:ascii="Times New Roman" w:hAnsi="Times New Roman" w:cs="Times New Roman"/>
          <w:bCs/>
          <w:i/>
          <w:sz w:val="24"/>
          <w:szCs w:val="24"/>
          <w:u w:val="single"/>
          <w:lang w:val="ru-RU"/>
        </w:rPr>
        <w:t>не</w:t>
      </w:r>
      <w:r w:rsidRPr="00552CFB">
        <w:rPr>
          <w:rFonts w:ascii="Times New Roman" w:hAnsi="Times New Roman" w:cs="Times New Roman"/>
          <w:bCs/>
          <w:sz w:val="24"/>
          <w:szCs w:val="24"/>
          <w:u w:val="single"/>
          <w:lang w:val="ru-RU"/>
        </w:rPr>
        <w:t xml:space="preserve"> со словом пишется раздельно</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1)У него был (</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)решительный характер.</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)взлюбила мачеха свою падчерицу.</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)кричите громко!</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4)Голубые </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)забудки росли на грядке.</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8.</w:t>
      </w:r>
      <w:r w:rsidRPr="00552CFB">
        <w:rPr>
          <w:rFonts w:ascii="Times New Roman" w:hAnsi="Times New Roman" w:cs="Times New Roman"/>
          <w:bCs/>
          <w:sz w:val="24"/>
          <w:szCs w:val="24"/>
          <w:u w:val="single"/>
          <w:lang w:val="ru-RU"/>
        </w:rPr>
        <w:t>Какой суффикс (</w:t>
      </w:r>
      <w:r w:rsidRPr="00552CFB">
        <w:rPr>
          <w:rFonts w:ascii="Times New Roman" w:hAnsi="Times New Roman" w:cs="Times New Roman"/>
          <w:bCs/>
          <w:i/>
          <w:sz w:val="24"/>
          <w:szCs w:val="24"/>
          <w:u w:val="single"/>
          <w:lang w:val="ru-RU"/>
        </w:rPr>
        <w:t>ск</w:t>
      </w:r>
      <w:r w:rsidRPr="00552CFB">
        <w:rPr>
          <w:rFonts w:ascii="Times New Roman" w:hAnsi="Times New Roman" w:cs="Times New Roman"/>
          <w:bCs/>
          <w:sz w:val="24"/>
          <w:szCs w:val="24"/>
          <w:u w:val="single"/>
          <w:lang w:val="ru-RU"/>
        </w:rPr>
        <w:t xml:space="preserve"> или </w:t>
      </w:r>
      <w:r w:rsidRPr="00552CFB">
        <w:rPr>
          <w:rFonts w:ascii="Times New Roman" w:hAnsi="Times New Roman" w:cs="Times New Roman"/>
          <w:bCs/>
          <w:i/>
          <w:sz w:val="24"/>
          <w:szCs w:val="24"/>
          <w:u w:val="single"/>
          <w:lang w:val="ru-RU"/>
        </w:rPr>
        <w:t>к</w:t>
      </w:r>
      <w:r w:rsidRPr="00552CFB">
        <w:rPr>
          <w:rFonts w:ascii="Times New Roman" w:hAnsi="Times New Roman" w:cs="Times New Roman"/>
          <w:bCs/>
          <w:sz w:val="24"/>
          <w:szCs w:val="24"/>
          <w:u w:val="single"/>
          <w:lang w:val="ru-RU"/>
        </w:rPr>
        <w:t xml:space="preserve">) нужно писать в прилагательных </w:t>
      </w:r>
      <w:r w:rsidRPr="00552CFB">
        <w:rPr>
          <w:rFonts w:ascii="Times New Roman" w:hAnsi="Times New Roman" w:cs="Times New Roman"/>
          <w:bCs/>
          <w:i/>
          <w:sz w:val="24"/>
          <w:szCs w:val="24"/>
          <w:u w:val="single"/>
          <w:lang w:val="ru-RU"/>
        </w:rPr>
        <w:t>кавказ…кий</w:t>
      </w:r>
      <w:r w:rsidRPr="00552CFB">
        <w:rPr>
          <w:rFonts w:ascii="Times New Roman" w:hAnsi="Times New Roman" w:cs="Times New Roman"/>
          <w:bCs/>
          <w:sz w:val="24"/>
          <w:szCs w:val="24"/>
          <w:u w:val="single"/>
          <w:lang w:val="ru-RU"/>
        </w:rPr>
        <w:t xml:space="preserve"> и </w:t>
      </w:r>
      <w:r w:rsidRPr="00552CFB">
        <w:rPr>
          <w:rFonts w:ascii="Times New Roman" w:hAnsi="Times New Roman" w:cs="Times New Roman"/>
          <w:bCs/>
          <w:i/>
          <w:sz w:val="24"/>
          <w:szCs w:val="24"/>
          <w:u w:val="single"/>
          <w:lang w:val="ru-RU"/>
        </w:rPr>
        <w:t>рус…кий</w:t>
      </w:r>
      <w:r w:rsidRPr="00552CFB">
        <w:rPr>
          <w:rFonts w:ascii="Times New Roman" w:hAnsi="Times New Roman" w:cs="Times New Roman"/>
          <w:bCs/>
          <w:sz w:val="24"/>
          <w:szCs w:val="24"/>
          <w:u w:val="single"/>
          <w:lang w:val="ru-RU"/>
        </w:rPr>
        <w:t>? Объясните почему.</w:t>
      </w: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9.</w:t>
      </w:r>
      <w:r w:rsidRPr="00552CFB">
        <w:rPr>
          <w:rFonts w:ascii="Times New Roman" w:hAnsi="Times New Roman" w:cs="Times New Roman"/>
          <w:bCs/>
          <w:sz w:val="24"/>
          <w:szCs w:val="24"/>
          <w:u w:val="single"/>
          <w:lang w:val="ru-RU"/>
        </w:rPr>
        <w:t>В каком случае ВЕРНО указаны морфологические признаки имени прилагательного из предложения</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i/>
          <w:sz w:val="24"/>
          <w:szCs w:val="24"/>
          <w:lang w:val="ru-RU"/>
        </w:rPr>
      </w:pPr>
      <w:r w:rsidRPr="00552CFB">
        <w:rPr>
          <w:rFonts w:ascii="Times New Roman" w:hAnsi="Times New Roman" w:cs="Times New Roman"/>
          <w:bCs/>
          <w:i/>
          <w:sz w:val="24"/>
          <w:szCs w:val="24"/>
          <w:lang w:val="ru-RU"/>
        </w:rPr>
        <w:t>По необходимости в комнате для гостей мог оставаться письменный стол.</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1)качественное, в ед.ч., м.р., И.п.                                3)относительное, в ед.ч.,м.р., И.п.</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2)относительное, в ед.ч., ж.р., В.п.                              4)притяжательное, во мн.ч., ж.р., Т.п.</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10.</w:t>
      </w:r>
      <w:r w:rsidRPr="00552CFB">
        <w:rPr>
          <w:rFonts w:ascii="Times New Roman" w:hAnsi="Times New Roman" w:cs="Times New Roman"/>
          <w:bCs/>
          <w:sz w:val="24"/>
          <w:szCs w:val="24"/>
          <w:u w:val="single"/>
          <w:lang w:val="ru-RU"/>
        </w:rPr>
        <w:t xml:space="preserve">Укажите словосочетание, в котором в прилагательном нужно писать </w:t>
      </w:r>
      <w:r w:rsidRPr="00552CFB">
        <w:rPr>
          <w:rFonts w:ascii="Times New Roman" w:hAnsi="Times New Roman" w:cs="Times New Roman"/>
          <w:bCs/>
          <w:i/>
          <w:sz w:val="24"/>
          <w:szCs w:val="24"/>
          <w:u w:val="single"/>
          <w:lang w:val="ru-RU"/>
        </w:rPr>
        <w:t>НН</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1)серебря…ый портсигар                                  3)авиацио..ый планшет</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2)овся…ое печенье                                             4)соболи…ая шуба</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11.</w:t>
      </w:r>
      <w:r w:rsidRPr="00552CFB">
        <w:rPr>
          <w:rFonts w:ascii="Times New Roman" w:hAnsi="Times New Roman" w:cs="Times New Roman"/>
          <w:bCs/>
          <w:sz w:val="24"/>
          <w:szCs w:val="24"/>
          <w:u w:val="single"/>
          <w:lang w:val="ru-RU"/>
        </w:rPr>
        <w:t>Какое прилагательное пишется через дефис?</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1)полу(годовой)    2)русско(немецкий)       3)водо(непроницаемый)       4)сельско(хозяйственный)   </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12.</w:t>
      </w:r>
      <w:r w:rsidRPr="00552CFB">
        <w:rPr>
          <w:rFonts w:ascii="Times New Roman" w:hAnsi="Times New Roman" w:cs="Times New Roman"/>
          <w:bCs/>
          <w:sz w:val="24"/>
          <w:szCs w:val="24"/>
          <w:u w:val="single"/>
          <w:lang w:val="ru-RU"/>
        </w:rPr>
        <w:t xml:space="preserve">Запишите </w:t>
      </w:r>
      <w:r w:rsidRPr="00552CFB">
        <w:rPr>
          <w:rFonts w:ascii="Times New Roman" w:hAnsi="Times New Roman" w:cs="Times New Roman"/>
          <w:bCs/>
          <w:i/>
          <w:sz w:val="24"/>
          <w:szCs w:val="24"/>
          <w:u w:val="single"/>
          <w:lang w:val="ru-RU"/>
        </w:rPr>
        <w:t xml:space="preserve">порядковое </w:t>
      </w:r>
      <w:r w:rsidRPr="00552CFB">
        <w:rPr>
          <w:rFonts w:ascii="Times New Roman" w:hAnsi="Times New Roman" w:cs="Times New Roman"/>
          <w:bCs/>
          <w:sz w:val="24"/>
          <w:szCs w:val="24"/>
          <w:u w:val="single"/>
          <w:lang w:val="ru-RU"/>
        </w:rPr>
        <w:t xml:space="preserve">числительное </w:t>
      </w:r>
      <w:r w:rsidRPr="00552CFB">
        <w:rPr>
          <w:rFonts w:ascii="Times New Roman" w:hAnsi="Times New Roman" w:cs="Times New Roman"/>
          <w:bCs/>
          <w:i/>
          <w:sz w:val="24"/>
          <w:szCs w:val="24"/>
          <w:u w:val="single"/>
          <w:lang w:val="ru-RU"/>
        </w:rPr>
        <w:t>268</w:t>
      </w:r>
      <w:r w:rsidRPr="00552CFB">
        <w:rPr>
          <w:rFonts w:ascii="Times New Roman" w:hAnsi="Times New Roman" w:cs="Times New Roman"/>
          <w:bCs/>
          <w:sz w:val="24"/>
          <w:szCs w:val="24"/>
          <w:u w:val="single"/>
          <w:lang w:val="ru-RU"/>
        </w:rPr>
        <w:t xml:space="preserve"> в родительном  падеже</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13.</w:t>
      </w:r>
      <w:r w:rsidRPr="00552CFB">
        <w:rPr>
          <w:rFonts w:ascii="Times New Roman" w:hAnsi="Times New Roman" w:cs="Times New Roman"/>
          <w:bCs/>
          <w:sz w:val="24"/>
          <w:szCs w:val="24"/>
          <w:u w:val="single"/>
          <w:lang w:val="ru-RU"/>
        </w:rPr>
        <w:t xml:space="preserve">Какое местоимение пишется </w:t>
      </w:r>
      <w:r w:rsidRPr="00552CFB">
        <w:rPr>
          <w:rFonts w:ascii="Times New Roman" w:hAnsi="Times New Roman" w:cs="Times New Roman"/>
          <w:bCs/>
          <w:i/>
          <w:sz w:val="24"/>
          <w:szCs w:val="24"/>
          <w:u w:val="single"/>
          <w:lang w:val="ru-RU"/>
        </w:rPr>
        <w:t>слитно</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w:t>
      </w:r>
      <w:r w:rsidRPr="00552CFB">
        <w:rPr>
          <w:rFonts w:ascii="Times New Roman" w:hAnsi="Times New Roman" w:cs="Times New Roman"/>
          <w:bCs/>
          <w:i/>
          <w:sz w:val="24"/>
          <w:szCs w:val="24"/>
          <w:lang w:val="ru-RU"/>
        </w:rPr>
        <w:t>кое</w:t>
      </w:r>
      <w:r w:rsidRPr="00552CFB">
        <w:rPr>
          <w:rFonts w:ascii="Times New Roman" w:hAnsi="Times New Roman" w:cs="Times New Roman"/>
          <w:bCs/>
          <w:sz w:val="24"/>
          <w:szCs w:val="24"/>
          <w:lang w:val="ru-RU"/>
        </w:rPr>
        <w:t>)кто    2)(</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)сколько      3)какой(</w:t>
      </w:r>
      <w:r w:rsidRPr="00552CFB">
        <w:rPr>
          <w:rFonts w:ascii="Times New Roman" w:hAnsi="Times New Roman" w:cs="Times New Roman"/>
          <w:bCs/>
          <w:i/>
          <w:sz w:val="24"/>
          <w:szCs w:val="24"/>
          <w:lang w:val="ru-RU"/>
        </w:rPr>
        <w:t>либо</w:t>
      </w:r>
      <w:r w:rsidRPr="00552CFB">
        <w:rPr>
          <w:rFonts w:ascii="Times New Roman" w:hAnsi="Times New Roman" w:cs="Times New Roman"/>
          <w:bCs/>
          <w:sz w:val="24"/>
          <w:szCs w:val="24"/>
          <w:lang w:val="ru-RU"/>
        </w:rPr>
        <w:t>)      4)(</w:t>
      </w:r>
      <w:r w:rsidRPr="00552CFB">
        <w:rPr>
          <w:rFonts w:ascii="Times New Roman" w:hAnsi="Times New Roman" w:cs="Times New Roman"/>
          <w:bCs/>
          <w:i/>
          <w:sz w:val="24"/>
          <w:szCs w:val="24"/>
          <w:lang w:val="ru-RU"/>
        </w:rPr>
        <w:t>не</w:t>
      </w:r>
      <w:r w:rsidRPr="00552CFB">
        <w:rPr>
          <w:rFonts w:ascii="Times New Roman" w:hAnsi="Times New Roman" w:cs="Times New Roman"/>
          <w:bCs/>
          <w:sz w:val="24"/>
          <w:szCs w:val="24"/>
          <w:lang w:val="ru-RU"/>
        </w:rPr>
        <w:t>)(</w:t>
      </w:r>
      <w:r w:rsidRPr="00552CFB">
        <w:rPr>
          <w:rFonts w:ascii="Times New Roman" w:hAnsi="Times New Roman" w:cs="Times New Roman"/>
          <w:bCs/>
          <w:i/>
          <w:sz w:val="24"/>
          <w:szCs w:val="24"/>
          <w:lang w:val="ru-RU"/>
        </w:rPr>
        <w:t>у</w:t>
      </w:r>
      <w:r w:rsidRPr="00552CFB">
        <w:rPr>
          <w:rFonts w:ascii="Times New Roman" w:hAnsi="Times New Roman" w:cs="Times New Roman"/>
          <w:bCs/>
          <w:sz w:val="24"/>
          <w:szCs w:val="24"/>
          <w:lang w:val="ru-RU"/>
        </w:rPr>
        <w:t xml:space="preserve">)кого        </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14.</w:t>
      </w:r>
      <w:r w:rsidRPr="00552CFB">
        <w:rPr>
          <w:rFonts w:ascii="Times New Roman" w:hAnsi="Times New Roman" w:cs="Times New Roman"/>
          <w:bCs/>
          <w:sz w:val="24"/>
          <w:szCs w:val="24"/>
          <w:u w:val="single"/>
          <w:lang w:val="ru-RU"/>
        </w:rPr>
        <w:t xml:space="preserve">Укажите предложение с </w:t>
      </w:r>
      <w:r w:rsidRPr="00552CFB">
        <w:rPr>
          <w:rFonts w:ascii="Times New Roman" w:hAnsi="Times New Roman" w:cs="Times New Roman"/>
          <w:bCs/>
          <w:i/>
          <w:sz w:val="24"/>
          <w:szCs w:val="24"/>
          <w:u w:val="single"/>
          <w:lang w:val="ru-RU"/>
        </w:rPr>
        <w:t>безличным</w:t>
      </w:r>
      <w:r w:rsidRPr="00552CFB">
        <w:rPr>
          <w:rFonts w:ascii="Times New Roman" w:hAnsi="Times New Roman" w:cs="Times New Roman"/>
          <w:bCs/>
          <w:sz w:val="24"/>
          <w:szCs w:val="24"/>
          <w:u w:val="single"/>
          <w:lang w:val="ru-RU"/>
        </w:rPr>
        <w:t xml:space="preserve"> глаголом.</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1)Возвращаюсь домой.                    3)Детям не сидится дома.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2)Наступили холода.                        4)Повернитесь налево</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15.</w:t>
      </w:r>
      <w:r w:rsidRPr="00552CFB">
        <w:rPr>
          <w:rFonts w:ascii="Times New Roman" w:hAnsi="Times New Roman" w:cs="Times New Roman"/>
          <w:bCs/>
          <w:sz w:val="24"/>
          <w:szCs w:val="24"/>
          <w:u w:val="single"/>
          <w:lang w:val="ru-RU"/>
        </w:rPr>
        <w:t xml:space="preserve">Укажите предложение, в котором глагол стоит в форме </w:t>
      </w:r>
      <w:r w:rsidRPr="00552CFB">
        <w:rPr>
          <w:rFonts w:ascii="Times New Roman" w:hAnsi="Times New Roman" w:cs="Times New Roman"/>
          <w:bCs/>
          <w:i/>
          <w:sz w:val="24"/>
          <w:szCs w:val="24"/>
          <w:u w:val="single"/>
          <w:lang w:val="ru-RU"/>
        </w:rPr>
        <w:t>изъявительного</w:t>
      </w:r>
      <w:r w:rsidRPr="00552CFB">
        <w:rPr>
          <w:rFonts w:ascii="Times New Roman" w:hAnsi="Times New Roman" w:cs="Times New Roman"/>
          <w:bCs/>
          <w:sz w:val="24"/>
          <w:szCs w:val="24"/>
          <w:u w:val="single"/>
          <w:lang w:val="ru-RU"/>
        </w:rPr>
        <w:t xml:space="preserve"> наклонения</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1)Всю жизнь стремитесь к высшему и учитесь.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2)Если у меня было бы желание, я бы хорошо учился.</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3)Чем ты людям помог?</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4)Эй, барабанщик, сильней барабань.</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16.</w:t>
      </w:r>
      <w:r w:rsidRPr="00552CFB">
        <w:rPr>
          <w:rFonts w:ascii="Times New Roman" w:hAnsi="Times New Roman" w:cs="Times New Roman"/>
          <w:bCs/>
          <w:sz w:val="24"/>
          <w:szCs w:val="24"/>
          <w:u w:val="single"/>
          <w:lang w:val="ru-RU"/>
        </w:rPr>
        <w:t xml:space="preserve">Укажите глагол, в суффиксе которого пишется буква </w:t>
      </w:r>
      <w:r w:rsidRPr="00552CFB">
        <w:rPr>
          <w:rFonts w:ascii="Times New Roman" w:hAnsi="Times New Roman" w:cs="Times New Roman"/>
          <w:bCs/>
          <w:i/>
          <w:sz w:val="24"/>
          <w:szCs w:val="24"/>
          <w:u w:val="single"/>
          <w:lang w:val="ru-RU"/>
        </w:rPr>
        <w:t>И</w:t>
      </w:r>
      <w:r w:rsidRPr="00552CFB">
        <w:rPr>
          <w:rFonts w:ascii="Times New Roman" w:hAnsi="Times New Roman" w:cs="Times New Roman"/>
          <w:bCs/>
          <w:i/>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lastRenderedPageBreak/>
        <w:t>1)буш…вать               2)подта…вать              3)коч…вать               4)туш…вать</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17.</w:t>
      </w:r>
      <w:r w:rsidRPr="00552CFB">
        <w:rPr>
          <w:rFonts w:ascii="Times New Roman" w:hAnsi="Times New Roman" w:cs="Times New Roman"/>
          <w:bCs/>
          <w:sz w:val="24"/>
          <w:szCs w:val="24"/>
          <w:u w:val="single"/>
          <w:lang w:val="ru-RU"/>
        </w:rPr>
        <w:t>Установите соответствие между словом и способом его образования: к каждой позиции первого столбца подберите соответствующую позицию из второго столбца</w:t>
      </w:r>
      <w:r w:rsidRPr="00552CFB">
        <w:rPr>
          <w:rFonts w:ascii="Times New Roman" w:hAnsi="Times New Roman" w:cs="Times New Roman"/>
          <w:bCs/>
          <w:sz w:val="24"/>
          <w:szCs w:val="24"/>
          <w:lang w:val="ru-RU"/>
        </w:rPr>
        <w:t>.</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746"/>
      </w:tblGrid>
      <w:tr w:rsidR="001621DE" w:rsidRPr="00552CFB" w:rsidTr="00934FB6">
        <w:tc>
          <w:tcPr>
            <w:tcW w:w="3936" w:type="dxa"/>
          </w:tcPr>
          <w:p w:rsidR="001621DE" w:rsidRPr="00552CFB" w:rsidRDefault="001621DE" w:rsidP="00934FB6">
            <w:pPr>
              <w:contextualSpacing/>
              <w:jc w:val="center"/>
              <w:rPr>
                <w:rFonts w:ascii="Times New Roman" w:hAnsi="Times New Roman" w:cs="Times New Roman"/>
                <w:bCs/>
                <w:sz w:val="24"/>
                <w:szCs w:val="24"/>
              </w:rPr>
            </w:pPr>
            <w:r w:rsidRPr="00552CFB">
              <w:rPr>
                <w:rFonts w:ascii="Times New Roman" w:hAnsi="Times New Roman" w:cs="Times New Roman"/>
                <w:bCs/>
                <w:sz w:val="24"/>
                <w:szCs w:val="24"/>
              </w:rPr>
              <w:t>СЛОВО</w:t>
            </w:r>
          </w:p>
        </w:tc>
        <w:tc>
          <w:tcPr>
            <w:tcW w:w="6746" w:type="dxa"/>
          </w:tcPr>
          <w:p w:rsidR="001621DE" w:rsidRPr="00552CFB" w:rsidRDefault="001621DE" w:rsidP="00934FB6">
            <w:pPr>
              <w:contextualSpacing/>
              <w:jc w:val="center"/>
              <w:rPr>
                <w:rFonts w:ascii="Times New Roman" w:hAnsi="Times New Roman" w:cs="Times New Roman"/>
                <w:bCs/>
                <w:sz w:val="24"/>
                <w:szCs w:val="24"/>
              </w:rPr>
            </w:pPr>
            <w:r w:rsidRPr="00552CFB">
              <w:rPr>
                <w:rFonts w:ascii="Times New Roman" w:hAnsi="Times New Roman" w:cs="Times New Roman"/>
                <w:bCs/>
                <w:sz w:val="24"/>
                <w:szCs w:val="24"/>
              </w:rPr>
              <w:t>СПОСОБ ОБРАЗОВАНИЯ СЛОВА</w:t>
            </w:r>
          </w:p>
        </w:tc>
      </w:tr>
      <w:tr w:rsidR="001621DE" w:rsidRPr="00552CFB" w:rsidTr="00934FB6">
        <w:tc>
          <w:tcPr>
            <w:tcW w:w="393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А) сотрудник</w:t>
            </w:r>
          </w:p>
        </w:tc>
        <w:tc>
          <w:tcPr>
            <w:tcW w:w="674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1) приставочный</w:t>
            </w:r>
          </w:p>
        </w:tc>
      </w:tr>
      <w:tr w:rsidR="001621DE" w:rsidRPr="00552CFB" w:rsidTr="00934FB6">
        <w:tc>
          <w:tcPr>
            <w:tcW w:w="393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Б) помощник</w:t>
            </w:r>
          </w:p>
        </w:tc>
        <w:tc>
          <w:tcPr>
            <w:tcW w:w="674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2) суффиксальный</w:t>
            </w:r>
          </w:p>
        </w:tc>
      </w:tr>
      <w:tr w:rsidR="001621DE" w:rsidRPr="00552CFB" w:rsidTr="00934FB6">
        <w:tc>
          <w:tcPr>
            <w:tcW w:w="393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В) пренеприятный</w:t>
            </w:r>
          </w:p>
        </w:tc>
        <w:tc>
          <w:tcPr>
            <w:tcW w:w="674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3) сложение двух основ</w:t>
            </w:r>
          </w:p>
        </w:tc>
      </w:tr>
      <w:tr w:rsidR="001621DE" w:rsidRPr="00552CFB" w:rsidTr="00934FB6">
        <w:tc>
          <w:tcPr>
            <w:tcW w:w="393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Г) самовар</w:t>
            </w:r>
          </w:p>
        </w:tc>
        <w:tc>
          <w:tcPr>
            <w:tcW w:w="674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4) приставочно-суффиксальный</w:t>
            </w:r>
          </w:p>
        </w:tc>
      </w:tr>
      <w:tr w:rsidR="001621DE" w:rsidRPr="00552CFB" w:rsidTr="00934FB6">
        <w:tc>
          <w:tcPr>
            <w:tcW w:w="3936" w:type="dxa"/>
          </w:tcPr>
          <w:p w:rsidR="001621DE" w:rsidRPr="00552CFB" w:rsidRDefault="001621DE" w:rsidP="00934FB6">
            <w:pPr>
              <w:contextualSpacing/>
              <w:rPr>
                <w:rFonts w:ascii="Times New Roman" w:hAnsi="Times New Roman" w:cs="Times New Roman"/>
                <w:bCs/>
                <w:sz w:val="24"/>
                <w:szCs w:val="24"/>
              </w:rPr>
            </w:pPr>
          </w:p>
        </w:tc>
        <w:tc>
          <w:tcPr>
            <w:tcW w:w="6746" w:type="dxa"/>
          </w:tcPr>
          <w:p w:rsidR="001621DE" w:rsidRPr="00552CFB" w:rsidRDefault="001621DE" w:rsidP="00934FB6">
            <w:pPr>
              <w:contextualSpacing/>
              <w:rPr>
                <w:rFonts w:ascii="Times New Roman" w:hAnsi="Times New Roman" w:cs="Times New Roman"/>
                <w:bCs/>
                <w:sz w:val="24"/>
                <w:szCs w:val="24"/>
              </w:rPr>
            </w:pPr>
            <w:r w:rsidRPr="00552CFB">
              <w:rPr>
                <w:rFonts w:ascii="Times New Roman" w:hAnsi="Times New Roman" w:cs="Times New Roman"/>
                <w:bCs/>
                <w:sz w:val="24"/>
                <w:szCs w:val="24"/>
              </w:rPr>
              <w:t>5) бессуффиксный</w:t>
            </w:r>
          </w:p>
        </w:tc>
      </w:tr>
    </w:tbl>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18.</w:t>
      </w:r>
      <w:r w:rsidRPr="00552CFB">
        <w:rPr>
          <w:rFonts w:ascii="Times New Roman" w:hAnsi="Times New Roman" w:cs="Times New Roman"/>
          <w:bCs/>
          <w:sz w:val="24"/>
          <w:szCs w:val="24"/>
          <w:u w:val="single"/>
          <w:lang w:val="ru-RU"/>
        </w:rPr>
        <w:t xml:space="preserve">Укажите номера предложений, в которых необходимо поставить </w:t>
      </w:r>
      <w:r w:rsidRPr="00552CFB">
        <w:rPr>
          <w:rFonts w:ascii="Times New Roman" w:hAnsi="Times New Roman" w:cs="Times New Roman"/>
          <w:bCs/>
          <w:i/>
          <w:sz w:val="24"/>
          <w:szCs w:val="24"/>
          <w:u w:val="single"/>
          <w:lang w:val="ru-RU"/>
        </w:rPr>
        <w:t>ОДНУ</w:t>
      </w:r>
      <w:r w:rsidRPr="00552CFB">
        <w:rPr>
          <w:rFonts w:ascii="Times New Roman" w:hAnsi="Times New Roman" w:cs="Times New Roman"/>
          <w:bCs/>
          <w:sz w:val="24"/>
          <w:szCs w:val="24"/>
          <w:u w:val="single"/>
          <w:lang w:val="ru-RU"/>
        </w:rPr>
        <w:t xml:space="preserve"> запятую. (Знаки препинания не расставлены).</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 В лучших пословицах народ передавал от отцов к сыновьям от дедов к внукам свои заветные правила жизни учил детей разуму.</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2)Русские писатели поэты любили слушать народ и записывали меткие изречения.</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3)Все наши замечательные писатели использовали народные пословицы и поговорки в своих книгах.</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4)Синичка сядет а ветка не дрогнет.</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5)Косяки журавлей уверенно шли на юг где солнце играло трепещущим золотом в затонах Оки.</w:t>
      </w:r>
    </w:p>
    <w:p w:rsidR="001621DE" w:rsidRPr="00552CFB" w:rsidRDefault="001621DE" w:rsidP="001621DE">
      <w:pPr>
        <w:tabs>
          <w:tab w:val="left" w:pos="1202"/>
        </w:tabs>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Часть 2.                                     Прочитайте текст и выполните задания.</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(1)Сколько превосходных слов существует в русском языке для называния природных явлений! </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 xml:space="preserve">(2)Зарница – долгий отблеск далёких молний. (3)Чаще всего зарницы разгораются в июне. (4)Существует народное поверье, что зарницы «зарят хлеб», - и от этого он растет быстрее. </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(5)В одном поэтическом ряду с зарницей стоит слово «заря». (6)Это слово не произносится громко. (7)Оно возникает из тишины ночи, когда над зарослями деревенского сада занимается чистая и слабая синева.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(8)Вот на бревенчатые стены ложатся квадраты оранжевого света, и бревна загораются, как янтарь. (9)Восходит солнце.</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(10)Заря бывает не только утренняя, но и вечерняя. (11)Множество красок расстилается по небу – от червонного золота до бирюзы. (12)Загораются первые звезды, а заря еще долго остывает над далями и туманами.</w:t>
      </w: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19.</w:t>
      </w:r>
      <w:r w:rsidRPr="00552CFB">
        <w:rPr>
          <w:rFonts w:ascii="Times New Roman" w:hAnsi="Times New Roman" w:cs="Times New Roman"/>
          <w:bCs/>
          <w:sz w:val="24"/>
          <w:szCs w:val="24"/>
          <w:u w:val="single"/>
          <w:lang w:val="ru-RU"/>
        </w:rPr>
        <w:t>Какой тип речи используется в предложениях 1-6?</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20.</w:t>
      </w:r>
      <w:r w:rsidRPr="00552CFB">
        <w:rPr>
          <w:rFonts w:ascii="Times New Roman" w:hAnsi="Times New Roman" w:cs="Times New Roman"/>
          <w:bCs/>
          <w:sz w:val="24"/>
          <w:szCs w:val="24"/>
          <w:u w:val="single"/>
          <w:lang w:val="ru-RU"/>
        </w:rPr>
        <w:t>К какому стилю относится текст?</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21.</w:t>
      </w:r>
      <w:r w:rsidRPr="00552CFB">
        <w:rPr>
          <w:rFonts w:ascii="Times New Roman" w:hAnsi="Times New Roman" w:cs="Times New Roman"/>
          <w:bCs/>
          <w:sz w:val="24"/>
          <w:szCs w:val="24"/>
          <w:u w:val="single"/>
          <w:lang w:val="ru-RU"/>
        </w:rPr>
        <w:t>В каком предложении наиболее полно раскрывается основная мысль текста?</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22.</w:t>
      </w:r>
      <w:r w:rsidRPr="00552CFB">
        <w:rPr>
          <w:rFonts w:ascii="Times New Roman" w:hAnsi="Times New Roman" w:cs="Times New Roman"/>
          <w:bCs/>
          <w:sz w:val="24"/>
          <w:szCs w:val="24"/>
          <w:u w:val="single"/>
          <w:lang w:val="ru-RU"/>
        </w:rPr>
        <w:t>Какое из заглавий лучше отражает тему текста?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1)Превосходные слова русского языка.             3)Зарница</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2)Природные явления.                                         4)Заря и зарница</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23.</w:t>
      </w:r>
      <w:r w:rsidRPr="00552CFB">
        <w:rPr>
          <w:rFonts w:ascii="Times New Roman" w:hAnsi="Times New Roman" w:cs="Times New Roman"/>
          <w:bCs/>
          <w:sz w:val="24"/>
          <w:szCs w:val="24"/>
          <w:u w:val="single"/>
          <w:lang w:val="ru-RU"/>
        </w:rPr>
        <w:t>Выпишите из предложения 11 слово с чередующейся гласной в корне.</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24.</w:t>
      </w:r>
      <w:r w:rsidRPr="00552CFB">
        <w:rPr>
          <w:rFonts w:ascii="Times New Roman" w:hAnsi="Times New Roman" w:cs="Times New Roman"/>
          <w:bCs/>
          <w:sz w:val="24"/>
          <w:szCs w:val="24"/>
          <w:u w:val="single"/>
          <w:lang w:val="ru-RU"/>
        </w:rPr>
        <w:t>Выпишите из предложений 8-10 слова-антонимы.</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25.</w:t>
      </w:r>
      <w:r w:rsidRPr="00552CFB">
        <w:rPr>
          <w:rFonts w:ascii="Times New Roman" w:hAnsi="Times New Roman" w:cs="Times New Roman"/>
          <w:bCs/>
          <w:sz w:val="24"/>
          <w:szCs w:val="24"/>
          <w:u w:val="single"/>
          <w:lang w:val="ru-RU"/>
        </w:rPr>
        <w:t>Из предложения 2 выпишите его грамматическую основу.</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26.</w:t>
      </w:r>
      <w:r w:rsidRPr="00552CFB">
        <w:rPr>
          <w:rFonts w:ascii="Times New Roman" w:hAnsi="Times New Roman" w:cs="Times New Roman"/>
          <w:bCs/>
          <w:sz w:val="24"/>
          <w:szCs w:val="24"/>
          <w:u w:val="single"/>
          <w:lang w:val="ru-RU"/>
        </w:rPr>
        <w:t>Найдите среди предложений 8-11 предложение с однородными членами. Напишите его номер.</w:t>
      </w:r>
    </w:p>
    <w:p w:rsidR="001621DE" w:rsidRPr="00552CFB" w:rsidRDefault="001621DE" w:rsidP="001621DE">
      <w:pPr>
        <w:spacing w:after="0" w:line="240" w:lineRule="auto"/>
        <w:contextualSpacing/>
        <w:rPr>
          <w:rFonts w:ascii="Times New Roman" w:hAnsi="Times New Roman" w:cs="Times New Roman"/>
          <w:bCs/>
          <w:sz w:val="24"/>
          <w:szCs w:val="24"/>
          <w:lang w:val="ru-RU"/>
        </w:rPr>
      </w:pPr>
    </w:p>
    <w:p w:rsidR="001621DE" w:rsidRPr="00552CFB" w:rsidRDefault="001621DE" w:rsidP="001621DE">
      <w:pPr>
        <w:spacing w:after="0" w:line="240" w:lineRule="auto"/>
        <w:contextualSpacing/>
        <w:rPr>
          <w:rFonts w:ascii="Times New Roman" w:hAnsi="Times New Roman" w:cs="Times New Roman"/>
          <w:bCs/>
          <w:sz w:val="24"/>
          <w:szCs w:val="24"/>
          <w:u w:val="single"/>
          <w:lang w:val="ru-RU"/>
        </w:rPr>
      </w:pPr>
      <w:r w:rsidRPr="00552CFB">
        <w:rPr>
          <w:rFonts w:ascii="Times New Roman" w:hAnsi="Times New Roman" w:cs="Times New Roman"/>
          <w:bCs/>
          <w:sz w:val="24"/>
          <w:szCs w:val="24"/>
          <w:lang w:val="ru-RU"/>
        </w:rPr>
        <w:t>27.</w:t>
      </w:r>
      <w:r w:rsidRPr="00552CFB">
        <w:rPr>
          <w:rFonts w:ascii="Times New Roman" w:hAnsi="Times New Roman" w:cs="Times New Roman"/>
          <w:bCs/>
          <w:sz w:val="24"/>
          <w:szCs w:val="24"/>
          <w:u w:val="single"/>
          <w:lang w:val="ru-RU"/>
        </w:rPr>
        <w:t>Найдите среди предложений 9-12 сложное. Напишите его номер.</w:t>
      </w:r>
    </w:p>
    <w:p w:rsidR="001621DE" w:rsidRPr="00552CFB" w:rsidRDefault="001621DE" w:rsidP="001621DE">
      <w:pPr>
        <w:spacing w:after="0" w:line="240" w:lineRule="auto"/>
        <w:contextualSpacing/>
        <w:rPr>
          <w:rFonts w:ascii="Times New Roman" w:hAnsi="Times New Roman" w:cs="Times New Roman"/>
          <w:bCs/>
          <w:sz w:val="24"/>
          <w:szCs w:val="24"/>
          <w:lang w:val="ru-RU"/>
        </w:rPr>
      </w:pPr>
      <w:r w:rsidRPr="00552CFB">
        <w:rPr>
          <w:rFonts w:ascii="Times New Roman" w:hAnsi="Times New Roman" w:cs="Times New Roman"/>
          <w:bCs/>
          <w:sz w:val="24"/>
          <w:szCs w:val="24"/>
          <w:lang w:val="ru-RU"/>
        </w:rPr>
        <w:t>Часть 3.</w:t>
      </w:r>
    </w:p>
    <w:p w:rsidR="001621DE" w:rsidRPr="00552CFB" w:rsidRDefault="001621DE" w:rsidP="001621DE">
      <w:pPr>
        <w:spacing w:after="0" w:line="240" w:lineRule="auto"/>
        <w:contextualSpacing/>
        <w:rPr>
          <w:rFonts w:ascii="Times New Roman" w:hAnsi="Times New Roman" w:cs="Times New Roman"/>
          <w:bCs/>
          <w:sz w:val="24"/>
          <w:szCs w:val="24"/>
        </w:rPr>
      </w:pPr>
      <w:r w:rsidRPr="00552CFB">
        <w:rPr>
          <w:rFonts w:ascii="Times New Roman" w:hAnsi="Times New Roman" w:cs="Times New Roman"/>
          <w:bCs/>
          <w:sz w:val="24"/>
          <w:szCs w:val="24"/>
          <w:u w:val="single"/>
          <w:lang w:val="ru-RU"/>
        </w:rPr>
        <w:lastRenderedPageBreak/>
        <w:t>Напишите сочинение-рассуждение на тему «Что такое дружба?»</w:t>
      </w:r>
      <w:r w:rsidRPr="00552CFB">
        <w:rPr>
          <w:rFonts w:ascii="Times New Roman" w:hAnsi="Times New Roman" w:cs="Times New Roman"/>
          <w:bCs/>
          <w:sz w:val="24"/>
          <w:szCs w:val="24"/>
          <w:lang w:val="ru-RU"/>
        </w:rPr>
        <w:t xml:space="preserve">. Ответ аргументируйте примерами из собственного жизненного опыта. </w:t>
      </w:r>
      <w:r w:rsidRPr="00552CFB">
        <w:rPr>
          <w:rFonts w:ascii="Times New Roman" w:hAnsi="Times New Roman" w:cs="Times New Roman"/>
          <w:bCs/>
          <w:sz w:val="24"/>
          <w:szCs w:val="24"/>
        </w:rPr>
        <w:t>Объем сочинения не менее 40 слов.</w:t>
      </w:r>
    </w:p>
    <w:p w:rsidR="001621DE" w:rsidRPr="00552CFB" w:rsidRDefault="001621DE" w:rsidP="001621DE">
      <w:pPr>
        <w:spacing w:after="0" w:line="240" w:lineRule="auto"/>
        <w:rPr>
          <w:rFonts w:ascii="Times New Roman" w:hAnsi="Times New Roman" w:cs="Times New Roman"/>
          <w:bCs/>
          <w:sz w:val="24"/>
          <w:szCs w:val="24"/>
        </w:rPr>
      </w:pPr>
    </w:p>
    <w:p w:rsidR="003A6CA0" w:rsidRPr="00552CFB" w:rsidRDefault="003A6CA0" w:rsidP="001621DE">
      <w:pPr>
        <w:shd w:val="clear" w:color="auto" w:fill="FFFFFF"/>
        <w:spacing w:after="0" w:line="240" w:lineRule="auto"/>
        <w:jc w:val="center"/>
        <w:rPr>
          <w:rFonts w:ascii="Times New Roman" w:eastAsia="Times New Roman" w:hAnsi="Times New Roman" w:cs="Times New Roman"/>
          <w:sz w:val="24"/>
          <w:szCs w:val="24"/>
          <w:lang w:val="ru-RU" w:eastAsia="ru-RU"/>
        </w:rPr>
      </w:pPr>
    </w:p>
    <w:p w:rsidR="003A6CA0" w:rsidRPr="00552CFB" w:rsidRDefault="003A6CA0" w:rsidP="003A6CA0">
      <w:pPr>
        <w:ind w:firstLine="708"/>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7 КЛАСС</w:t>
      </w:r>
    </w:p>
    <w:p w:rsidR="003A6CA0" w:rsidRPr="00552CFB" w:rsidRDefault="003A6CA0" w:rsidP="003A6CA0">
      <w:pPr>
        <w:ind w:firstLine="708"/>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«Повторение изученного в 5-6 классах»</w:t>
      </w:r>
    </w:p>
    <w:p w:rsidR="003A6CA0" w:rsidRPr="00552CFB" w:rsidRDefault="003A6CA0" w:rsidP="003A6CA0">
      <w:pPr>
        <w:ind w:firstLine="708"/>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Осень</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      Осень — причудливая волшебница. Она расстилает желтые покрывала на поля, разбрасывает разноцветные листья по дорожкам, приносит запах свежести и легкого морозца.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Я люблю бродить по городу в осенние дни. Деревья объяты пламенем. Теперь никому не остановить осеннего пожара. Вот загорелась осинка ярко-красными огоньками, и от нее пошел полыхать клен. Он прикоснулся к березке, и вспыхнула она желтым костром.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Осень не хочет расставаться с людьми и часто плачет. Печальный дождь падает из туч на землю. Люди смотрят на небо и грустно говорят: «Вот и осень, теперь жди зимы». Если бы осень умела говорить, она сказала бы: «Я не хочу уходить от вас, люди, я хочу остаться».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Но мчится бессердечное время, и осень уходит. (112 слов)  (По А. Иллюминаторской)</w:t>
      </w:r>
    </w:p>
    <w:p w:rsidR="003A6CA0" w:rsidRPr="00552CFB" w:rsidRDefault="003A6CA0" w:rsidP="003A6CA0">
      <w:pPr>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3A6CA0" w:rsidRPr="00552CFB" w:rsidRDefault="003A6CA0" w:rsidP="00552CFB">
      <w:pPr>
        <w:numPr>
          <w:ilvl w:val="0"/>
          <w:numId w:val="16"/>
        </w:numPr>
        <w:shd w:val="clear" w:color="auto" w:fill="FFFFFF"/>
        <w:spacing w:after="0" w:line="240" w:lineRule="auto"/>
        <w:rPr>
          <w:rStyle w:val="c1"/>
          <w:rFonts w:ascii="Times New Roman" w:hAnsi="Times New Roman" w:cs="Times New Roman"/>
          <w:color w:val="000000"/>
          <w:sz w:val="24"/>
          <w:lang w:val="ru-RU"/>
        </w:rPr>
      </w:pPr>
      <w:r w:rsidRPr="00552CFB">
        <w:rPr>
          <w:rStyle w:val="c1"/>
          <w:rFonts w:ascii="Times New Roman" w:hAnsi="Times New Roman" w:cs="Times New Roman"/>
          <w:color w:val="000000"/>
          <w:sz w:val="24"/>
          <w:lang w:val="ru-RU"/>
        </w:rPr>
        <w:t xml:space="preserve">Выполните морфологический разбор слов </w:t>
      </w:r>
      <w:r w:rsidRPr="00552CFB">
        <w:rPr>
          <w:rFonts w:ascii="Times New Roman" w:hAnsi="Times New Roman" w:cs="Times New Roman"/>
          <w:color w:val="000000"/>
          <w:sz w:val="24"/>
          <w:lang w:val="ru-RU"/>
        </w:rPr>
        <w:t>из 1 предложения:</w:t>
      </w:r>
    </w:p>
    <w:p w:rsidR="003A6CA0" w:rsidRPr="00552CFB" w:rsidRDefault="003A6CA0" w:rsidP="003A6CA0">
      <w:pPr>
        <w:shd w:val="clear" w:color="auto" w:fill="FFFFFF"/>
        <w:spacing w:after="0"/>
        <w:rPr>
          <w:rFonts w:ascii="Times New Roman" w:hAnsi="Times New Roman" w:cs="Times New Roman"/>
          <w:i/>
          <w:color w:val="000000"/>
          <w:sz w:val="24"/>
          <w:lang w:val="ru-RU"/>
        </w:rPr>
      </w:pPr>
      <w:r w:rsidRPr="00552CFB">
        <w:rPr>
          <w:rStyle w:val="c1"/>
          <w:rFonts w:ascii="Times New Roman" w:hAnsi="Times New Roman" w:cs="Times New Roman"/>
          <w:color w:val="000000"/>
          <w:sz w:val="24"/>
          <w:lang w:val="ru-RU"/>
        </w:rPr>
        <w:t>1вариант</w:t>
      </w:r>
      <w:r w:rsidRPr="00552CFB">
        <w:rPr>
          <w:rStyle w:val="c1"/>
          <w:rFonts w:ascii="Times New Roman" w:hAnsi="Times New Roman" w:cs="Times New Roman"/>
          <w:i/>
          <w:color w:val="000000"/>
          <w:sz w:val="24"/>
          <w:lang w:val="ru-RU"/>
        </w:rPr>
        <w:t xml:space="preserve"> – </w:t>
      </w:r>
      <w:r w:rsidRPr="00552CFB">
        <w:rPr>
          <w:rFonts w:ascii="Times New Roman" w:hAnsi="Times New Roman" w:cs="Times New Roman"/>
          <w:color w:val="000000"/>
          <w:sz w:val="24"/>
          <w:lang w:val="ru-RU"/>
        </w:rPr>
        <w:t>разноцветные (листья);</w:t>
      </w:r>
    </w:p>
    <w:p w:rsidR="003A6CA0" w:rsidRPr="00552CFB" w:rsidRDefault="003A6CA0" w:rsidP="003A6CA0">
      <w:pPr>
        <w:shd w:val="clear" w:color="auto" w:fill="FFFFFF"/>
        <w:spacing w:after="0"/>
        <w:rPr>
          <w:rStyle w:val="c1"/>
          <w:rFonts w:ascii="Times New Roman" w:hAnsi="Times New Roman" w:cs="Times New Roman"/>
          <w:color w:val="000000"/>
          <w:sz w:val="24"/>
          <w:lang w:val="ru-RU"/>
        </w:rPr>
      </w:pPr>
      <w:r w:rsidRPr="00552CFB">
        <w:rPr>
          <w:rFonts w:ascii="Times New Roman" w:hAnsi="Times New Roman" w:cs="Times New Roman"/>
          <w:b/>
          <w:color w:val="000000"/>
          <w:sz w:val="24"/>
          <w:lang w:val="ru-RU"/>
        </w:rPr>
        <w:t xml:space="preserve">2 вариант – </w:t>
      </w:r>
      <w:r w:rsidRPr="00552CFB">
        <w:rPr>
          <w:rFonts w:ascii="Times New Roman" w:hAnsi="Times New Roman" w:cs="Times New Roman"/>
          <w:color w:val="000000"/>
          <w:sz w:val="24"/>
          <w:lang w:val="ru-RU"/>
        </w:rPr>
        <w:t>разбрасывает.</w:t>
      </w:r>
    </w:p>
    <w:p w:rsidR="003A6CA0" w:rsidRPr="00552CFB" w:rsidRDefault="003A6CA0" w:rsidP="003A6CA0">
      <w:pPr>
        <w:shd w:val="clear" w:color="auto" w:fill="FFFFFF"/>
        <w:spacing w:after="0"/>
        <w:rPr>
          <w:rStyle w:val="c1"/>
          <w:rFonts w:ascii="Times New Roman" w:hAnsi="Times New Roman" w:cs="Times New Roman"/>
          <w:color w:val="000000"/>
          <w:sz w:val="24"/>
          <w:lang w:val="ru-RU"/>
        </w:rPr>
      </w:pPr>
      <w:r w:rsidRPr="00552CFB">
        <w:rPr>
          <w:rStyle w:val="c1"/>
          <w:rFonts w:ascii="Times New Roman" w:hAnsi="Times New Roman" w:cs="Times New Roman"/>
          <w:color w:val="000000"/>
          <w:sz w:val="24"/>
          <w:lang w:val="ru-RU"/>
        </w:rPr>
        <w:t>2.Сделайте синтаксический разбор предложения:</w:t>
      </w:r>
    </w:p>
    <w:p w:rsidR="003A6CA0" w:rsidRPr="00552CFB" w:rsidRDefault="003A6CA0" w:rsidP="003A6CA0">
      <w:pPr>
        <w:shd w:val="clear" w:color="auto" w:fill="FFFFFF"/>
        <w:spacing w:after="0"/>
        <w:rPr>
          <w:rFonts w:ascii="Times New Roman" w:hAnsi="Times New Roman" w:cs="Times New Roman"/>
          <w:i/>
          <w:color w:val="000000"/>
          <w:sz w:val="24"/>
          <w:lang w:val="ru-RU"/>
        </w:rPr>
      </w:pPr>
      <w:r w:rsidRPr="00552CFB">
        <w:rPr>
          <w:rStyle w:val="c1"/>
          <w:rFonts w:ascii="Times New Roman" w:hAnsi="Times New Roman" w:cs="Times New Roman"/>
          <w:color w:val="000000"/>
          <w:sz w:val="24"/>
          <w:lang w:val="ru-RU"/>
        </w:rPr>
        <w:t>1вариант</w:t>
      </w:r>
      <w:r w:rsidRPr="00552CFB">
        <w:rPr>
          <w:rStyle w:val="c1"/>
          <w:rFonts w:ascii="Times New Roman" w:hAnsi="Times New Roman" w:cs="Times New Roman"/>
          <w:i/>
          <w:color w:val="000000"/>
          <w:sz w:val="24"/>
          <w:lang w:val="ru-RU"/>
        </w:rPr>
        <w:t xml:space="preserve"> - </w:t>
      </w:r>
      <w:r w:rsidRPr="00552CFB">
        <w:rPr>
          <w:rFonts w:ascii="Times New Roman" w:hAnsi="Times New Roman" w:cs="Times New Roman"/>
          <w:i/>
          <w:color w:val="000000"/>
          <w:sz w:val="24"/>
          <w:lang w:val="ru-RU"/>
        </w:rPr>
        <w:t>Но мчится бессердечное время, и осень уходит.</w:t>
      </w:r>
    </w:p>
    <w:p w:rsidR="003A6CA0" w:rsidRPr="00552CFB" w:rsidRDefault="003A6CA0" w:rsidP="003A6CA0">
      <w:pPr>
        <w:shd w:val="clear" w:color="auto" w:fill="FFFFFF"/>
        <w:spacing w:after="0"/>
        <w:rPr>
          <w:rFonts w:ascii="Times New Roman" w:hAnsi="Times New Roman" w:cs="Times New Roman"/>
          <w:i/>
          <w:color w:val="000000"/>
          <w:sz w:val="24"/>
          <w:lang w:val="ru-RU"/>
        </w:rPr>
      </w:pPr>
      <w:r w:rsidRPr="00552CFB">
        <w:rPr>
          <w:rFonts w:ascii="Times New Roman" w:hAnsi="Times New Roman" w:cs="Times New Roman"/>
          <w:b/>
          <w:color w:val="000000"/>
          <w:sz w:val="24"/>
          <w:lang w:val="ru-RU"/>
        </w:rPr>
        <w:t>2 вариант -</w:t>
      </w:r>
      <w:r w:rsidRPr="00552CFB">
        <w:rPr>
          <w:rFonts w:ascii="Times New Roman" w:hAnsi="Times New Roman" w:cs="Times New Roman"/>
          <w:color w:val="000000"/>
          <w:sz w:val="24"/>
          <w:lang w:val="ru-RU"/>
        </w:rPr>
        <w:t xml:space="preserve"> </w:t>
      </w:r>
      <w:r w:rsidRPr="00552CFB">
        <w:rPr>
          <w:rFonts w:ascii="Times New Roman" w:hAnsi="Times New Roman" w:cs="Times New Roman"/>
          <w:i/>
          <w:color w:val="000000"/>
          <w:sz w:val="24"/>
          <w:lang w:val="ru-RU"/>
        </w:rPr>
        <w:t>Вот загорелась осинка ярко-красными огоньками, и от нее пошел полыхать клен.</w:t>
      </w:r>
    </w:p>
    <w:p w:rsidR="003A6CA0" w:rsidRPr="00552CFB" w:rsidRDefault="003A6CA0" w:rsidP="003A6CA0">
      <w:pPr>
        <w:shd w:val="clear" w:color="auto" w:fill="FFFFFF"/>
        <w:spacing w:after="0"/>
        <w:rPr>
          <w:rFonts w:ascii="Times New Roman" w:hAnsi="Times New Roman" w:cs="Times New Roman"/>
          <w:i/>
          <w:color w:val="000000"/>
          <w:sz w:val="24"/>
          <w:lang w:val="ru-RU"/>
        </w:rPr>
      </w:pPr>
      <w:r w:rsidRPr="00552CFB">
        <w:rPr>
          <w:rFonts w:ascii="Times New Roman" w:hAnsi="Times New Roman" w:cs="Times New Roman"/>
          <w:i/>
          <w:color w:val="000000"/>
          <w:sz w:val="24"/>
          <w:lang w:val="ru-RU"/>
        </w:rPr>
        <w:t>3. Выпишите из 1 абзаца слова с приставками и графически объясните их правописание.</w:t>
      </w:r>
    </w:p>
    <w:p w:rsidR="003A6CA0" w:rsidRPr="00552CFB" w:rsidRDefault="003A6CA0" w:rsidP="003A6CA0">
      <w:pPr>
        <w:rPr>
          <w:rFonts w:ascii="Times New Roman" w:eastAsia="Times New Roman" w:hAnsi="Times New Roman" w:cs="Times New Roman"/>
          <w:color w:val="000000"/>
          <w:sz w:val="24"/>
          <w:szCs w:val="24"/>
          <w:lang w:val="ru-RU" w:eastAsia="ru-RU"/>
        </w:rPr>
      </w:pPr>
    </w:p>
    <w:p w:rsidR="003A6CA0" w:rsidRPr="00552CFB" w:rsidRDefault="003A6CA0" w:rsidP="003A6CA0">
      <w:pPr>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«Причастие как особая форма глагола»</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Поднявшийся утром ветер вдруг стих. На паруснике, находившемся далеко в море, повисли паруса. Обеспокоенный капитан вышел на мостик.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Западная часть неба становилась все темнее, постепенно покрывалась тучами, не предвещавшими ничего хорошего. Капитан приказал убрать паруса, и встревоженная команда немедленно выполнила распоряжение.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Скоро низко нависшие тучи закрыли все небо, и через полчаса ураган с бешеной силой обрушил на корабль разъяренные волны. Пенящиеся водяные валы бросали корабль из стороны в сторону, угрожали перевернуть его. Мачты трещали и сгибались. Самая большая из них была сломана ураганом. Еще мгновение — и бушующее море поглотило бы судно.1 Нерастерявшиеся матросы вооружаются топорами и рубят канаты, выбрасывают мачту за борт. Корабль выпрямляется. Проясняется лицо капитана, не покидавшего свой мостик все это время. Еще час отважных моряков, борющихся с ураганом, носит по волнам. Все утомлены. Главное — все живы. </w:t>
      </w:r>
    </w:p>
    <w:p w:rsidR="003A6CA0" w:rsidRPr="00552CFB" w:rsidRDefault="003A6CA0" w:rsidP="003A6CA0">
      <w:pPr>
        <w:jc w:val="right"/>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(129 слов)</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lastRenderedPageBreak/>
        <w:t>Грамматическое задание:</w:t>
      </w:r>
    </w:p>
    <w:p w:rsidR="003A6CA0" w:rsidRPr="00552CFB" w:rsidRDefault="003A6CA0" w:rsidP="003A6CA0">
      <w:pPr>
        <w:shd w:val="clear" w:color="auto" w:fill="FFFFFF"/>
        <w:spacing w:after="0"/>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1.Выполните морфологический разбор слов </w:t>
      </w:r>
      <w:r w:rsidRPr="00552CFB">
        <w:rPr>
          <w:rFonts w:ascii="Times New Roman" w:hAnsi="Times New Roman" w:cs="Times New Roman"/>
          <w:color w:val="000000"/>
          <w:sz w:val="24"/>
          <w:szCs w:val="24"/>
          <w:lang w:val="ru-RU"/>
        </w:rPr>
        <w:t>из 1 предложения:</w:t>
      </w:r>
    </w:p>
    <w:p w:rsidR="003A6CA0" w:rsidRPr="00552CFB" w:rsidRDefault="003A6CA0" w:rsidP="003A6CA0">
      <w:pPr>
        <w:shd w:val="clear" w:color="auto" w:fill="FFFFFF"/>
        <w:spacing w:after="0"/>
        <w:rPr>
          <w:rFonts w:ascii="Times New Roman" w:hAnsi="Times New Roman" w:cs="Times New Roman"/>
          <w:i/>
          <w:color w:val="000000"/>
          <w:sz w:val="24"/>
          <w:szCs w:val="24"/>
        </w:rPr>
      </w:pPr>
      <w:r w:rsidRPr="00552CFB">
        <w:rPr>
          <w:rStyle w:val="c1"/>
          <w:rFonts w:ascii="Times New Roman" w:hAnsi="Times New Roman" w:cs="Times New Roman"/>
          <w:color w:val="000000"/>
          <w:sz w:val="24"/>
          <w:szCs w:val="24"/>
        </w:rPr>
        <w:t>1вариант</w:t>
      </w:r>
      <w:r w:rsidRPr="00552CFB">
        <w:rPr>
          <w:rStyle w:val="c1"/>
          <w:rFonts w:ascii="Times New Roman" w:hAnsi="Times New Roman" w:cs="Times New Roman"/>
          <w:i/>
          <w:color w:val="000000"/>
          <w:sz w:val="24"/>
          <w:szCs w:val="24"/>
        </w:rPr>
        <w:t xml:space="preserve"> – </w:t>
      </w:r>
      <w:r w:rsidRPr="00552CFB">
        <w:rPr>
          <w:rFonts w:ascii="Times New Roman" w:hAnsi="Times New Roman" w:cs="Times New Roman"/>
          <w:color w:val="000000"/>
          <w:sz w:val="24"/>
          <w:szCs w:val="24"/>
        </w:rPr>
        <w:t>находившемся (2 предложение);</w:t>
      </w:r>
    </w:p>
    <w:p w:rsidR="003A6CA0" w:rsidRPr="00552CFB" w:rsidRDefault="003A6CA0" w:rsidP="00552CFB">
      <w:pPr>
        <w:numPr>
          <w:ilvl w:val="0"/>
          <w:numId w:val="17"/>
        </w:numPr>
        <w:shd w:val="clear" w:color="auto" w:fill="FFFFFF"/>
        <w:spacing w:after="0" w:line="240" w:lineRule="auto"/>
        <w:rPr>
          <w:rFonts w:ascii="Times New Roman" w:hAnsi="Times New Roman" w:cs="Times New Roman"/>
          <w:color w:val="000000"/>
          <w:sz w:val="24"/>
          <w:szCs w:val="24"/>
        </w:rPr>
      </w:pPr>
      <w:r w:rsidRPr="00552CFB">
        <w:rPr>
          <w:rFonts w:ascii="Times New Roman" w:hAnsi="Times New Roman" w:cs="Times New Roman"/>
          <w:b/>
          <w:color w:val="000000"/>
          <w:sz w:val="24"/>
          <w:szCs w:val="24"/>
        </w:rPr>
        <w:t xml:space="preserve">вариант- </w:t>
      </w:r>
      <w:r w:rsidRPr="00552CFB">
        <w:rPr>
          <w:rFonts w:ascii="Times New Roman" w:hAnsi="Times New Roman" w:cs="Times New Roman"/>
          <w:color w:val="000000"/>
          <w:sz w:val="24"/>
          <w:szCs w:val="24"/>
        </w:rPr>
        <w:t>пенящиеся (7 предложение);</w:t>
      </w: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2.Выпишите из текста предложения с причастным оборотом, графически выделите их.</w:t>
      </w:r>
    </w:p>
    <w:p w:rsidR="003A6CA0" w:rsidRPr="00552CFB" w:rsidRDefault="003A6CA0" w:rsidP="003A6CA0">
      <w:pPr>
        <w:shd w:val="clear" w:color="auto" w:fill="FFFFFF"/>
        <w:spacing w:after="0"/>
        <w:rPr>
          <w:rStyle w:val="c1"/>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3. Произведите полный синтаксический разбор 1 из выписанных предложений.</w:t>
      </w:r>
    </w:p>
    <w:p w:rsidR="003A6CA0" w:rsidRPr="00552CFB" w:rsidRDefault="003A6CA0" w:rsidP="003A6CA0">
      <w:pPr>
        <w:rPr>
          <w:rFonts w:ascii="Times New Roman" w:eastAsia="Times New Roman" w:hAnsi="Times New Roman" w:cs="Times New Roman"/>
          <w:color w:val="000000"/>
          <w:sz w:val="24"/>
          <w:szCs w:val="24"/>
          <w:lang w:val="ru-RU" w:eastAsia="ru-RU"/>
        </w:rPr>
      </w:pPr>
    </w:p>
    <w:p w:rsidR="003A6CA0" w:rsidRPr="00552CFB" w:rsidRDefault="003A6CA0" w:rsidP="003A6CA0">
      <w:pPr>
        <w:jc w:val="cente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Контрольный диктант по теме «Деепричастие</w:t>
      </w:r>
      <w:r w:rsidRPr="00552CFB">
        <w:rPr>
          <w:rFonts w:ascii="Times New Roman" w:eastAsia="Times New Roman" w:hAnsi="Times New Roman" w:cs="Times New Roman"/>
          <w:color w:val="000000"/>
          <w:sz w:val="24"/>
          <w:szCs w:val="24"/>
          <w:lang w:val="ru-RU" w:eastAsia="ru-RU"/>
        </w:rPr>
        <w:t>»</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Электричка отъехала, набирая скорость, и я, слившись с толпой, двинулся к заливу. Пришлось идти по дороге, пересеченной корнями сосен, выпиравшими из земли.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Мы пересекли шоссе, оставляя следы на раскаленном асфальте. Дальше начинался пляж.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 Расположившись на песчаном берегу и немного отдохнув, я направился к воде. Сделав несколько шагов по усеянному камнями дну, окунулся и вскоре доплыл до буйка. Слегка покачиваясь над водой, он подставлял солнцу свой алый бок. Я поплыл дальше, ориентируясь на четкие силуэты кораблей, стоящих на якорях.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На воде, мелькая, подрагивали колеблющиеся тени от набегавших туч. С криком проносились чайки. Я заплывал все дальше, с радостью преодолевая усталость. На душе было спокойно.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Неожиданно ощутив под собой бесконечную толщу воды, я поплыл обратно.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На берег я вышел с приятным чувством усталости. (121 слово)</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3A6CA0" w:rsidRPr="00552CFB" w:rsidRDefault="003A6CA0" w:rsidP="003A6CA0">
      <w:pPr>
        <w:shd w:val="clear" w:color="auto" w:fill="FFFFFF"/>
        <w:spacing w:after="0"/>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1.Выполните морфологический разбор слов </w:t>
      </w:r>
      <w:r w:rsidRPr="00552CFB">
        <w:rPr>
          <w:rFonts w:ascii="Times New Roman" w:hAnsi="Times New Roman" w:cs="Times New Roman"/>
          <w:color w:val="000000"/>
          <w:sz w:val="24"/>
          <w:szCs w:val="24"/>
          <w:lang w:val="ru-RU"/>
        </w:rPr>
        <w:t>из 1 предложения:</w:t>
      </w:r>
    </w:p>
    <w:p w:rsidR="003A6CA0" w:rsidRPr="00552CFB" w:rsidRDefault="003A6CA0" w:rsidP="003A6CA0">
      <w:pPr>
        <w:shd w:val="clear" w:color="auto" w:fill="FFFFFF"/>
        <w:spacing w:after="0"/>
        <w:rPr>
          <w:rFonts w:ascii="Times New Roman" w:hAnsi="Times New Roman" w:cs="Times New Roman"/>
          <w:i/>
          <w:color w:val="000000"/>
          <w:sz w:val="24"/>
          <w:szCs w:val="24"/>
          <w:lang w:val="ru-RU"/>
        </w:rPr>
      </w:pPr>
      <w:r w:rsidRPr="00552CFB">
        <w:rPr>
          <w:rStyle w:val="c1"/>
          <w:rFonts w:ascii="Times New Roman" w:hAnsi="Times New Roman" w:cs="Times New Roman"/>
          <w:color w:val="000000"/>
          <w:sz w:val="24"/>
          <w:szCs w:val="24"/>
          <w:lang w:val="ru-RU"/>
        </w:rPr>
        <w:t>1вариант</w:t>
      </w:r>
      <w:r w:rsidRPr="00552CFB">
        <w:rPr>
          <w:rStyle w:val="c1"/>
          <w:rFonts w:ascii="Times New Roman" w:hAnsi="Times New Roman" w:cs="Times New Roman"/>
          <w:i/>
          <w:color w:val="000000"/>
          <w:sz w:val="24"/>
          <w:szCs w:val="24"/>
          <w:lang w:val="ru-RU"/>
        </w:rPr>
        <w:t xml:space="preserve"> – </w:t>
      </w:r>
      <w:r w:rsidRPr="00552CFB">
        <w:rPr>
          <w:rFonts w:ascii="Times New Roman" w:hAnsi="Times New Roman" w:cs="Times New Roman"/>
          <w:color w:val="000000"/>
          <w:sz w:val="24"/>
          <w:szCs w:val="24"/>
          <w:lang w:val="ru-RU"/>
        </w:rPr>
        <w:t>мелькая (1 предложение 4 абзаца);</w:t>
      </w:r>
    </w:p>
    <w:p w:rsidR="003A6CA0" w:rsidRPr="00552CFB" w:rsidRDefault="003A6CA0" w:rsidP="003A6CA0">
      <w:pPr>
        <w:rPr>
          <w:rFonts w:ascii="Times New Roman" w:hAnsi="Times New Roman" w:cs="Times New Roman"/>
          <w:color w:val="000000"/>
          <w:sz w:val="24"/>
          <w:szCs w:val="24"/>
          <w:lang w:val="ru-RU"/>
        </w:rPr>
      </w:pPr>
      <w:r w:rsidRPr="00552CFB">
        <w:rPr>
          <w:rFonts w:ascii="Times New Roman" w:hAnsi="Times New Roman" w:cs="Times New Roman"/>
          <w:b/>
          <w:color w:val="000000"/>
          <w:sz w:val="24"/>
          <w:szCs w:val="24"/>
          <w:lang w:val="ru-RU"/>
        </w:rPr>
        <w:t xml:space="preserve">2 Вариант - </w:t>
      </w:r>
      <w:r w:rsidRPr="00552CFB">
        <w:rPr>
          <w:rFonts w:ascii="Times New Roman" w:eastAsia="Times New Roman" w:hAnsi="Times New Roman" w:cs="Times New Roman"/>
          <w:color w:val="000000"/>
          <w:sz w:val="24"/>
          <w:szCs w:val="24"/>
          <w:lang w:val="ru-RU" w:eastAsia="ru-RU"/>
        </w:rPr>
        <w:t>расположившись</w:t>
      </w:r>
      <w:r w:rsidRPr="00552CFB">
        <w:rPr>
          <w:rFonts w:ascii="Times New Roman" w:hAnsi="Times New Roman" w:cs="Times New Roman"/>
          <w:color w:val="000000"/>
          <w:sz w:val="24"/>
          <w:szCs w:val="24"/>
          <w:lang w:val="ru-RU"/>
        </w:rPr>
        <w:t xml:space="preserve"> (1 предложение 3 абзаца).</w:t>
      </w: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 xml:space="preserve">2.Произведите полный синтаксический разбор предложений (с названием частей речи): </w:t>
      </w:r>
    </w:p>
    <w:p w:rsidR="003A6CA0" w:rsidRPr="00552CFB" w:rsidRDefault="003A6CA0" w:rsidP="003A6CA0">
      <w:pPr>
        <w:shd w:val="clear" w:color="auto" w:fill="FFFFFF"/>
        <w:spacing w:after="0"/>
        <w:ind w:left="72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1 вариант – 1 предложение 2 абзаца;</w:t>
      </w:r>
    </w:p>
    <w:p w:rsidR="003A6CA0" w:rsidRPr="00552CFB" w:rsidRDefault="003A6CA0" w:rsidP="003A6CA0">
      <w:pPr>
        <w:shd w:val="clear" w:color="auto" w:fill="FFFFFF"/>
        <w:spacing w:after="0"/>
        <w:ind w:left="72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2 вариант - 1 предложение 3 абзаца.</w:t>
      </w: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3.Объясните постановку знаков препинания во 2 предложении 1 абзаца.</w:t>
      </w:r>
    </w:p>
    <w:p w:rsidR="003A6CA0" w:rsidRPr="00552CFB" w:rsidRDefault="003A6CA0" w:rsidP="003A6CA0">
      <w:pPr>
        <w:shd w:val="clear" w:color="auto" w:fill="FFFFFF"/>
        <w:spacing w:after="0"/>
        <w:rPr>
          <w:rFonts w:ascii="Times New Roman" w:hAnsi="Times New Roman" w:cs="Times New Roman"/>
          <w:color w:val="000000"/>
          <w:lang w:val="ru-RU"/>
        </w:rPr>
      </w:pPr>
    </w:p>
    <w:p w:rsidR="003A6CA0" w:rsidRPr="00552CFB" w:rsidRDefault="003A6CA0" w:rsidP="003A6CA0">
      <w:pPr>
        <w:shd w:val="clear" w:color="auto" w:fill="FFFFFF"/>
        <w:spacing w:after="0"/>
        <w:jc w:val="center"/>
        <w:rPr>
          <w:rStyle w:val="c1"/>
          <w:rFonts w:ascii="Times New Roman" w:hAnsi="Times New Roman" w:cs="Times New Roman"/>
          <w:b/>
          <w:color w:val="000000"/>
          <w:sz w:val="24"/>
          <w:szCs w:val="24"/>
          <w:lang w:val="ru-RU"/>
        </w:rPr>
      </w:pPr>
      <w:r w:rsidRPr="00552CFB">
        <w:rPr>
          <w:rFonts w:ascii="Times New Roman" w:hAnsi="Times New Roman" w:cs="Times New Roman"/>
          <w:b/>
          <w:color w:val="000000"/>
          <w:sz w:val="24"/>
          <w:szCs w:val="24"/>
          <w:lang w:val="ru-RU"/>
        </w:rPr>
        <w:t>Контрольный диктант по теме «Наречие»</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Ребята поднимались по крутому склону горы, сплошь усеянному камнями. Справа и слева отвесно вздымались черные стены. Вверху виднелась далекая полоска синеющего неба. В ущелье было свежо, но скоро мальчикам стало жарко. Они, тяжело дыша, упорно шли вперед, торопясь засветло добраться до лагеря.       </w:t>
      </w:r>
      <w:r w:rsidRPr="00552CFB">
        <w:rPr>
          <w:rStyle w:val="c1"/>
          <w:rFonts w:ascii="Times New Roman" w:hAnsi="Times New Roman" w:cs="Times New Roman"/>
          <w:color w:val="000000"/>
          <w:sz w:val="24"/>
          <w:szCs w:val="24"/>
          <w:lang w:val="ru-RU"/>
        </w:rPr>
        <w:tab/>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rPr>
      </w:pPr>
      <w:r w:rsidRPr="00552CFB">
        <w:rPr>
          <w:rStyle w:val="c1"/>
          <w:rFonts w:ascii="Times New Roman" w:hAnsi="Times New Roman" w:cs="Times New Roman"/>
          <w:color w:val="000000"/>
          <w:sz w:val="24"/>
          <w:szCs w:val="24"/>
          <w:lang w:val="ru-RU"/>
        </w:rPr>
        <w:t xml:space="preserve">«Берегитесь, ребята!» — неожиданно крикнул Никита. Толстая змея с блестящей чешуей скользила навстречу мальчикам. В нескольких шагах от них она замерла, потом чуть-чуть пошевелила хвостом, вскинула голову и, разинув розовую пасть, зашипела, раскачивая голову. </w:t>
      </w:r>
      <w:r w:rsidRPr="00552CFB">
        <w:rPr>
          <w:rStyle w:val="c1"/>
          <w:rFonts w:ascii="Times New Roman" w:hAnsi="Times New Roman" w:cs="Times New Roman"/>
          <w:color w:val="000000"/>
          <w:sz w:val="24"/>
          <w:szCs w:val="24"/>
        </w:rPr>
        <w:t xml:space="preserve">Раздвоенный язычок ее беззвучно метался в пасти.       </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rPr>
      </w:pPr>
      <w:r w:rsidRPr="00552CFB">
        <w:rPr>
          <w:rStyle w:val="c1"/>
          <w:rFonts w:ascii="Times New Roman" w:hAnsi="Times New Roman" w:cs="Times New Roman"/>
          <w:color w:val="000000"/>
          <w:sz w:val="24"/>
          <w:szCs w:val="24"/>
          <w:lang w:val="ru-RU"/>
        </w:rPr>
        <w:t xml:space="preserve">Никита швырнул в змею камень. Она стрелой метнулась в его сторону. Он едва-едва успел отбежать. Ребята, спотыкаясь и падая, бросились бежать. </w:t>
      </w:r>
      <w:r w:rsidRPr="00552CFB">
        <w:rPr>
          <w:rStyle w:val="c1"/>
          <w:rFonts w:ascii="Times New Roman" w:hAnsi="Times New Roman" w:cs="Times New Roman"/>
          <w:color w:val="000000"/>
          <w:sz w:val="24"/>
          <w:szCs w:val="24"/>
        </w:rPr>
        <w:t xml:space="preserve">А змея и не собиралась их преследовать.       </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Отдышавшись, друзья снова стали карабкаться вверх. (118 слов) </w:t>
      </w:r>
    </w:p>
    <w:p w:rsidR="003A6CA0" w:rsidRPr="00552CFB" w:rsidRDefault="003A6CA0" w:rsidP="003A6CA0">
      <w:pPr>
        <w:shd w:val="clear" w:color="auto" w:fill="FFFFFF"/>
        <w:spacing w:after="0"/>
        <w:ind w:firstLine="708"/>
        <w:jc w:val="right"/>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lastRenderedPageBreak/>
        <w:t>(По В. Губареву)</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3A6CA0" w:rsidRPr="00552CFB" w:rsidRDefault="003A6CA0" w:rsidP="003A6CA0">
      <w:pPr>
        <w:shd w:val="clear" w:color="auto" w:fill="FFFFFF"/>
        <w:spacing w:after="0"/>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1.Выполните морфологический разбор наречий </w:t>
      </w:r>
      <w:r w:rsidRPr="00552CFB">
        <w:rPr>
          <w:rFonts w:ascii="Times New Roman" w:hAnsi="Times New Roman" w:cs="Times New Roman"/>
          <w:color w:val="000000"/>
          <w:sz w:val="24"/>
          <w:szCs w:val="24"/>
          <w:lang w:val="ru-RU"/>
        </w:rPr>
        <w:t>из предложений:</w:t>
      </w:r>
    </w:p>
    <w:p w:rsidR="003A6CA0" w:rsidRPr="00552CFB" w:rsidRDefault="003A6CA0" w:rsidP="003A6CA0">
      <w:pPr>
        <w:shd w:val="clear" w:color="auto" w:fill="FFFFFF"/>
        <w:spacing w:after="0"/>
        <w:rPr>
          <w:rFonts w:ascii="Times New Roman" w:hAnsi="Times New Roman" w:cs="Times New Roman"/>
          <w:i/>
          <w:color w:val="000000"/>
          <w:sz w:val="24"/>
          <w:szCs w:val="24"/>
          <w:lang w:val="ru-RU"/>
        </w:rPr>
      </w:pPr>
      <w:r w:rsidRPr="00552CFB">
        <w:rPr>
          <w:rStyle w:val="c1"/>
          <w:rFonts w:ascii="Times New Roman" w:hAnsi="Times New Roman" w:cs="Times New Roman"/>
          <w:color w:val="000000"/>
          <w:sz w:val="24"/>
          <w:szCs w:val="24"/>
          <w:lang w:val="ru-RU"/>
        </w:rPr>
        <w:t>1вариант</w:t>
      </w:r>
      <w:r w:rsidRPr="00552CFB">
        <w:rPr>
          <w:rStyle w:val="c1"/>
          <w:rFonts w:ascii="Times New Roman" w:hAnsi="Times New Roman" w:cs="Times New Roman"/>
          <w:i/>
          <w:color w:val="000000"/>
          <w:sz w:val="24"/>
          <w:szCs w:val="24"/>
          <w:lang w:val="ru-RU"/>
        </w:rPr>
        <w:t xml:space="preserve"> </w:t>
      </w:r>
      <w:r w:rsidRPr="00552CFB">
        <w:rPr>
          <w:rFonts w:ascii="Times New Roman" w:hAnsi="Times New Roman" w:cs="Times New Roman"/>
          <w:color w:val="000000"/>
          <w:sz w:val="24"/>
          <w:szCs w:val="24"/>
          <w:lang w:val="ru-RU"/>
        </w:rPr>
        <w:t>– 1,2 предложения 2 абзаца;</w:t>
      </w:r>
    </w:p>
    <w:p w:rsidR="003A6CA0" w:rsidRPr="00552CFB" w:rsidRDefault="003A6CA0" w:rsidP="003A6CA0">
      <w:pPr>
        <w:rPr>
          <w:rFonts w:ascii="Times New Roman" w:hAnsi="Times New Roman" w:cs="Times New Roman"/>
          <w:color w:val="000000"/>
          <w:sz w:val="24"/>
          <w:szCs w:val="24"/>
          <w:lang w:val="ru-RU"/>
        </w:rPr>
      </w:pPr>
      <w:r w:rsidRPr="00552CFB">
        <w:rPr>
          <w:rFonts w:ascii="Times New Roman" w:hAnsi="Times New Roman" w:cs="Times New Roman"/>
          <w:b/>
          <w:color w:val="000000"/>
          <w:sz w:val="24"/>
          <w:szCs w:val="24"/>
          <w:lang w:val="ru-RU"/>
        </w:rPr>
        <w:t xml:space="preserve">2 Вариант - </w:t>
      </w:r>
      <w:r w:rsidRPr="00552CFB">
        <w:rPr>
          <w:rFonts w:ascii="Times New Roman" w:eastAsia="Times New Roman" w:hAnsi="Times New Roman" w:cs="Times New Roman"/>
          <w:color w:val="000000"/>
          <w:sz w:val="24"/>
          <w:szCs w:val="24"/>
          <w:lang w:val="ru-RU" w:eastAsia="ru-RU"/>
        </w:rPr>
        <w:t xml:space="preserve">2,3 </w:t>
      </w:r>
      <w:r w:rsidRPr="00552CFB">
        <w:rPr>
          <w:rFonts w:ascii="Times New Roman" w:hAnsi="Times New Roman" w:cs="Times New Roman"/>
          <w:color w:val="000000"/>
          <w:sz w:val="24"/>
          <w:szCs w:val="24"/>
          <w:lang w:val="ru-RU"/>
        </w:rPr>
        <w:t>предложения 1 абзаца.</w:t>
      </w: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 xml:space="preserve">2.Произведите полный синтаксический разбор предложений: </w:t>
      </w:r>
    </w:p>
    <w:p w:rsidR="003A6CA0" w:rsidRPr="00552CFB" w:rsidRDefault="003A6CA0" w:rsidP="003A6CA0">
      <w:pPr>
        <w:shd w:val="clear" w:color="auto" w:fill="FFFFFF"/>
        <w:spacing w:after="0"/>
        <w:ind w:left="72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1 вариант – 1 предложения;</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2 вариант - последнего предложения.</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Обозначьте над словами названия частей речи, известные вам.</w:t>
      </w:r>
    </w:p>
    <w:p w:rsidR="003A6CA0" w:rsidRPr="00552CFB" w:rsidRDefault="003A6CA0" w:rsidP="003A6CA0">
      <w:pPr>
        <w:jc w:val="center"/>
        <w:rPr>
          <w:rFonts w:ascii="Times New Roman" w:eastAsia="Times New Roman" w:hAnsi="Times New Roman" w:cs="Times New Roman"/>
          <w:color w:val="000000"/>
          <w:sz w:val="24"/>
          <w:szCs w:val="24"/>
          <w:lang w:val="ru-RU" w:eastAsia="ru-RU"/>
        </w:rPr>
      </w:pPr>
    </w:p>
    <w:p w:rsidR="003A6CA0" w:rsidRPr="00552CFB" w:rsidRDefault="003A6CA0" w:rsidP="003A6CA0">
      <w:pPr>
        <w:jc w:val="center"/>
        <w:rPr>
          <w:rFonts w:ascii="Times New Roman" w:eastAsia="Times New Roman" w:hAnsi="Times New Roman" w:cs="Times New Roman"/>
          <w:b/>
          <w:color w:val="000000"/>
          <w:sz w:val="24"/>
          <w:szCs w:val="24"/>
          <w:lang w:val="ru-RU" w:eastAsia="ru-RU"/>
        </w:rPr>
      </w:pPr>
      <w:r w:rsidRPr="00552CFB">
        <w:rPr>
          <w:rFonts w:ascii="Times New Roman" w:eastAsia="Times New Roman" w:hAnsi="Times New Roman" w:cs="Times New Roman"/>
          <w:b/>
          <w:color w:val="000000"/>
          <w:sz w:val="24"/>
          <w:szCs w:val="24"/>
          <w:lang w:val="ru-RU" w:eastAsia="ru-RU"/>
        </w:rPr>
        <w:t>Итоговый контрольный диктант</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 xml:space="preserve">Мы расположились на берегу небольшой речонки, решив сначала ненадолго остановиться здесь. Но в течение короткого времени небо сплошь покрылось облаками. Пришлось отыскать недалеко от берега в лесу полянку, окруженную со всех сторон березками. Решили заночевать здесь, потому что тут было удобно установить палатки и разложить костер.       </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Между тем облака, сбившиеся в кучу, медленно превращались в грозовую тучу, застилавшую все небо. Края ее были как будто посеребрены каким-то чудесным светом. Небо затянулось тяжелой пеленой, нахмурилось по-осеннему, и начался не умолкающий ни на минуту ливень. Лишь к утру он прекратился. Заголубело небо, очистившееся от туч, но земля еще хранила следы непогоды. Справа и слева от палаток, переливаясь в лучах солнца, блестели лужицы. (110 слов)</w:t>
      </w:r>
    </w:p>
    <w:p w:rsidR="003A6CA0" w:rsidRPr="00552CFB" w:rsidRDefault="003A6CA0" w:rsidP="003A6CA0">
      <w:pPr>
        <w:ind w:firstLine="708"/>
        <w:rPr>
          <w:rFonts w:ascii="Times New Roman" w:eastAsia="Times New Roman" w:hAnsi="Times New Roman" w:cs="Times New Roman"/>
          <w:color w:val="000000"/>
          <w:sz w:val="24"/>
          <w:szCs w:val="24"/>
          <w:lang w:val="ru-RU" w:eastAsia="ru-RU"/>
        </w:rPr>
      </w:pP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Грамматическое задание:</w:t>
      </w:r>
    </w:p>
    <w:p w:rsidR="003A6CA0" w:rsidRPr="00552CFB" w:rsidRDefault="003A6CA0" w:rsidP="003A6CA0">
      <w:pPr>
        <w:shd w:val="clear" w:color="auto" w:fill="FFFFFF"/>
        <w:spacing w:after="0"/>
        <w:rPr>
          <w:rStyle w:val="c1"/>
          <w:rFonts w:ascii="Times New Roman" w:hAnsi="Times New Roman" w:cs="Times New Roman"/>
          <w:color w:val="000000"/>
          <w:sz w:val="24"/>
          <w:szCs w:val="24"/>
          <w:lang w:val="ru-RU"/>
        </w:rPr>
      </w:pPr>
      <w:r w:rsidRPr="00552CFB">
        <w:rPr>
          <w:rStyle w:val="c1"/>
          <w:rFonts w:ascii="Times New Roman" w:hAnsi="Times New Roman" w:cs="Times New Roman"/>
          <w:color w:val="000000"/>
          <w:sz w:val="24"/>
          <w:szCs w:val="24"/>
          <w:lang w:val="ru-RU"/>
        </w:rPr>
        <w:t xml:space="preserve">1.Выполните морфологический разбор слов: </w:t>
      </w:r>
    </w:p>
    <w:p w:rsidR="003A6CA0" w:rsidRPr="00552CFB" w:rsidRDefault="003A6CA0" w:rsidP="003A6CA0">
      <w:pPr>
        <w:shd w:val="clear" w:color="auto" w:fill="FFFFFF"/>
        <w:spacing w:after="0"/>
        <w:ind w:left="72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1 вариант – з</w:t>
      </w:r>
      <w:r w:rsidRPr="00552CFB">
        <w:rPr>
          <w:rFonts w:ascii="Times New Roman" w:hAnsi="Times New Roman" w:cs="Times New Roman"/>
          <w:i/>
          <w:iCs/>
          <w:color w:val="000000"/>
          <w:sz w:val="24"/>
          <w:szCs w:val="24"/>
          <w:lang w:val="ru-RU"/>
        </w:rPr>
        <w:t xml:space="preserve">астилавшую </w:t>
      </w:r>
      <w:r w:rsidRPr="00552CFB">
        <w:rPr>
          <w:rFonts w:ascii="Times New Roman" w:hAnsi="Times New Roman" w:cs="Times New Roman"/>
          <w:color w:val="000000"/>
          <w:sz w:val="24"/>
          <w:szCs w:val="24"/>
          <w:lang w:val="ru-RU"/>
        </w:rPr>
        <w:t>(из 1предложения 2 абзаца);</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 xml:space="preserve">2 вариант - </w:t>
      </w:r>
      <w:r w:rsidRPr="00552CFB">
        <w:rPr>
          <w:rFonts w:ascii="Times New Roman" w:hAnsi="Times New Roman" w:cs="Times New Roman"/>
          <w:i/>
          <w:iCs/>
          <w:color w:val="000000"/>
          <w:sz w:val="24"/>
          <w:szCs w:val="24"/>
          <w:lang w:val="ru-RU"/>
        </w:rPr>
        <w:t>окруженную</w:t>
      </w:r>
      <w:r w:rsidRPr="00552CFB">
        <w:rPr>
          <w:rFonts w:ascii="Times New Roman" w:hAnsi="Times New Roman" w:cs="Times New Roman"/>
          <w:color w:val="000000"/>
          <w:sz w:val="24"/>
          <w:szCs w:val="24"/>
          <w:lang w:val="ru-RU"/>
        </w:rPr>
        <w:t xml:space="preserve"> (из 3 предложения 1 абзаца).</w:t>
      </w: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p>
    <w:p w:rsidR="003A6CA0" w:rsidRPr="00552CFB" w:rsidRDefault="003A6CA0" w:rsidP="003A6CA0">
      <w:pPr>
        <w:shd w:val="clear" w:color="auto" w:fill="FFFFFF"/>
        <w:spacing w:after="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 xml:space="preserve">2.Произведите полный синтаксический разбор предложений: </w:t>
      </w:r>
    </w:p>
    <w:p w:rsidR="003A6CA0" w:rsidRPr="00552CFB" w:rsidRDefault="003A6CA0" w:rsidP="003A6CA0">
      <w:pPr>
        <w:shd w:val="clear" w:color="auto" w:fill="FFFFFF"/>
        <w:spacing w:after="0"/>
        <w:ind w:left="720"/>
        <w:rPr>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1 вариант – 1 предложения;</w:t>
      </w:r>
    </w:p>
    <w:p w:rsidR="003A6CA0" w:rsidRPr="00552CFB" w:rsidRDefault="003A6CA0" w:rsidP="003A6CA0">
      <w:pPr>
        <w:shd w:val="clear" w:color="auto" w:fill="FFFFFF"/>
        <w:spacing w:after="0"/>
        <w:ind w:firstLine="708"/>
        <w:rPr>
          <w:rStyle w:val="c1"/>
          <w:rFonts w:ascii="Times New Roman" w:hAnsi="Times New Roman" w:cs="Times New Roman"/>
          <w:color w:val="000000"/>
          <w:sz w:val="24"/>
          <w:szCs w:val="24"/>
          <w:lang w:val="ru-RU"/>
        </w:rPr>
      </w:pPr>
      <w:r w:rsidRPr="00552CFB">
        <w:rPr>
          <w:rFonts w:ascii="Times New Roman" w:hAnsi="Times New Roman" w:cs="Times New Roman"/>
          <w:color w:val="000000"/>
          <w:sz w:val="24"/>
          <w:szCs w:val="24"/>
          <w:lang w:val="ru-RU"/>
        </w:rPr>
        <w:t>2 вариант - последнего предложения.</w:t>
      </w:r>
    </w:p>
    <w:p w:rsidR="003A6CA0" w:rsidRPr="00552CFB" w:rsidRDefault="003A6CA0" w:rsidP="003A6CA0">
      <w:pPr>
        <w:rPr>
          <w:rFonts w:ascii="Times New Roman" w:eastAsia="Times New Roman" w:hAnsi="Times New Roman" w:cs="Times New Roman"/>
          <w:color w:val="000000"/>
          <w:sz w:val="24"/>
          <w:szCs w:val="24"/>
          <w:lang w:val="ru-RU" w:eastAsia="ru-RU"/>
        </w:rPr>
      </w:pPr>
      <w:r w:rsidRPr="00552CFB">
        <w:rPr>
          <w:rFonts w:ascii="Times New Roman" w:eastAsia="Times New Roman" w:hAnsi="Times New Roman" w:cs="Times New Roman"/>
          <w:color w:val="000000"/>
          <w:sz w:val="24"/>
          <w:szCs w:val="24"/>
          <w:lang w:val="ru-RU" w:eastAsia="ru-RU"/>
        </w:rPr>
        <w:t>Обозначьте над словами названия частей речи.</w:t>
      </w:r>
    </w:p>
    <w:p w:rsidR="003A6CA0" w:rsidRPr="00552CFB" w:rsidRDefault="003A6CA0" w:rsidP="003A6CA0">
      <w:pPr>
        <w:rPr>
          <w:rFonts w:ascii="Times New Roman" w:hAnsi="Times New Roman" w:cs="Times New Roman"/>
          <w:color w:val="000000"/>
          <w:sz w:val="24"/>
          <w:szCs w:val="24"/>
          <w:lang w:val="ru-RU"/>
        </w:rPr>
      </w:pPr>
      <w:r w:rsidRPr="00552CFB">
        <w:rPr>
          <w:rFonts w:ascii="Times New Roman" w:eastAsia="Times New Roman" w:hAnsi="Times New Roman" w:cs="Times New Roman"/>
          <w:color w:val="000000"/>
          <w:sz w:val="24"/>
          <w:szCs w:val="24"/>
          <w:lang w:val="ru-RU" w:eastAsia="ru-RU"/>
        </w:rPr>
        <w:t>3</w:t>
      </w:r>
      <w:r w:rsidRPr="00552CFB">
        <w:rPr>
          <w:rFonts w:ascii="Times New Roman" w:hAnsi="Times New Roman" w:cs="Times New Roman"/>
          <w:color w:val="000000"/>
          <w:sz w:val="24"/>
          <w:szCs w:val="24"/>
          <w:lang w:val="ru-RU"/>
        </w:rPr>
        <w:t>.Объясните постановку знаков препинания во 1 предложении 1 абзаца.</w:t>
      </w:r>
    </w:p>
    <w:p w:rsidR="00934FB6" w:rsidRPr="00552CFB" w:rsidRDefault="00934FB6" w:rsidP="0069734E">
      <w:pPr>
        <w:jc w:val="center"/>
        <w:rPr>
          <w:rFonts w:ascii="Times New Roman" w:hAnsi="Times New Roman" w:cs="Times New Roman"/>
          <w:b/>
          <w:color w:val="000000"/>
          <w:sz w:val="24"/>
          <w:szCs w:val="24"/>
          <w:lang w:val="ru-RU"/>
        </w:rPr>
      </w:pPr>
    </w:p>
    <w:p w:rsidR="00934FB6" w:rsidRPr="00552CFB" w:rsidRDefault="00934FB6" w:rsidP="0069734E">
      <w:pPr>
        <w:jc w:val="center"/>
        <w:rPr>
          <w:rFonts w:ascii="Times New Roman" w:hAnsi="Times New Roman" w:cs="Times New Roman"/>
          <w:b/>
          <w:color w:val="000000"/>
          <w:sz w:val="24"/>
          <w:szCs w:val="24"/>
          <w:lang w:val="ru-RU"/>
        </w:rPr>
      </w:pPr>
    </w:p>
    <w:p w:rsidR="00934FB6" w:rsidRPr="00552CFB" w:rsidRDefault="00934FB6" w:rsidP="0069734E">
      <w:pPr>
        <w:jc w:val="center"/>
        <w:rPr>
          <w:rFonts w:ascii="Times New Roman" w:hAnsi="Times New Roman" w:cs="Times New Roman"/>
          <w:b/>
          <w:color w:val="000000"/>
          <w:sz w:val="24"/>
          <w:szCs w:val="24"/>
          <w:lang w:val="ru-RU"/>
        </w:rPr>
      </w:pPr>
    </w:p>
    <w:p w:rsidR="0069734E" w:rsidRPr="00552CFB" w:rsidRDefault="0069734E" w:rsidP="0069734E">
      <w:pPr>
        <w:jc w:val="center"/>
        <w:rPr>
          <w:rFonts w:ascii="Times New Roman" w:hAnsi="Times New Roman" w:cs="Times New Roman"/>
          <w:b/>
          <w:color w:val="000000"/>
          <w:sz w:val="24"/>
          <w:szCs w:val="24"/>
          <w:lang w:val="ru-RU"/>
        </w:rPr>
      </w:pPr>
      <w:r w:rsidRPr="00552CFB">
        <w:rPr>
          <w:rFonts w:ascii="Times New Roman" w:hAnsi="Times New Roman" w:cs="Times New Roman"/>
          <w:b/>
          <w:color w:val="000000"/>
          <w:sz w:val="24"/>
          <w:szCs w:val="24"/>
          <w:lang w:val="ru-RU"/>
        </w:rPr>
        <w:t>8 КЛАСС</w:t>
      </w:r>
    </w:p>
    <w:p w:rsidR="00934FB6" w:rsidRPr="00552CFB" w:rsidRDefault="00934FB6" w:rsidP="00934FB6">
      <w:pPr>
        <w:pStyle w:val="afc"/>
        <w:rPr>
          <w:rStyle w:val="c11"/>
          <w:rFonts w:ascii="Times New Roman" w:hAnsi="Times New Roman" w:cs="Times New Roman"/>
          <w:b/>
          <w:sz w:val="24"/>
          <w:szCs w:val="24"/>
        </w:rPr>
      </w:pPr>
      <w:r w:rsidRPr="00552CFB">
        <w:rPr>
          <w:rStyle w:val="c11"/>
          <w:rFonts w:ascii="Times New Roman" w:hAnsi="Times New Roman" w:cs="Times New Roman"/>
          <w:sz w:val="24"/>
          <w:szCs w:val="24"/>
        </w:rPr>
        <w:t xml:space="preserve">Входная контрольная работа </w:t>
      </w:r>
    </w:p>
    <w:p w:rsidR="00934FB6" w:rsidRPr="00552CFB" w:rsidRDefault="00934FB6" w:rsidP="00934FB6">
      <w:pPr>
        <w:pStyle w:val="afc"/>
        <w:rPr>
          <w:rFonts w:ascii="Times New Roman" w:hAnsi="Times New Roman" w:cs="Times New Roman"/>
          <w:b/>
          <w:sz w:val="24"/>
          <w:szCs w:val="24"/>
        </w:rPr>
      </w:pPr>
      <w:r w:rsidRPr="00552CFB">
        <w:rPr>
          <w:rFonts w:ascii="Times New Roman" w:hAnsi="Times New Roman" w:cs="Times New Roman"/>
          <w:sz w:val="24"/>
          <w:szCs w:val="24"/>
        </w:rPr>
        <w:t>Фамилия, имя учащегося______________________________</w:t>
      </w:r>
    </w:p>
    <w:p w:rsidR="00934FB6" w:rsidRPr="00552CFB" w:rsidRDefault="00934FB6" w:rsidP="00934FB6">
      <w:pPr>
        <w:pStyle w:val="afc"/>
        <w:rPr>
          <w:rFonts w:ascii="Times New Roman" w:eastAsia="Times New Roman" w:hAnsi="Times New Roman" w:cs="Times New Roman"/>
          <w:sz w:val="24"/>
          <w:szCs w:val="24"/>
          <w:lang w:eastAsia="ru-RU"/>
        </w:rPr>
      </w:pPr>
      <w:r w:rsidRPr="00552CFB">
        <w:rPr>
          <w:rFonts w:ascii="Times New Roman" w:eastAsia="Times New Roman" w:hAnsi="Times New Roman" w:cs="Times New Roman"/>
          <w:sz w:val="24"/>
          <w:szCs w:val="24"/>
          <w:lang w:eastAsia="ru-RU"/>
        </w:rPr>
        <w:t>Вариант 1</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lastRenderedPageBreak/>
        <w:t>1. Укажите словосочетание с действительным причастием</w:t>
      </w:r>
      <w:r w:rsidRPr="00552CFB">
        <w:rPr>
          <w:rFonts w:ascii="Times New Roman" w:hAnsi="Times New Roman" w:cs="Times New Roman"/>
          <w:b/>
          <w:bCs/>
          <w:i/>
          <w:iCs/>
          <w:sz w:val="24"/>
          <w:szCs w:val="24"/>
          <w:u w:val="single"/>
        </w:rPr>
        <w:t>.</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засеянные поля 2) упавшие листья 3) молотый кофе 4) узнаваемые лица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2. Укажите словосочетание с деепричастием несовершенного вида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зная о проблеме;   2) уйдя с работы;      3)решаю задачу;      4)купив продукты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3.Укажите слово, в котором пишется Е.</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за чернеющ….м лесом                 2) к пестреющ…м цветам</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3) за скачущ…м всадником             4) о минувш…м времени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4.Укажите причастие с суффиксом –УЩ-(-ЮЩ-)</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терп…щий боль; 2) леч…щий врач;  3)стел…щийся внизу;  4) кле..щий конверты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5. Укажите причастие с суффиксом –ИМ-.</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1) редко слыш….мый;        2) раздува….мый ветром;      3) отворя….мая дверь;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4) освеща…мый солнцем</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6. Укажите слово с орфографической ошибкой.</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выслуш</w:t>
      </w:r>
      <w:r w:rsidRPr="00552CFB">
        <w:rPr>
          <w:rFonts w:ascii="Times New Roman" w:hAnsi="Times New Roman" w:cs="Times New Roman"/>
          <w:b/>
          <w:bCs/>
          <w:sz w:val="24"/>
          <w:szCs w:val="24"/>
        </w:rPr>
        <w:t>а</w:t>
      </w:r>
      <w:r w:rsidRPr="00552CFB">
        <w:rPr>
          <w:rFonts w:ascii="Times New Roman" w:hAnsi="Times New Roman" w:cs="Times New Roman"/>
          <w:sz w:val="24"/>
          <w:szCs w:val="24"/>
        </w:rPr>
        <w:t>вший    2) разве</w:t>
      </w:r>
      <w:r w:rsidRPr="00552CFB">
        <w:rPr>
          <w:rFonts w:ascii="Times New Roman" w:hAnsi="Times New Roman" w:cs="Times New Roman"/>
          <w:b/>
          <w:bCs/>
          <w:sz w:val="24"/>
          <w:szCs w:val="24"/>
        </w:rPr>
        <w:t>я</w:t>
      </w:r>
      <w:r w:rsidRPr="00552CFB">
        <w:rPr>
          <w:rFonts w:ascii="Times New Roman" w:hAnsi="Times New Roman" w:cs="Times New Roman"/>
          <w:sz w:val="24"/>
          <w:szCs w:val="24"/>
        </w:rPr>
        <w:t>нный     3) успоко</w:t>
      </w:r>
      <w:r w:rsidRPr="00552CFB">
        <w:rPr>
          <w:rFonts w:ascii="Times New Roman" w:hAnsi="Times New Roman" w:cs="Times New Roman"/>
          <w:b/>
          <w:bCs/>
          <w:sz w:val="24"/>
          <w:szCs w:val="24"/>
        </w:rPr>
        <w:t>и</w:t>
      </w:r>
      <w:r w:rsidRPr="00552CFB">
        <w:rPr>
          <w:rFonts w:ascii="Times New Roman" w:hAnsi="Times New Roman" w:cs="Times New Roman"/>
          <w:sz w:val="24"/>
          <w:szCs w:val="24"/>
        </w:rPr>
        <w:t>в    4) закле</w:t>
      </w:r>
      <w:r w:rsidRPr="00552CFB">
        <w:rPr>
          <w:rFonts w:ascii="Times New Roman" w:hAnsi="Times New Roman" w:cs="Times New Roman"/>
          <w:b/>
          <w:bCs/>
          <w:sz w:val="24"/>
          <w:szCs w:val="24"/>
        </w:rPr>
        <w:t>е</w:t>
      </w:r>
      <w:r w:rsidRPr="00552CFB">
        <w:rPr>
          <w:rFonts w:ascii="Times New Roman" w:hAnsi="Times New Roman" w:cs="Times New Roman"/>
          <w:sz w:val="24"/>
          <w:szCs w:val="24"/>
        </w:rPr>
        <w:t>в</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7. Отметьте ряд, в котором все слова пишутся с НН.</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1) стари….ый замок, нитки запута….ы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2) заброше….ая усадьба, жаре….ая на костре</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3) стра..ый разговор, маринова….ый огурцы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4) кипяче….ая ода, товары выгруже….ы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8. НЕ пишется слитно:</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1) (не) купленный, а испеченный пирог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2) (не) имеющий границ</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3) (не) распустившиеся цветы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4) рыба (не) поймана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i/>
          <w:iCs/>
          <w:sz w:val="24"/>
          <w:szCs w:val="24"/>
        </w:rPr>
        <w:t>9. НЕ пишется раздельно:</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(не) навидя   2) (не) засеянные поля   3) (не) высушенное белье   4) (не) слушая</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i/>
          <w:iCs/>
          <w:sz w:val="24"/>
          <w:szCs w:val="24"/>
        </w:rPr>
        <w:t>10. Укажите номер предложения, в котором причастный оборот выделяется запятыми:</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Невидимые в воздухе жаворонки заливались трелями.</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2) Вскоре мы увидели заросшее камышом лесное озеро.</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3) В сплетенной из лозы корзине лежали свежие фрукты.</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4) Дети бежали по берегу усеянному мелкой галькой.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i/>
          <w:iCs/>
          <w:sz w:val="24"/>
          <w:szCs w:val="24"/>
        </w:rPr>
        <w:t>11. Укажите вариант ответа, в котором правильно указаны все цифры, на месте которых ставятся запятые:</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Cs/>
          <w:i/>
          <w:iCs/>
          <w:sz w:val="24"/>
          <w:szCs w:val="24"/>
        </w:rPr>
        <w:t xml:space="preserve">Из-за недостатка влаги в пустыне можно встретить растения (1) приспособленные для жизни (2) в таких условиях (3) и животных (4) умеющих долгое время (5) обходиться без воды.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1, 3, 4             2) 1, 2, 4                   3) 2, 3, 5                   4) 1, 4</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i/>
          <w:iCs/>
          <w:sz w:val="24"/>
          <w:szCs w:val="24"/>
        </w:rPr>
        <w:t>12</w:t>
      </w:r>
      <w:r w:rsidRPr="00552CFB">
        <w:rPr>
          <w:rFonts w:ascii="Times New Roman" w:hAnsi="Times New Roman" w:cs="Times New Roman"/>
          <w:i/>
          <w:iCs/>
          <w:sz w:val="24"/>
          <w:szCs w:val="24"/>
        </w:rPr>
        <w:t xml:space="preserve">. </w:t>
      </w:r>
      <w:r w:rsidRPr="00552CFB">
        <w:rPr>
          <w:rFonts w:ascii="Times New Roman" w:hAnsi="Times New Roman" w:cs="Times New Roman"/>
          <w:b/>
          <w:bCs/>
          <w:i/>
          <w:iCs/>
          <w:sz w:val="24"/>
          <w:szCs w:val="24"/>
        </w:rPr>
        <w:t>Укажите вариант ответа, в котором правильно указаны все цифры, на месте которых ставятся запятые:</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Cs/>
          <w:i/>
          <w:iCs/>
          <w:sz w:val="24"/>
          <w:szCs w:val="24"/>
        </w:rPr>
        <w:t>Уничтожая рыб (1) и птиц (2) щуки, конечно, приносят вред. Но (3) истребляя в первую очередь (4) больных и слабых рыб (5) щуки предупреждают распространение болезней среди обитателей водоема.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1, 4, 5       2) 1, 2, 3, 4       3) 3, 4, 5        4) 2, 3, 5</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13. В каком словосочетании допущена грамматическая ошибка в употреблении деепричастного оборота: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Подойдя к квартире, дверь со скрипом открылась.</w:t>
      </w:r>
      <w:r w:rsidRPr="00552CFB">
        <w:rPr>
          <w:rFonts w:ascii="Times New Roman" w:hAnsi="Times New Roman" w:cs="Times New Roman"/>
          <w:sz w:val="24"/>
          <w:szCs w:val="24"/>
        </w:rPr>
        <w:br/>
        <w:t>2)Лес шумел, качаясь от ветра.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3) Я шел, напевая песенку.</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4)Зевая, соседка спросила о цели моего приезда.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Прочитайте текст и выполните задания 14-20 (ответы записывайте словами или цифрами).</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(1)В нашей стране обитают разные виды цапель. (2) Серые цапли, например, крупнее белых, но не так красивы. (3) Их можно часто видеть на болотах и озерах. (4) Водоем-их дом.</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(5) Цапля стоит неподвижно, втянув шею в плечи, или медленно расхаживает у берега, бесшумно поднимая и опуская свои длинные тонкие ноги. (6) Такие ноги у всех птиц, охотящихся на болоте или в воде: у журавля, аиста, фламинго. (7) Но вот цапля увидела рыбку или лягушку – и молниеносно острым, как копье, клювом схвачена добыча. (8) Этим же сильным клювом-копьем цапля защищается </w:t>
      </w:r>
      <w:r w:rsidRPr="00552CFB">
        <w:rPr>
          <w:rFonts w:ascii="Times New Roman" w:hAnsi="Times New Roman" w:cs="Times New Roman"/>
          <w:sz w:val="24"/>
          <w:szCs w:val="24"/>
        </w:rPr>
        <w:lastRenderedPageBreak/>
        <w:t xml:space="preserve">сама и защищает свое гнездо. (9) Его цапли строят обычно в кроне высокого дерева. (10) Это большая куча хвороста или камыша с углублением посередине. (11) В это углубление цапля откладывает 3-7 зеленоватых яичек и сидит на них, смешно свесив ноги.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 xml:space="preserve">(12) На суше цапли ловят мышей и насекомых. (13) Гнездятся птицы колониями, часто очень крупными. (14) Иногда в колонии цапли только одного вида, иногда - разных. </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b/>
          <w:bCs/>
          <w:sz w:val="24"/>
          <w:szCs w:val="24"/>
        </w:rPr>
        <w:t>14. Какой заголовок соответствует теме текста?</w:t>
      </w:r>
    </w:p>
    <w:p w:rsidR="00934FB6" w:rsidRPr="00552CFB" w:rsidRDefault="00934FB6" w:rsidP="00934FB6">
      <w:pPr>
        <w:pStyle w:val="afc"/>
        <w:rPr>
          <w:rFonts w:ascii="Times New Roman" w:hAnsi="Times New Roman" w:cs="Times New Roman"/>
          <w:sz w:val="24"/>
          <w:szCs w:val="24"/>
        </w:rPr>
      </w:pPr>
      <w:r w:rsidRPr="00552CFB">
        <w:rPr>
          <w:rFonts w:ascii="Times New Roman" w:hAnsi="Times New Roman" w:cs="Times New Roman"/>
          <w:sz w:val="24"/>
          <w:szCs w:val="24"/>
        </w:rPr>
        <w:t>1) Редкие птицы.    2) Цапли.    3) Белые цапли.     4) Берегите птиц!</w:t>
      </w:r>
    </w:p>
    <w:p w:rsidR="00934FB6" w:rsidRPr="00552CFB" w:rsidRDefault="00934FB6" w:rsidP="00934FB6">
      <w:pPr>
        <w:pStyle w:val="afc"/>
        <w:rPr>
          <w:rFonts w:ascii="Times New Roman" w:hAnsi="Times New Roman" w:cs="Times New Roman"/>
          <w:bCs/>
          <w:sz w:val="24"/>
          <w:szCs w:val="24"/>
        </w:rPr>
      </w:pPr>
      <w:r w:rsidRPr="00552CFB">
        <w:rPr>
          <w:rFonts w:ascii="Times New Roman" w:hAnsi="Times New Roman" w:cs="Times New Roman"/>
          <w:bCs/>
          <w:sz w:val="24"/>
          <w:szCs w:val="24"/>
        </w:rPr>
        <w:t xml:space="preserve">15. Из предложений </w:t>
      </w:r>
      <w:r w:rsidRPr="00552CFB">
        <w:rPr>
          <w:rFonts w:ascii="Times New Roman" w:hAnsi="Times New Roman" w:cs="Times New Roman"/>
          <w:sz w:val="24"/>
          <w:szCs w:val="24"/>
        </w:rPr>
        <w:t>5 - 7</w:t>
      </w:r>
      <w:r w:rsidRPr="00552CFB">
        <w:rPr>
          <w:rFonts w:ascii="Times New Roman" w:hAnsi="Times New Roman" w:cs="Times New Roman"/>
          <w:bCs/>
          <w:sz w:val="24"/>
          <w:szCs w:val="24"/>
        </w:rPr>
        <w:t xml:space="preserve"> выпишите </w:t>
      </w:r>
      <w:r w:rsidRPr="00552CFB">
        <w:rPr>
          <w:rFonts w:ascii="Times New Roman" w:hAnsi="Times New Roman" w:cs="Times New Roman"/>
          <w:bCs/>
          <w:sz w:val="24"/>
          <w:szCs w:val="24"/>
          <w:u w:val="single"/>
        </w:rPr>
        <w:t>краткое страдательное причастие</w:t>
      </w:r>
      <w:r w:rsidRPr="00552CFB">
        <w:rPr>
          <w:rFonts w:ascii="Times New Roman" w:hAnsi="Times New Roman" w:cs="Times New Roman"/>
          <w:bCs/>
          <w:sz w:val="24"/>
          <w:szCs w:val="24"/>
        </w:rPr>
        <w:t xml:space="preserve">.          </w:t>
      </w:r>
    </w:p>
    <w:p w:rsidR="00934FB6" w:rsidRPr="00552CFB" w:rsidRDefault="00934FB6" w:rsidP="00934FB6">
      <w:pPr>
        <w:pStyle w:val="afc"/>
        <w:rPr>
          <w:rFonts w:ascii="Times New Roman" w:hAnsi="Times New Roman" w:cs="Times New Roman"/>
          <w:bCs/>
          <w:sz w:val="24"/>
          <w:szCs w:val="24"/>
        </w:rPr>
      </w:pPr>
      <w:r w:rsidRPr="00552CFB">
        <w:rPr>
          <w:rFonts w:ascii="Times New Roman" w:hAnsi="Times New Roman" w:cs="Times New Roman"/>
          <w:bCs/>
          <w:sz w:val="24"/>
          <w:szCs w:val="24"/>
        </w:rPr>
        <w:t xml:space="preserve">16. Во втором абзаце укажите номер предложения, в котором употреблены </w:t>
      </w:r>
      <w:r w:rsidRPr="00552CFB">
        <w:rPr>
          <w:rFonts w:ascii="Times New Roman" w:hAnsi="Times New Roman" w:cs="Times New Roman"/>
          <w:bCs/>
          <w:sz w:val="24"/>
          <w:szCs w:val="24"/>
          <w:u w:val="single"/>
        </w:rPr>
        <w:t>два деепричастных оборота</w:t>
      </w:r>
      <w:r w:rsidRPr="00552CFB">
        <w:rPr>
          <w:rFonts w:ascii="Times New Roman" w:hAnsi="Times New Roman" w:cs="Times New Roman"/>
          <w:bCs/>
          <w:sz w:val="24"/>
          <w:szCs w:val="24"/>
        </w:rPr>
        <w:t xml:space="preserve">.       </w:t>
      </w:r>
    </w:p>
    <w:p w:rsidR="00934FB6" w:rsidRPr="00552CFB" w:rsidRDefault="00934FB6" w:rsidP="00934FB6">
      <w:pPr>
        <w:pStyle w:val="afc"/>
        <w:rPr>
          <w:rFonts w:ascii="Times New Roman" w:hAnsi="Times New Roman" w:cs="Times New Roman"/>
          <w:bCs/>
          <w:sz w:val="24"/>
          <w:szCs w:val="24"/>
        </w:rPr>
      </w:pPr>
      <w:r w:rsidRPr="00552CFB">
        <w:rPr>
          <w:rFonts w:ascii="Times New Roman" w:hAnsi="Times New Roman" w:cs="Times New Roman"/>
          <w:bCs/>
          <w:sz w:val="24"/>
          <w:szCs w:val="24"/>
        </w:rPr>
        <w:t xml:space="preserve">17. Среди предложений </w:t>
      </w:r>
      <w:r w:rsidRPr="00552CFB">
        <w:rPr>
          <w:rFonts w:ascii="Times New Roman" w:hAnsi="Times New Roman" w:cs="Times New Roman"/>
          <w:sz w:val="24"/>
          <w:szCs w:val="24"/>
        </w:rPr>
        <w:t>4-7</w:t>
      </w:r>
      <w:r w:rsidRPr="00552CFB">
        <w:rPr>
          <w:rFonts w:ascii="Times New Roman" w:hAnsi="Times New Roman" w:cs="Times New Roman"/>
          <w:bCs/>
          <w:sz w:val="24"/>
          <w:szCs w:val="24"/>
        </w:rPr>
        <w:t xml:space="preserve"> укажите номер предложения, в котором употреблен </w:t>
      </w:r>
      <w:r w:rsidRPr="00552CFB">
        <w:rPr>
          <w:rFonts w:ascii="Times New Roman" w:hAnsi="Times New Roman" w:cs="Times New Roman"/>
          <w:bCs/>
          <w:sz w:val="24"/>
          <w:szCs w:val="24"/>
          <w:u w:val="single"/>
        </w:rPr>
        <w:t>причастный оборот</w:t>
      </w:r>
      <w:r w:rsidRPr="00552CFB">
        <w:rPr>
          <w:rFonts w:ascii="Times New Roman" w:hAnsi="Times New Roman" w:cs="Times New Roman"/>
          <w:bCs/>
          <w:sz w:val="24"/>
          <w:szCs w:val="24"/>
        </w:rPr>
        <w:t xml:space="preserve">.        </w:t>
      </w:r>
    </w:p>
    <w:p w:rsidR="00934FB6" w:rsidRPr="00552CFB" w:rsidRDefault="00934FB6" w:rsidP="00934FB6">
      <w:pPr>
        <w:pStyle w:val="afc"/>
        <w:rPr>
          <w:rFonts w:ascii="Times New Roman" w:hAnsi="Times New Roman" w:cs="Times New Roman"/>
          <w:bCs/>
          <w:sz w:val="24"/>
          <w:szCs w:val="24"/>
        </w:rPr>
      </w:pPr>
      <w:r w:rsidRPr="00552CFB">
        <w:rPr>
          <w:rFonts w:ascii="Times New Roman" w:hAnsi="Times New Roman" w:cs="Times New Roman"/>
          <w:bCs/>
          <w:sz w:val="24"/>
          <w:szCs w:val="24"/>
        </w:rPr>
        <w:t xml:space="preserve">18. Из каких </w:t>
      </w:r>
      <w:r w:rsidRPr="00552CFB">
        <w:rPr>
          <w:rFonts w:ascii="Times New Roman" w:hAnsi="Times New Roman" w:cs="Times New Roman"/>
          <w:bCs/>
          <w:sz w:val="24"/>
          <w:szCs w:val="24"/>
          <w:u w:val="single"/>
        </w:rPr>
        <w:t>морфем</w:t>
      </w:r>
      <w:r w:rsidRPr="00552CFB">
        <w:rPr>
          <w:rFonts w:ascii="Times New Roman" w:hAnsi="Times New Roman" w:cs="Times New Roman"/>
          <w:bCs/>
          <w:sz w:val="24"/>
          <w:szCs w:val="24"/>
        </w:rPr>
        <w:t xml:space="preserve"> состоит слово </w:t>
      </w:r>
      <w:r w:rsidRPr="00552CFB">
        <w:rPr>
          <w:rFonts w:ascii="Times New Roman" w:hAnsi="Times New Roman" w:cs="Times New Roman"/>
          <w:sz w:val="24"/>
          <w:szCs w:val="24"/>
        </w:rPr>
        <w:t>СВЕСИВ</w:t>
      </w:r>
      <w:r w:rsidRPr="00552CFB">
        <w:rPr>
          <w:rFonts w:ascii="Times New Roman" w:hAnsi="Times New Roman" w:cs="Times New Roman"/>
          <w:bCs/>
          <w:sz w:val="24"/>
          <w:szCs w:val="24"/>
        </w:rPr>
        <w:t xml:space="preserve">? </w:t>
      </w:r>
    </w:p>
    <w:p w:rsidR="00934FB6" w:rsidRPr="00552CFB" w:rsidRDefault="00934FB6" w:rsidP="00934FB6">
      <w:pPr>
        <w:pStyle w:val="afc"/>
        <w:rPr>
          <w:rFonts w:ascii="Times New Roman" w:hAnsi="Times New Roman" w:cs="Times New Roman"/>
          <w:b/>
          <w:bCs/>
          <w:sz w:val="24"/>
          <w:szCs w:val="24"/>
        </w:rPr>
      </w:pPr>
      <w:r w:rsidRPr="00552CFB">
        <w:rPr>
          <w:rFonts w:ascii="Times New Roman" w:hAnsi="Times New Roman" w:cs="Times New Roman"/>
          <w:bCs/>
          <w:sz w:val="24"/>
          <w:szCs w:val="24"/>
        </w:rPr>
        <w:t xml:space="preserve">19. Через запятую перечислите </w:t>
      </w:r>
      <w:r w:rsidRPr="00552CFB">
        <w:rPr>
          <w:rFonts w:ascii="Times New Roman" w:hAnsi="Times New Roman" w:cs="Times New Roman"/>
          <w:bCs/>
          <w:sz w:val="24"/>
          <w:szCs w:val="24"/>
          <w:u w:val="single"/>
        </w:rPr>
        <w:t>пропущенные в словах буквы</w:t>
      </w:r>
      <w:r w:rsidRPr="00552CFB">
        <w:rPr>
          <w:rFonts w:ascii="Times New Roman" w:hAnsi="Times New Roman" w:cs="Times New Roman"/>
          <w:bCs/>
          <w:sz w:val="24"/>
          <w:szCs w:val="24"/>
        </w:rPr>
        <w:t>:</w:t>
      </w:r>
    </w:p>
    <w:p w:rsidR="00934FB6" w:rsidRPr="00552CFB" w:rsidRDefault="00934FB6" w:rsidP="00934FB6">
      <w:pPr>
        <w:pStyle w:val="afc"/>
        <w:rPr>
          <w:rFonts w:ascii="Times New Roman" w:hAnsi="Times New Roman" w:cs="Times New Roman"/>
          <w:i/>
          <w:iCs/>
          <w:sz w:val="24"/>
          <w:szCs w:val="24"/>
        </w:rPr>
      </w:pPr>
      <w:r w:rsidRPr="00552CFB">
        <w:rPr>
          <w:rFonts w:ascii="Times New Roman" w:hAnsi="Times New Roman" w:cs="Times New Roman"/>
          <w:b/>
          <w:bCs/>
          <w:sz w:val="24"/>
          <w:szCs w:val="24"/>
        </w:rPr>
        <w:t xml:space="preserve"> </w:t>
      </w:r>
      <w:r w:rsidRPr="00552CFB">
        <w:rPr>
          <w:rFonts w:ascii="Times New Roman" w:hAnsi="Times New Roman" w:cs="Times New Roman"/>
          <w:i/>
          <w:iCs/>
          <w:sz w:val="24"/>
          <w:szCs w:val="24"/>
        </w:rPr>
        <w:t xml:space="preserve">к…мбинация, к…литка, , акв…рель, пр…тензия </w:t>
      </w:r>
    </w:p>
    <w:p w:rsidR="00934FB6" w:rsidRPr="00552CFB" w:rsidRDefault="00934FB6" w:rsidP="00934FB6">
      <w:pPr>
        <w:pStyle w:val="afc"/>
        <w:rPr>
          <w:rFonts w:ascii="Times New Roman" w:hAnsi="Times New Roman" w:cs="Times New Roman"/>
          <w:b/>
          <w:sz w:val="24"/>
          <w:szCs w:val="24"/>
        </w:rPr>
      </w:pPr>
    </w:p>
    <w:p w:rsidR="00934FB6" w:rsidRPr="00552CFB" w:rsidRDefault="00934FB6" w:rsidP="00934FB6">
      <w:pPr>
        <w:rPr>
          <w:rFonts w:ascii="Times New Roman" w:hAnsi="Times New Roman" w:cs="Times New Roman"/>
          <w:b/>
          <w:sz w:val="24"/>
          <w:szCs w:val="24"/>
          <w:lang w:val="ru-RU"/>
        </w:rPr>
      </w:pPr>
      <w:r w:rsidRPr="00552CFB">
        <w:rPr>
          <w:rFonts w:ascii="Times New Roman" w:hAnsi="Times New Roman" w:cs="Times New Roman"/>
          <w:b/>
          <w:sz w:val="24"/>
          <w:szCs w:val="24"/>
          <w:lang w:val="ru-RU"/>
        </w:rPr>
        <w:t>Промежуточная контрольная работа по русскому языку 8 класс 2 семестр</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 xml:space="preserve">Структура проверочной работы. </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Работа состоит из 3 уровней.</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Уровень 1 содержит 4 задания с выбором ответа. К каждому заданию дается 4 варианта ответа, один из которых правильный. В данной части проверяются усвоение базовых понятий, умений и навыков. Соответствует базовому уровню.</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Уровень 2 содержит 2 задания:</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 задание на установления соответствия,</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 задание с кратким ответом</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Уровень 3 содержит 1 задание, требующее полного и обоснованного ответа.</w:t>
      </w:r>
    </w:p>
    <w:p w:rsidR="00934FB6" w:rsidRPr="00552CFB" w:rsidRDefault="00934FB6" w:rsidP="00934FB6">
      <w:pPr>
        <w:ind w:firstLine="708"/>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Распределение заданий промежуточной аттестации по содержанию:</w:t>
      </w:r>
    </w:p>
    <w:tbl>
      <w:tblPr>
        <w:tblStyle w:val="ac"/>
        <w:tblW w:w="9629" w:type="dxa"/>
        <w:tblLayout w:type="fixed"/>
        <w:tblLook w:val="04A0" w:firstRow="1" w:lastRow="0" w:firstColumn="1" w:lastColumn="0" w:noHBand="0" w:noVBand="1"/>
      </w:tblPr>
      <w:tblGrid>
        <w:gridCol w:w="8500"/>
        <w:gridCol w:w="1129"/>
      </w:tblGrid>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Тема</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задания </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rPr>
              <w:t>Односоставное предложение</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1</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Предложения с однородными членами      </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2</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Предложения с обособленными членами</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3</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Предложения  вводными и вставными конструкциями, обращениями  </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4</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Обособленные согласованные и несогласованные определенияя и приложенияя</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5</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Обособление обстоятельств, выраженных одиночными деепричастиями и деепричастными оборотами</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6</w:t>
            </w:r>
          </w:p>
        </w:tc>
      </w:tr>
      <w:tr w:rsidR="00934FB6" w:rsidRPr="00552CFB" w:rsidTr="00934FB6">
        <w:tc>
          <w:tcPr>
            <w:tcW w:w="8500"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Синтаксический разбор предложения</w:t>
            </w:r>
          </w:p>
        </w:tc>
        <w:tc>
          <w:tcPr>
            <w:tcW w:w="1129" w:type="dxa"/>
            <w:tcBorders>
              <w:top w:val="single" w:sz="4" w:space="0" w:color="auto"/>
              <w:left w:val="single" w:sz="4" w:space="0" w:color="auto"/>
              <w:bottom w:val="single" w:sz="4" w:space="0" w:color="auto"/>
              <w:right w:val="single" w:sz="4" w:space="0" w:color="auto"/>
            </w:tcBorders>
            <w:hideMark/>
          </w:tcPr>
          <w:p w:rsidR="00934FB6" w:rsidRPr="00552CFB" w:rsidRDefault="00934FB6" w:rsidP="00934FB6">
            <w:pPr>
              <w:rPr>
                <w:rFonts w:ascii="Times New Roman" w:hAnsi="Times New Roman" w:cs="Times New Roman"/>
                <w:sz w:val="24"/>
                <w:szCs w:val="24"/>
                <w:lang w:val="ru-RU"/>
              </w:rPr>
            </w:pPr>
            <w:r w:rsidRPr="00552CFB">
              <w:rPr>
                <w:rFonts w:ascii="Times New Roman" w:hAnsi="Times New Roman" w:cs="Times New Roman"/>
                <w:sz w:val="24"/>
                <w:szCs w:val="24"/>
                <w:lang w:val="ru-RU"/>
              </w:rPr>
              <w:t>7</w:t>
            </w:r>
          </w:p>
        </w:tc>
      </w:tr>
    </w:tbl>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Оценивание работы:</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Вес каждого задания при подсчете результата:</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1 уровень – 1 балл,</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2 уровень – 2 балла,</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3 уровень – 4 балла.</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Максимальный первичный балл за работу – 12 баллов</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11-12 баллов – «5»</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7-10 баллов – «3»</w:t>
      </w:r>
    </w:p>
    <w:p w:rsidR="00934FB6" w:rsidRPr="00552CFB" w:rsidRDefault="00934FB6" w:rsidP="00934FB6">
      <w:pPr>
        <w:pStyle w:val="afc"/>
        <w:rPr>
          <w:rFonts w:ascii="Times New Roman" w:hAnsi="Times New Roman" w:cs="Times New Roman"/>
          <w:sz w:val="24"/>
        </w:rPr>
      </w:pPr>
      <w:r w:rsidRPr="00552CFB">
        <w:rPr>
          <w:rFonts w:ascii="Times New Roman" w:hAnsi="Times New Roman" w:cs="Times New Roman"/>
          <w:sz w:val="24"/>
        </w:rPr>
        <w:t>4-6 баллов – «2»</w:t>
      </w:r>
    </w:p>
    <w:p w:rsidR="00934FB6" w:rsidRPr="00552CFB" w:rsidRDefault="00934FB6" w:rsidP="00934FB6">
      <w:pPr>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Вариант 1</w:t>
      </w:r>
    </w:p>
    <w:p w:rsidR="00934FB6" w:rsidRPr="00552CFB" w:rsidRDefault="00934FB6" w:rsidP="00552CFB">
      <w:pPr>
        <w:pStyle w:val="aff"/>
        <w:numPr>
          <w:ilvl w:val="0"/>
          <w:numId w:val="19"/>
        </w:numPr>
        <w:spacing w:before="0" w:beforeAutospacing="0" w:after="0" w:afterAutospacing="0"/>
        <w:rPr>
          <w:color w:val="000000"/>
        </w:rPr>
      </w:pPr>
      <w:r w:rsidRPr="00552CFB">
        <w:rPr>
          <w:rStyle w:val="apple-converted-space"/>
          <w:rFonts w:eastAsiaTheme="majorEastAsia"/>
          <w:color w:val="000000"/>
        </w:rPr>
        <w:t> </w:t>
      </w:r>
      <w:r w:rsidRPr="00552CFB">
        <w:rPr>
          <w:color w:val="000000"/>
        </w:rPr>
        <w:t>Вид односоставных глагольных предложений, в которых описываемое действие или состояние не связано с действующим лицом (или предметом).</w:t>
      </w:r>
    </w:p>
    <w:p w:rsidR="00934FB6" w:rsidRPr="00552CFB" w:rsidRDefault="00934FB6" w:rsidP="00934FB6">
      <w:pPr>
        <w:pStyle w:val="aff"/>
        <w:spacing w:before="0" w:beforeAutospacing="0" w:after="0" w:afterAutospacing="0"/>
        <w:ind w:left="360"/>
        <w:rPr>
          <w:color w:val="000000"/>
        </w:rPr>
      </w:pPr>
      <w:r w:rsidRPr="00552CFB">
        <w:rPr>
          <w:i/>
          <w:iCs/>
          <w:color w:val="000000"/>
        </w:rPr>
        <w:t>1.A) назывное предложение,</w:t>
      </w:r>
    </w:p>
    <w:p w:rsidR="00934FB6" w:rsidRPr="00552CFB" w:rsidRDefault="00934FB6" w:rsidP="00552CFB">
      <w:pPr>
        <w:pStyle w:val="aff"/>
        <w:numPr>
          <w:ilvl w:val="0"/>
          <w:numId w:val="19"/>
        </w:numPr>
        <w:spacing w:before="0" w:beforeAutospacing="0" w:after="0" w:afterAutospacing="0"/>
        <w:rPr>
          <w:color w:val="000000"/>
        </w:rPr>
      </w:pPr>
      <w:r w:rsidRPr="00552CFB">
        <w:rPr>
          <w:i/>
          <w:iCs/>
          <w:color w:val="000000"/>
        </w:rPr>
        <w:t>B) обобщенно – личное предложение,</w:t>
      </w:r>
    </w:p>
    <w:p w:rsidR="00934FB6" w:rsidRPr="00552CFB" w:rsidRDefault="00934FB6" w:rsidP="00552CFB">
      <w:pPr>
        <w:pStyle w:val="aff"/>
        <w:numPr>
          <w:ilvl w:val="0"/>
          <w:numId w:val="19"/>
        </w:numPr>
        <w:spacing w:before="0" w:beforeAutospacing="0" w:after="0" w:afterAutospacing="0"/>
        <w:rPr>
          <w:color w:val="000000"/>
        </w:rPr>
      </w:pPr>
      <w:r w:rsidRPr="00552CFB">
        <w:rPr>
          <w:i/>
          <w:iCs/>
          <w:color w:val="000000"/>
        </w:rPr>
        <w:t>C) определенно – личное,</w:t>
      </w:r>
    </w:p>
    <w:p w:rsidR="00934FB6" w:rsidRPr="00552CFB" w:rsidRDefault="00934FB6" w:rsidP="00552CFB">
      <w:pPr>
        <w:pStyle w:val="aff"/>
        <w:numPr>
          <w:ilvl w:val="0"/>
          <w:numId w:val="19"/>
        </w:numPr>
        <w:spacing w:before="0" w:beforeAutospacing="0" w:after="0" w:afterAutospacing="0"/>
        <w:rPr>
          <w:color w:val="000000"/>
        </w:rPr>
      </w:pPr>
      <w:r w:rsidRPr="00552CFB">
        <w:rPr>
          <w:i/>
          <w:iCs/>
          <w:color w:val="000000"/>
        </w:rPr>
        <w:t>D) безличное предложение,</w:t>
      </w:r>
    </w:p>
    <w:p w:rsidR="00934FB6" w:rsidRPr="00552CFB" w:rsidRDefault="00934FB6" w:rsidP="00552CFB">
      <w:pPr>
        <w:pStyle w:val="aff"/>
        <w:numPr>
          <w:ilvl w:val="0"/>
          <w:numId w:val="19"/>
        </w:numPr>
        <w:spacing w:before="0" w:beforeAutospacing="0" w:after="0" w:afterAutospacing="0"/>
        <w:rPr>
          <w:color w:val="000000"/>
        </w:rPr>
      </w:pPr>
      <w:r w:rsidRPr="00552CFB">
        <w:rPr>
          <w:i/>
          <w:iCs/>
          <w:color w:val="000000"/>
        </w:rPr>
        <w:lastRenderedPageBreak/>
        <w:t>E) неопределенно – личное предложение.</w:t>
      </w:r>
    </w:p>
    <w:p w:rsidR="00934FB6" w:rsidRPr="00552CFB" w:rsidRDefault="00934FB6" w:rsidP="00934FB6">
      <w:pPr>
        <w:pStyle w:val="aff"/>
        <w:spacing w:before="0" w:beforeAutospacing="0" w:after="0" w:afterAutospacing="0"/>
        <w:ind w:left="360"/>
        <w:rPr>
          <w:bCs/>
          <w:iCs/>
          <w:color w:val="000000"/>
        </w:rPr>
      </w:pPr>
      <w:r w:rsidRPr="00552CFB">
        <w:rPr>
          <w:i/>
          <w:iCs/>
          <w:color w:val="000000"/>
        </w:rPr>
        <w:t xml:space="preserve">2.   </w:t>
      </w:r>
      <w:r w:rsidRPr="00552CFB">
        <w:rPr>
          <w:bCs/>
          <w:iCs/>
          <w:color w:val="000000"/>
        </w:rPr>
        <w:t>Укажите правильное объяснение пунктуации в предложении:</w:t>
      </w:r>
    </w:p>
    <w:p w:rsidR="00934FB6" w:rsidRPr="00552CFB" w:rsidRDefault="00934FB6" w:rsidP="00934FB6">
      <w:pPr>
        <w:pStyle w:val="aff"/>
        <w:ind w:left="360"/>
        <w:rPr>
          <w:bCs/>
          <w:i/>
          <w:iCs/>
          <w:color w:val="000000"/>
        </w:rPr>
      </w:pPr>
      <w:r w:rsidRPr="00552CFB">
        <w:rPr>
          <w:bCs/>
          <w:i/>
          <w:iCs/>
          <w:color w:val="000000"/>
        </w:rPr>
        <w:t>В ворота был виден просторный двор ( ) и барский дом с высокой крышей.</w:t>
      </w:r>
    </w:p>
    <w:p w:rsidR="00934FB6" w:rsidRPr="00552CFB" w:rsidRDefault="00934FB6" w:rsidP="00934FB6">
      <w:pPr>
        <w:pStyle w:val="aff"/>
        <w:spacing w:before="0" w:beforeAutospacing="0" w:after="0" w:afterAutospacing="0"/>
        <w:ind w:left="360"/>
        <w:rPr>
          <w:bCs/>
          <w:i/>
          <w:iCs/>
          <w:color w:val="000000"/>
        </w:rPr>
      </w:pPr>
      <w:r w:rsidRPr="00552CFB">
        <w:rPr>
          <w:bCs/>
          <w:i/>
          <w:iCs/>
          <w:color w:val="000000"/>
        </w:rPr>
        <w:t>1) Предложение сложное, перед союзом И запятая не нужна.</w:t>
      </w:r>
    </w:p>
    <w:p w:rsidR="00934FB6" w:rsidRPr="00552CFB" w:rsidRDefault="00934FB6" w:rsidP="00934FB6">
      <w:pPr>
        <w:pStyle w:val="aff"/>
        <w:spacing w:before="0" w:beforeAutospacing="0" w:after="0" w:afterAutospacing="0"/>
        <w:ind w:left="360"/>
        <w:rPr>
          <w:bCs/>
          <w:i/>
          <w:iCs/>
          <w:color w:val="000000"/>
        </w:rPr>
      </w:pPr>
      <w:r w:rsidRPr="00552CFB">
        <w:rPr>
          <w:bCs/>
          <w:i/>
          <w:iCs/>
          <w:color w:val="000000"/>
        </w:rPr>
        <w:t>2) Простое предложение с однородными членами, перед союзом И запятая не нужна.</w:t>
      </w:r>
    </w:p>
    <w:p w:rsidR="00934FB6" w:rsidRPr="00552CFB" w:rsidRDefault="00934FB6" w:rsidP="00934FB6">
      <w:pPr>
        <w:pStyle w:val="aff"/>
        <w:spacing w:before="0" w:beforeAutospacing="0" w:after="0" w:afterAutospacing="0"/>
        <w:ind w:left="360"/>
        <w:rPr>
          <w:bCs/>
          <w:i/>
          <w:iCs/>
          <w:color w:val="000000"/>
        </w:rPr>
      </w:pPr>
      <w:r w:rsidRPr="00552CFB">
        <w:rPr>
          <w:bCs/>
          <w:i/>
          <w:iCs/>
          <w:color w:val="000000"/>
        </w:rPr>
        <w:t>3) Сложное предложение, перед союзом И запятая нужна.</w:t>
      </w:r>
    </w:p>
    <w:p w:rsidR="00934FB6" w:rsidRPr="00552CFB" w:rsidRDefault="00934FB6" w:rsidP="00934FB6">
      <w:pPr>
        <w:pStyle w:val="aff"/>
        <w:spacing w:before="0" w:beforeAutospacing="0" w:after="0" w:afterAutospacing="0"/>
        <w:ind w:left="360"/>
        <w:rPr>
          <w:bCs/>
          <w:i/>
          <w:iCs/>
          <w:color w:val="000000"/>
        </w:rPr>
      </w:pPr>
      <w:r w:rsidRPr="00552CFB">
        <w:rPr>
          <w:bCs/>
          <w:i/>
          <w:iCs/>
          <w:color w:val="000000"/>
        </w:rPr>
        <w:t>4) Простое предложение с однородными членами, перед союзом И нужна запятая.</w:t>
      </w:r>
    </w:p>
    <w:p w:rsidR="00934FB6" w:rsidRPr="00552CFB" w:rsidRDefault="00934FB6" w:rsidP="00934FB6">
      <w:pPr>
        <w:pStyle w:val="aff"/>
        <w:ind w:left="360"/>
        <w:rPr>
          <w:bCs/>
          <w:i/>
          <w:iCs/>
          <w:color w:val="000000"/>
        </w:rPr>
      </w:pPr>
      <w:r w:rsidRPr="00552CFB">
        <w:rPr>
          <w:bCs/>
          <w:i/>
          <w:iCs/>
          <w:color w:val="000000"/>
        </w:rPr>
        <w:t xml:space="preserve">3. </w:t>
      </w:r>
      <w:r w:rsidRPr="00552CFB">
        <w:rPr>
          <w:bCs/>
          <w:iCs/>
          <w:color w:val="000000"/>
        </w:rPr>
        <w:t>Укажите номера предложений, в составе которых есть обособленные члены</w:t>
      </w:r>
      <w:r w:rsidRPr="00552CFB">
        <w:rPr>
          <w:bCs/>
          <w:i/>
          <w:iCs/>
          <w:color w:val="000000"/>
        </w:rPr>
        <w:t>.</w:t>
      </w:r>
    </w:p>
    <w:p w:rsidR="00934FB6" w:rsidRPr="00552CFB" w:rsidRDefault="00934FB6" w:rsidP="00934FB6">
      <w:pPr>
        <w:pStyle w:val="aff"/>
        <w:spacing w:before="0" w:beforeAutospacing="0" w:afterAutospacing="0"/>
        <w:ind w:left="357"/>
        <w:contextualSpacing/>
        <w:rPr>
          <w:bCs/>
          <w:iCs/>
          <w:color w:val="000000"/>
        </w:rPr>
      </w:pPr>
      <w:r w:rsidRPr="00552CFB">
        <w:rPr>
          <w:bCs/>
          <w:i/>
          <w:iCs/>
          <w:color w:val="000000"/>
        </w:rPr>
        <w:t>1)</w:t>
      </w:r>
      <w:r w:rsidRPr="00552CFB">
        <w:rPr>
          <w:rFonts w:eastAsiaTheme="minorHAnsi"/>
          <w:i/>
          <w:iCs/>
          <w:color w:val="000000"/>
          <w:lang w:eastAsia="en-US"/>
        </w:rPr>
        <w:t xml:space="preserve"> </w:t>
      </w:r>
      <w:r w:rsidRPr="00552CFB">
        <w:rPr>
          <w:bCs/>
          <w:iCs/>
          <w:color w:val="000000"/>
        </w:rPr>
        <w:t>Нас окружал со всех сторон сплошной ве</w:t>
      </w:r>
      <w:r w:rsidRPr="00552CFB">
        <w:rPr>
          <w:bCs/>
          <w:iCs/>
          <w:color w:val="000000"/>
        </w:rPr>
        <w:softHyphen/>
        <w:t>ковой бор, равный по величине доброму княжеству. (Купр.)</w:t>
      </w:r>
    </w:p>
    <w:p w:rsidR="00934FB6" w:rsidRPr="00552CFB" w:rsidRDefault="00934FB6" w:rsidP="00934FB6">
      <w:pPr>
        <w:pStyle w:val="aff"/>
        <w:spacing w:before="0" w:beforeAutospacing="0" w:afterAutospacing="0"/>
        <w:ind w:left="357"/>
        <w:contextualSpacing/>
        <w:rPr>
          <w:bCs/>
          <w:i/>
          <w:iCs/>
          <w:color w:val="000000"/>
        </w:rPr>
      </w:pPr>
      <w:r w:rsidRPr="00552CFB">
        <w:rPr>
          <w:bCs/>
          <w:i/>
          <w:iCs/>
          <w:color w:val="000000"/>
        </w:rPr>
        <w:t>2) Подавленный тоской я бессильно брел по улицам города.</w:t>
      </w:r>
    </w:p>
    <w:p w:rsidR="00934FB6" w:rsidRPr="00552CFB" w:rsidRDefault="00934FB6" w:rsidP="00934FB6">
      <w:pPr>
        <w:pStyle w:val="aff"/>
        <w:spacing w:before="0" w:beforeAutospacing="0" w:afterAutospacing="0"/>
        <w:ind w:left="357"/>
        <w:contextualSpacing/>
        <w:rPr>
          <w:bCs/>
          <w:i/>
          <w:iCs/>
          <w:color w:val="000000"/>
        </w:rPr>
      </w:pPr>
      <w:r w:rsidRPr="00552CFB">
        <w:rPr>
          <w:bCs/>
          <w:i/>
          <w:iCs/>
          <w:color w:val="000000"/>
        </w:rPr>
        <w:t>3) Девушка с черными глазами выдавала книги в сельской библиотеке.</w:t>
      </w:r>
    </w:p>
    <w:p w:rsidR="00934FB6" w:rsidRPr="00552CFB" w:rsidRDefault="00934FB6" w:rsidP="00934FB6">
      <w:pPr>
        <w:pStyle w:val="aff"/>
        <w:spacing w:before="0" w:beforeAutospacing="0" w:afterAutospacing="0"/>
        <w:ind w:left="357"/>
        <w:contextualSpacing/>
        <w:rPr>
          <w:bCs/>
          <w:i/>
          <w:iCs/>
          <w:color w:val="000000"/>
        </w:rPr>
      </w:pPr>
      <w:r w:rsidRPr="00552CFB">
        <w:rPr>
          <w:bCs/>
          <w:i/>
          <w:iCs/>
          <w:color w:val="000000"/>
        </w:rPr>
        <w:t xml:space="preserve">4) </w:t>
      </w:r>
      <w:r w:rsidRPr="00552CFB">
        <w:rPr>
          <w:bCs/>
          <w:iCs/>
          <w:color w:val="000000"/>
        </w:rPr>
        <w:t>Мне нравится его спокойствие и ровная речь, простая и ясная. (М. Г.)</w:t>
      </w:r>
      <w:r w:rsidRPr="00552CFB">
        <w:rPr>
          <w:bCs/>
          <w:i/>
          <w:iCs/>
          <w:color w:val="000000"/>
        </w:rPr>
        <w:t> </w:t>
      </w:r>
    </w:p>
    <w:p w:rsidR="00934FB6" w:rsidRPr="00552CFB" w:rsidRDefault="00934FB6" w:rsidP="00934FB6">
      <w:pPr>
        <w:pStyle w:val="aff"/>
        <w:spacing w:before="0" w:beforeAutospacing="0" w:afterAutospacing="0"/>
        <w:ind w:left="357"/>
        <w:contextualSpacing/>
        <w:rPr>
          <w:bCs/>
          <w:i/>
          <w:iCs/>
          <w:color w:val="000000"/>
        </w:rPr>
      </w:pPr>
      <w:r w:rsidRPr="00552CFB">
        <w:rPr>
          <w:bCs/>
          <w:i/>
          <w:iCs/>
          <w:color w:val="000000"/>
        </w:rPr>
        <w:t>5)</w:t>
      </w:r>
      <w:r w:rsidRPr="00552CFB">
        <w:rPr>
          <w:rFonts w:eastAsiaTheme="minorHAnsi"/>
          <w:i/>
          <w:iCs/>
          <w:color w:val="000000"/>
          <w:lang w:eastAsia="en-US"/>
        </w:rPr>
        <w:t xml:space="preserve"> </w:t>
      </w:r>
      <w:r w:rsidRPr="00552CFB">
        <w:rPr>
          <w:bCs/>
          <w:i/>
          <w:iCs/>
          <w:color w:val="000000"/>
        </w:rPr>
        <w:t>Раздался выстрел, который разбудил тишину леса. </w:t>
      </w:r>
    </w:p>
    <w:p w:rsidR="00934FB6" w:rsidRPr="00552CFB" w:rsidRDefault="00934FB6" w:rsidP="00934FB6">
      <w:pPr>
        <w:pStyle w:val="aff"/>
        <w:spacing w:before="0" w:beforeAutospacing="0" w:afterAutospacing="0"/>
        <w:ind w:left="357"/>
        <w:contextualSpacing/>
        <w:rPr>
          <w:i/>
          <w:iCs/>
          <w:color w:val="000000"/>
        </w:rPr>
      </w:pPr>
      <w:r w:rsidRPr="00552CFB">
        <w:rPr>
          <w:bCs/>
          <w:i/>
          <w:iCs/>
          <w:color w:val="000000"/>
        </w:rPr>
        <w:t xml:space="preserve">6) </w:t>
      </w:r>
      <w:r w:rsidRPr="00552CFB">
        <w:rPr>
          <w:i/>
          <w:iCs/>
          <w:color w:val="000000"/>
        </w:rPr>
        <w:t>Освещенный солнцем еловый лес все-таки казался темным и мрачным.</w:t>
      </w:r>
    </w:p>
    <w:p w:rsidR="00934FB6" w:rsidRPr="00552CFB" w:rsidRDefault="00934FB6" w:rsidP="00934FB6">
      <w:pPr>
        <w:pStyle w:val="aff"/>
        <w:spacing w:before="0" w:beforeAutospacing="0" w:afterAutospacing="0"/>
        <w:ind w:left="357"/>
        <w:contextualSpacing/>
        <w:rPr>
          <w:bCs/>
          <w:i/>
          <w:iCs/>
          <w:color w:val="000000"/>
        </w:rPr>
      </w:pPr>
      <w:r w:rsidRPr="00552CFB">
        <w:rPr>
          <w:bCs/>
          <w:i/>
          <w:iCs/>
          <w:color w:val="000000"/>
        </w:rPr>
        <w:t>7) Мы, ар</w:t>
      </w:r>
      <w:r w:rsidRPr="00552CFB">
        <w:rPr>
          <w:bCs/>
          <w:i/>
          <w:iCs/>
          <w:color w:val="000000"/>
        </w:rPr>
        <w:softHyphen/>
        <w:t>тиллеристы, хлопотали около орудий. (Л. Т.)</w:t>
      </w:r>
    </w:p>
    <w:p w:rsidR="00934FB6" w:rsidRPr="00552CFB" w:rsidRDefault="00934FB6" w:rsidP="00934FB6">
      <w:pPr>
        <w:pStyle w:val="aff"/>
        <w:rPr>
          <w:bCs/>
          <w:iCs/>
          <w:color w:val="000000"/>
        </w:rPr>
      </w:pPr>
      <w:r w:rsidRPr="00552CFB">
        <w:rPr>
          <w:bCs/>
          <w:i/>
          <w:iCs/>
          <w:color w:val="000000"/>
        </w:rPr>
        <w:t xml:space="preserve">4.  </w:t>
      </w:r>
      <w:r w:rsidRPr="00552CFB">
        <w:rPr>
          <w:bCs/>
          <w:iCs/>
          <w:color w:val="000000"/>
        </w:rPr>
        <w:t>Какое утверждение является неправильным?</w:t>
      </w:r>
    </w:p>
    <w:p w:rsidR="00934FB6" w:rsidRPr="00552CFB" w:rsidRDefault="00934FB6" w:rsidP="00934FB6">
      <w:pPr>
        <w:pStyle w:val="aff"/>
        <w:rPr>
          <w:bCs/>
          <w:i/>
          <w:iCs/>
          <w:color w:val="000000"/>
          <w:lang w:bidi="en-US"/>
        </w:rPr>
      </w:pPr>
      <w:r w:rsidRPr="00552CFB">
        <w:rPr>
          <w:bCs/>
          <w:i/>
          <w:iCs/>
          <w:color w:val="000000"/>
        </w:rPr>
        <w:t>1) Осложненным считается предложение, в котором есть однородные члены, обособленные члены предложения, вводные слова и обращения.</w:t>
      </w:r>
      <w:r w:rsidRPr="00552CFB">
        <w:rPr>
          <w:bCs/>
          <w:i/>
          <w:iCs/>
          <w:color w:val="000000"/>
        </w:rPr>
        <w:br/>
      </w:r>
      <w:r w:rsidRPr="00552CFB">
        <w:rPr>
          <w:bCs/>
          <w:i/>
          <w:iCs/>
          <w:color w:val="000000"/>
          <w:lang w:bidi="en-US"/>
        </w:rPr>
        <w:t>2) Вводные слова в предложении выступают как определения, дополнения или обстоятельства.</w:t>
      </w:r>
      <w:r w:rsidRPr="00552CFB">
        <w:rPr>
          <w:bCs/>
          <w:i/>
          <w:iCs/>
          <w:color w:val="000000"/>
          <w:lang w:bidi="en-US"/>
        </w:rPr>
        <w:br/>
        <w:t>3) Обращение не является членом предложения.</w:t>
      </w:r>
      <w:r w:rsidRPr="00552CFB">
        <w:rPr>
          <w:bCs/>
          <w:i/>
          <w:iCs/>
          <w:color w:val="000000"/>
          <w:lang w:bidi="en-US"/>
        </w:rPr>
        <w:br/>
        <w:t>4) Помимо вводных, существуют еще вставные конструкции</w:t>
      </w:r>
    </w:p>
    <w:p w:rsidR="00934FB6" w:rsidRPr="00552CFB" w:rsidRDefault="00934FB6" w:rsidP="00934FB6">
      <w:pPr>
        <w:pStyle w:val="aff"/>
        <w:rPr>
          <w:bCs/>
          <w:iCs/>
          <w:color w:val="000000"/>
          <w:lang w:bidi="en-US"/>
        </w:rPr>
      </w:pPr>
      <w:r w:rsidRPr="00552CFB">
        <w:rPr>
          <w:bCs/>
          <w:i/>
          <w:iCs/>
          <w:color w:val="000000"/>
          <w:lang w:bidi="en-US"/>
        </w:rPr>
        <w:t xml:space="preserve">5. </w:t>
      </w:r>
      <w:r w:rsidRPr="00552CFB">
        <w:rPr>
          <w:bCs/>
          <w:iCs/>
          <w:color w:val="000000"/>
          <w:lang w:bidi="en-US"/>
        </w:rPr>
        <w:t>Найдите соответствия:</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1) приложение, стоящее после определяемого слова;</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2) определение имеет добавочное обстоятельственное значение;</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3) распространённое определение, выраженное причастным оборотом, стоящее после определяемого слова;</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4) два нераспространённых определения, стоящие после определяемого слова;</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5) приложение, относящееся к личному местоимению.</w:t>
      </w:r>
    </w:p>
    <w:p w:rsidR="00934FB6" w:rsidRPr="00552CFB" w:rsidRDefault="00934FB6" w:rsidP="00934FB6">
      <w:pPr>
        <w:pStyle w:val="aff"/>
        <w:spacing w:before="0" w:beforeAutospacing="0"/>
        <w:contextualSpacing/>
        <w:rPr>
          <w:bCs/>
          <w:i/>
          <w:iCs/>
          <w:color w:val="000000"/>
          <w:lang w:bidi="en-US"/>
        </w:rPr>
      </w:pP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 xml:space="preserve"> </w:t>
      </w:r>
      <w:r w:rsidRPr="00552CFB">
        <w:rPr>
          <w:bCs/>
          <w:i/>
          <w:iCs/>
          <w:color w:val="000000"/>
          <w:lang w:bidi="en-US"/>
        </w:rPr>
        <w:tab/>
        <w:t>- а) Настало утро, серенькое, тёплое.</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 б) Вскоре вышла и хозяйка, женщина пожилых лет.</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 в) Трава, сгибаемая ударами ветра и дождя, ложилась на землю.</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 г) Оглушённый падением, Григорий еле поднялся на ноги.</w:t>
      </w:r>
    </w:p>
    <w:p w:rsidR="00934FB6" w:rsidRPr="00552CFB" w:rsidRDefault="00934FB6" w:rsidP="00934FB6">
      <w:pPr>
        <w:pStyle w:val="aff"/>
        <w:spacing w:before="0" w:beforeAutospacing="0"/>
        <w:contextualSpacing/>
        <w:rPr>
          <w:bCs/>
          <w:i/>
          <w:iCs/>
          <w:color w:val="000000"/>
          <w:lang w:bidi="en-US"/>
        </w:rPr>
      </w:pPr>
      <w:r w:rsidRPr="00552CFB">
        <w:rPr>
          <w:bCs/>
          <w:i/>
          <w:iCs/>
          <w:color w:val="000000"/>
          <w:lang w:bidi="en-US"/>
        </w:rPr>
        <w:tab/>
        <w:t>- д) Талантливый артист, он всегда пользовался успехом у зрителей.</w:t>
      </w:r>
    </w:p>
    <w:p w:rsidR="00934FB6" w:rsidRPr="00552CFB" w:rsidRDefault="00934FB6" w:rsidP="00934FB6">
      <w:pPr>
        <w:pStyle w:val="aff"/>
        <w:spacing w:before="0" w:beforeAutospacing="0"/>
        <w:contextualSpacing/>
        <w:rPr>
          <w:bCs/>
          <w:iCs/>
          <w:color w:val="000000"/>
          <w:lang w:bidi="en-US"/>
        </w:rPr>
      </w:pPr>
      <w:r w:rsidRPr="00552CFB">
        <w:rPr>
          <w:bCs/>
          <w:i/>
          <w:iCs/>
          <w:color w:val="000000"/>
          <w:lang w:bidi="en-US"/>
        </w:rPr>
        <w:t xml:space="preserve">6. </w:t>
      </w:r>
      <w:r w:rsidRPr="00552CFB">
        <w:rPr>
          <w:bCs/>
          <w:iCs/>
          <w:color w:val="000000"/>
          <w:lang w:bidi="en-US"/>
        </w:rPr>
        <w:t>Определите способ выражения обособленных обстоятельств  в следующих предложениях</w:t>
      </w:r>
    </w:p>
    <w:p w:rsidR="00934FB6" w:rsidRPr="00552CFB" w:rsidRDefault="00934FB6" w:rsidP="00552CFB">
      <w:pPr>
        <w:pStyle w:val="aff"/>
        <w:numPr>
          <w:ilvl w:val="0"/>
          <w:numId w:val="20"/>
        </w:numPr>
        <w:spacing w:before="0" w:beforeAutospacing="0" w:afterAutospacing="0"/>
        <w:contextualSpacing/>
        <w:rPr>
          <w:bCs/>
          <w:i/>
          <w:iCs/>
          <w:color w:val="000000"/>
          <w:lang w:bidi="en-US"/>
        </w:rPr>
      </w:pPr>
      <w:r w:rsidRPr="00552CFB">
        <w:rPr>
          <w:bCs/>
          <w:i/>
          <w:iCs/>
          <w:color w:val="000000"/>
          <w:lang w:bidi="en-US"/>
        </w:rPr>
        <w:t>Девушки ушли взяв корзины в глубину сада.</w:t>
      </w:r>
    </w:p>
    <w:p w:rsidR="00934FB6" w:rsidRPr="00552CFB" w:rsidRDefault="00934FB6" w:rsidP="00552CFB">
      <w:pPr>
        <w:pStyle w:val="aff"/>
        <w:numPr>
          <w:ilvl w:val="0"/>
          <w:numId w:val="21"/>
        </w:numPr>
        <w:spacing w:before="0" w:beforeAutospacing="0" w:afterAutospacing="0"/>
        <w:contextualSpacing/>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21"/>
        </w:numPr>
        <w:spacing w:before="0" w:beforeAutospacing="0" w:afterAutospacing="0"/>
        <w:contextualSpacing/>
        <w:rPr>
          <w:bCs/>
          <w:iCs/>
          <w:color w:val="000000"/>
          <w:lang w:bidi="en-US"/>
        </w:rPr>
      </w:pPr>
      <w:r w:rsidRPr="00552CFB">
        <w:rPr>
          <w:bCs/>
          <w:iCs/>
          <w:color w:val="000000"/>
          <w:lang w:bidi="en-US"/>
        </w:rPr>
        <w:t>Деепричастный оборот.</w:t>
      </w:r>
    </w:p>
    <w:p w:rsidR="00934FB6" w:rsidRPr="00552CFB" w:rsidRDefault="00934FB6" w:rsidP="00552CFB">
      <w:pPr>
        <w:pStyle w:val="aff"/>
        <w:numPr>
          <w:ilvl w:val="0"/>
          <w:numId w:val="22"/>
        </w:numPr>
        <w:spacing w:before="0" w:beforeAutospacing="0" w:afterAutospacing="0"/>
        <w:contextualSpacing/>
        <w:rPr>
          <w:bCs/>
          <w:i/>
          <w:iCs/>
          <w:color w:val="000000"/>
          <w:lang w:bidi="en-US"/>
        </w:rPr>
      </w:pPr>
      <w:r w:rsidRPr="00552CFB">
        <w:rPr>
          <w:bCs/>
          <w:i/>
          <w:iCs/>
          <w:color w:val="000000"/>
          <w:lang w:bidi="en-US"/>
        </w:rPr>
        <w:t>Среди улицы стоит седая старуха и грозя кулаком кричит пронзительно…</w:t>
      </w:r>
    </w:p>
    <w:p w:rsidR="00934FB6" w:rsidRPr="00552CFB" w:rsidRDefault="00934FB6" w:rsidP="00552CFB">
      <w:pPr>
        <w:pStyle w:val="aff"/>
        <w:numPr>
          <w:ilvl w:val="0"/>
          <w:numId w:val="23"/>
        </w:numPr>
        <w:spacing w:before="0" w:beforeAutospacing="0" w:afterAutospacing="0"/>
        <w:contextualSpacing/>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23"/>
        </w:numPr>
        <w:spacing w:before="0" w:beforeAutospacing="0" w:afterAutospacing="0"/>
        <w:contextualSpacing/>
        <w:rPr>
          <w:bCs/>
          <w:iCs/>
          <w:color w:val="000000"/>
          <w:lang w:bidi="en-US"/>
        </w:rPr>
      </w:pPr>
      <w:r w:rsidRPr="00552CFB">
        <w:rPr>
          <w:bCs/>
          <w:iCs/>
          <w:color w:val="000000"/>
          <w:lang w:bidi="en-US"/>
        </w:rPr>
        <w:t>Деепричастный оборот.</w:t>
      </w:r>
    </w:p>
    <w:p w:rsidR="00934FB6" w:rsidRPr="00552CFB" w:rsidRDefault="00934FB6" w:rsidP="00552CFB">
      <w:pPr>
        <w:pStyle w:val="aff"/>
        <w:numPr>
          <w:ilvl w:val="0"/>
          <w:numId w:val="24"/>
        </w:numPr>
        <w:spacing w:before="0" w:beforeAutospacing="0" w:afterAutospacing="0"/>
        <w:contextualSpacing/>
        <w:rPr>
          <w:bCs/>
          <w:i/>
          <w:iCs/>
          <w:color w:val="000000"/>
          <w:lang w:bidi="en-US"/>
        </w:rPr>
      </w:pPr>
      <w:r w:rsidRPr="00552CFB">
        <w:rPr>
          <w:bCs/>
          <w:i/>
          <w:iCs/>
          <w:color w:val="000000"/>
          <w:lang w:bidi="en-US"/>
        </w:rPr>
        <w:t>Ругаясь рыча и фыркая он вылез из воды.</w:t>
      </w:r>
    </w:p>
    <w:p w:rsidR="00934FB6" w:rsidRPr="00552CFB" w:rsidRDefault="00934FB6" w:rsidP="00552CFB">
      <w:pPr>
        <w:pStyle w:val="aff"/>
        <w:numPr>
          <w:ilvl w:val="0"/>
          <w:numId w:val="25"/>
        </w:numPr>
        <w:spacing w:before="0" w:beforeAutospacing="0" w:afterAutospacing="0"/>
        <w:contextualSpacing/>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25"/>
        </w:numPr>
        <w:spacing w:before="0" w:beforeAutospacing="0" w:afterAutospacing="0"/>
        <w:contextualSpacing/>
        <w:rPr>
          <w:bCs/>
          <w:i/>
          <w:iCs/>
          <w:color w:val="000000"/>
          <w:lang w:bidi="en-US"/>
        </w:rPr>
      </w:pPr>
      <w:r w:rsidRPr="00552CFB">
        <w:rPr>
          <w:bCs/>
          <w:iCs/>
          <w:color w:val="000000"/>
          <w:lang w:bidi="en-US"/>
        </w:rPr>
        <w:t>Однородные деепричастия, выраженные одиночными деепричастиями</w:t>
      </w:r>
      <w:r w:rsidRPr="00552CFB">
        <w:rPr>
          <w:bCs/>
          <w:i/>
          <w:iCs/>
          <w:color w:val="000000"/>
          <w:lang w:bidi="en-US"/>
        </w:rPr>
        <w:t>.</w:t>
      </w:r>
    </w:p>
    <w:p w:rsidR="00934FB6" w:rsidRPr="00552CFB" w:rsidRDefault="00934FB6" w:rsidP="00552CFB">
      <w:pPr>
        <w:pStyle w:val="aff"/>
        <w:numPr>
          <w:ilvl w:val="0"/>
          <w:numId w:val="25"/>
        </w:numPr>
        <w:spacing w:before="0" w:beforeAutospacing="0" w:afterAutospacing="0"/>
        <w:contextualSpacing/>
        <w:rPr>
          <w:bCs/>
          <w:iCs/>
          <w:color w:val="000000"/>
          <w:lang w:bidi="en-US"/>
        </w:rPr>
      </w:pPr>
      <w:r w:rsidRPr="00552CFB">
        <w:rPr>
          <w:bCs/>
          <w:iCs/>
          <w:color w:val="000000"/>
          <w:lang w:bidi="en-US"/>
        </w:rPr>
        <w:t>Деепричастный оборот.</w:t>
      </w:r>
    </w:p>
    <w:p w:rsidR="00934FB6" w:rsidRPr="00552CFB" w:rsidRDefault="00934FB6" w:rsidP="00552CFB">
      <w:pPr>
        <w:pStyle w:val="aff"/>
        <w:numPr>
          <w:ilvl w:val="0"/>
          <w:numId w:val="26"/>
        </w:numPr>
        <w:spacing w:before="0" w:beforeAutospacing="0" w:afterAutospacing="0"/>
        <w:contextualSpacing/>
        <w:rPr>
          <w:bCs/>
          <w:i/>
          <w:iCs/>
          <w:color w:val="000000"/>
          <w:lang w:bidi="en-US"/>
        </w:rPr>
      </w:pPr>
      <w:r w:rsidRPr="00552CFB">
        <w:rPr>
          <w:bCs/>
          <w:i/>
          <w:iCs/>
          <w:color w:val="000000"/>
          <w:lang w:bidi="en-US"/>
        </w:rPr>
        <w:lastRenderedPageBreak/>
        <w:t>Люди молчали задумчиво опустив головы.</w:t>
      </w:r>
    </w:p>
    <w:p w:rsidR="00934FB6" w:rsidRPr="00552CFB" w:rsidRDefault="00934FB6" w:rsidP="00552CFB">
      <w:pPr>
        <w:pStyle w:val="aff"/>
        <w:numPr>
          <w:ilvl w:val="0"/>
          <w:numId w:val="27"/>
        </w:numPr>
        <w:spacing w:before="0" w:beforeAutospacing="0" w:afterAutospacing="0"/>
        <w:contextualSpacing/>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27"/>
        </w:numPr>
        <w:spacing w:before="0" w:beforeAutospacing="0" w:afterAutospacing="0"/>
        <w:contextualSpacing/>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26"/>
        </w:numPr>
        <w:spacing w:before="0" w:beforeAutospacing="0" w:afterAutospacing="0"/>
        <w:contextualSpacing/>
        <w:rPr>
          <w:bCs/>
          <w:i/>
          <w:iCs/>
          <w:color w:val="000000"/>
          <w:lang w:bidi="en-US"/>
        </w:rPr>
      </w:pPr>
      <w:r w:rsidRPr="00552CFB">
        <w:rPr>
          <w:bCs/>
          <w:i/>
          <w:iCs/>
          <w:color w:val="000000"/>
          <w:lang w:bidi="en-US"/>
        </w:rPr>
        <w:t>То исчезая то появляясь корабль исчезал в дымке небесно-голубого цвета.</w:t>
      </w:r>
    </w:p>
    <w:p w:rsidR="00934FB6" w:rsidRPr="00552CFB" w:rsidRDefault="00934FB6" w:rsidP="00552CFB">
      <w:pPr>
        <w:pStyle w:val="aff"/>
        <w:numPr>
          <w:ilvl w:val="0"/>
          <w:numId w:val="28"/>
        </w:numPr>
        <w:spacing w:before="0" w:beforeAutospacing="0" w:afterAutospacing="0"/>
        <w:contextualSpacing/>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28"/>
        </w:numPr>
        <w:spacing w:before="0" w:beforeAutospacing="0" w:afterAutospacing="0"/>
        <w:contextualSpacing/>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28"/>
        </w:numPr>
        <w:spacing w:before="0" w:beforeAutospacing="0" w:afterAutospacing="0"/>
        <w:contextualSpacing/>
        <w:rPr>
          <w:bCs/>
          <w:i/>
          <w:iCs/>
          <w:color w:val="000000"/>
          <w:lang w:bidi="en-US"/>
        </w:rPr>
      </w:pPr>
      <w:r w:rsidRPr="00552CFB">
        <w:rPr>
          <w:bCs/>
          <w:iCs/>
          <w:color w:val="000000"/>
          <w:lang w:bidi="en-US"/>
        </w:rPr>
        <w:t>Деепричастный оборот</w:t>
      </w:r>
      <w:r w:rsidRPr="00552CFB">
        <w:rPr>
          <w:bCs/>
          <w:i/>
          <w:iCs/>
          <w:color w:val="000000"/>
          <w:lang w:bidi="en-US"/>
        </w:rPr>
        <w:t>.</w:t>
      </w:r>
    </w:p>
    <w:p w:rsidR="00934FB6" w:rsidRPr="00552CFB" w:rsidRDefault="00934FB6" w:rsidP="00934FB6">
      <w:pPr>
        <w:pStyle w:val="aff"/>
        <w:ind w:left="360"/>
        <w:rPr>
          <w:bCs/>
          <w:i/>
          <w:iCs/>
          <w:color w:val="000000"/>
          <w:lang w:bidi="en-US"/>
        </w:rPr>
      </w:pPr>
      <w:r w:rsidRPr="00552CFB">
        <w:rPr>
          <w:bCs/>
          <w:i/>
          <w:iCs/>
          <w:color w:val="000000"/>
          <w:lang w:bidi="en-US"/>
        </w:rPr>
        <w:t xml:space="preserve">7.   </w:t>
      </w:r>
      <w:r w:rsidRPr="00552CFB">
        <w:rPr>
          <w:bCs/>
          <w:iCs/>
          <w:color w:val="000000"/>
          <w:lang w:bidi="en-US"/>
        </w:rPr>
        <w:t>Синтаксический разбор предложения № 5</w:t>
      </w:r>
    </w:p>
    <w:p w:rsidR="00934FB6" w:rsidRPr="00552CFB" w:rsidRDefault="00934FB6" w:rsidP="00934FB6">
      <w:pPr>
        <w:pStyle w:val="aff"/>
        <w:spacing w:before="0" w:beforeAutospacing="0" w:after="0" w:afterAutospacing="0"/>
        <w:ind w:left="360"/>
        <w:rPr>
          <w:color w:val="000000"/>
        </w:rPr>
      </w:pPr>
    </w:p>
    <w:p w:rsidR="00934FB6" w:rsidRPr="00552CFB" w:rsidRDefault="00934FB6" w:rsidP="00934FB6">
      <w:pPr>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Вариант 2</w:t>
      </w:r>
    </w:p>
    <w:p w:rsidR="00934FB6" w:rsidRPr="00552CFB" w:rsidRDefault="00934FB6" w:rsidP="00552CFB">
      <w:pPr>
        <w:pStyle w:val="aff"/>
        <w:numPr>
          <w:ilvl w:val="0"/>
          <w:numId w:val="29"/>
        </w:numPr>
        <w:spacing w:before="0" w:beforeAutospacing="0" w:after="0" w:afterAutospacing="0"/>
        <w:rPr>
          <w:color w:val="000000"/>
        </w:rPr>
      </w:pPr>
      <w:r w:rsidRPr="00552CFB">
        <w:rPr>
          <w:color w:val="000000"/>
        </w:rPr>
        <w:t>Вид односоставного предложения, где сказуемое выражено глаголом в форме III лица множественного числа настоящего, будущего времени или глагола прошедшего времени множественного числа.</w:t>
      </w:r>
    </w:p>
    <w:p w:rsidR="00934FB6" w:rsidRPr="00552CFB" w:rsidRDefault="00934FB6" w:rsidP="00934FB6">
      <w:pPr>
        <w:pStyle w:val="aff"/>
        <w:spacing w:before="0" w:beforeAutospacing="0" w:after="0" w:afterAutospacing="0"/>
        <w:ind w:left="360"/>
        <w:rPr>
          <w:color w:val="000000"/>
        </w:rPr>
      </w:pPr>
      <w:r w:rsidRPr="00552CFB">
        <w:rPr>
          <w:i/>
          <w:iCs/>
          <w:color w:val="000000"/>
        </w:rPr>
        <w:t>1.A) определенно – личное предложение,</w:t>
      </w:r>
    </w:p>
    <w:p w:rsidR="00934FB6" w:rsidRPr="00552CFB" w:rsidRDefault="00934FB6" w:rsidP="00552CFB">
      <w:pPr>
        <w:pStyle w:val="aff"/>
        <w:numPr>
          <w:ilvl w:val="0"/>
          <w:numId w:val="29"/>
        </w:numPr>
        <w:spacing w:before="0" w:beforeAutospacing="0" w:after="0" w:afterAutospacing="0"/>
        <w:rPr>
          <w:color w:val="000000"/>
        </w:rPr>
      </w:pPr>
      <w:r w:rsidRPr="00552CFB">
        <w:rPr>
          <w:i/>
          <w:iCs/>
          <w:color w:val="000000"/>
        </w:rPr>
        <w:t>B) безличное предложение,</w:t>
      </w:r>
    </w:p>
    <w:p w:rsidR="00934FB6" w:rsidRPr="00552CFB" w:rsidRDefault="00934FB6" w:rsidP="00552CFB">
      <w:pPr>
        <w:pStyle w:val="aff"/>
        <w:numPr>
          <w:ilvl w:val="0"/>
          <w:numId w:val="29"/>
        </w:numPr>
        <w:spacing w:before="0" w:beforeAutospacing="0" w:after="0" w:afterAutospacing="0"/>
        <w:rPr>
          <w:color w:val="000000"/>
        </w:rPr>
      </w:pPr>
      <w:r w:rsidRPr="00552CFB">
        <w:rPr>
          <w:i/>
          <w:iCs/>
          <w:color w:val="000000"/>
        </w:rPr>
        <w:t>C) назывное предложение,</w:t>
      </w:r>
    </w:p>
    <w:p w:rsidR="00934FB6" w:rsidRPr="00552CFB" w:rsidRDefault="00934FB6" w:rsidP="00552CFB">
      <w:pPr>
        <w:pStyle w:val="aff"/>
        <w:numPr>
          <w:ilvl w:val="0"/>
          <w:numId w:val="29"/>
        </w:numPr>
        <w:spacing w:before="0" w:beforeAutospacing="0" w:after="0" w:afterAutospacing="0"/>
        <w:rPr>
          <w:color w:val="000000"/>
        </w:rPr>
      </w:pPr>
      <w:r w:rsidRPr="00552CFB">
        <w:rPr>
          <w:i/>
          <w:iCs/>
          <w:color w:val="000000"/>
        </w:rPr>
        <w:t>D) обобщенно – личное предложение,</w:t>
      </w:r>
    </w:p>
    <w:p w:rsidR="00934FB6" w:rsidRPr="00552CFB" w:rsidRDefault="00934FB6" w:rsidP="00552CFB">
      <w:pPr>
        <w:pStyle w:val="aff"/>
        <w:numPr>
          <w:ilvl w:val="0"/>
          <w:numId w:val="29"/>
        </w:numPr>
        <w:spacing w:before="0" w:beforeAutospacing="0" w:after="0" w:afterAutospacing="0"/>
        <w:rPr>
          <w:color w:val="000000"/>
        </w:rPr>
      </w:pPr>
      <w:r w:rsidRPr="00552CFB">
        <w:rPr>
          <w:i/>
          <w:iCs/>
          <w:color w:val="000000"/>
        </w:rPr>
        <w:t>E) неопределенно – личное предложение.</w:t>
      </w:r>
    </w:p>
    <w:p w:rsidR="00934FB6" w:rsidRPr="00552CFB" w:rsidRDefault="00934FB6" w:rsidP="00552CFB">
      <w:pPr>
        <w:pStyle w:val="aff"/>
        <w:numPr>
          <w:ilvl w:val="0"/>
          <w:numId w:val="18"/>
        </w:numPr>
        <w:spacing w:before="0" w:beforeAutospacing="0" w:after="0" w:afterAutospacing="0"/>
        <w:rPr>
          <w:iCs/>
          <w:color w:val="000000"/>
        </w:rPr>
      </w:pPr>
      <w:r w:rsidRPr="00552CFB">
        <w:rPr>
          <w:bCs/>
          <w:iCs/>
          <w:color w:val="000000"/>
        </w:rPr>
        <w:t>Укажите правильное объяснение пунктуации в предложении:</w:t>
      </w:r>
    </w:p>
    <w:p w:rsidR="00934FB6" w:rsidRPr="00552CFB" w:rsidRDefault="00934FB6" w:rsidP="00934FB6">
      <w:pPr>
        <w:pStyle w:val="aff"/>
        <w:spacing w:before="0" w:beforeAutospacing="0" w:after="0" w:afterAutospacing="0"/>
        <w:ind w:left="360"/>
        <w:rPr>
          <w:i/>
          <w:iCs/>
          <w:color w:val="000000"/>
        </w:rPr>
      </w:pPr>
      <w:r w:rsidRPr="00552CFB">
        <w:rPr>
          <w:bCs/>
          <w:i/>
          <w:iCs/>
          <w:color w:val="000000"/>
        </w:rPr>
        <w:t>Базаров привёз с собой микроскоп ( ) и целыми днями с ним возился.</w:t>
      </w:r>
    </w:p>
    <w:p w:rsidR="00934FB6" w:rsidRPr="00552CFB" w:rsidRDefault="00934FB6" w:rsidP="00934FB6">
      <w:pPr>
        <w:pStyle w:val="aff"/>
        <w:spacing w:before="0" w:beforeAutospacing="0" w:after="0" w:afterAutospacing="0"/>
        <w:ind w:left="360"/>
        <w:rPr>
          <w:i/>
          <w:iCs/>
          <w:color w:val="000000"/>
        </w:rPr>
      </w:pPr>
      <w:r w:rsidRPr="00552CFB">
        <w:rPr>
          <w:i/>
          <w:iCs/>
          <w:color w:val="000000"/>
        </w:rPr>
        <w:t>1)</w:t>
      </w:r>
      <w:r w:rsidRPr="00552CFB">
        <w:rPr>
          <w:bCs/>
          <w:i/>
          <w:iCs/>
          <w:color w:val="000000"/>
        </w:rPr>
        <w:t> </w:t>
      </w:r>
      <w:r w:rsidRPr="00552CFB">
        <w:rPr>
          <w:i/>
          <w:iCs/>
          <w:color w:val="000000"/>
        </w:rPr>
        <w:t>Предложение сложное, перед союзом И запятая не нужна.</w:t>
      </w:r>
    </w:p>
    <w:p w:rsidR="00934FB6" w:rsidRPr="00552CFB" w:rsidRDefault="00934FB6" w:rsidP="00934FB6">
      <w:pPr>
        <w:pStyle w:val="aff"/>
        <w:spacing w:before="0" w:beforeAutospacing="0" w:after="0" w:afterAutospacing="0"/>
        <w:ind w:left="360"/>
        <w:rPr>
          <w:i/>
          <w:iCs/>
          <w:color w:val="000000"/>
        </w:rPr>
      </w:pPr>
      <w:r w:rsidRPr="00552CFB">
        <w:rPr>
          <w:i/>
          <w:iCs/>
          <w:color w:val="000000"/>
        </w:rPr>
        <w:t>2) Простое предложение с однородными членами, перед союзом И запятая не нужна.</w:t>
      </w:r>
    </w:p>
    <w:p w:rsidR="00934FB6" w:rsidRPr="00552CFB" w:rsidRDefault="00934FB6" w:rsidP="00934FB6">
      <w:pPr>
        <w:pStyle w:val="aff"/>
        <w:spacing w:before="0" w:beforeAutospacing="0" w:after="0" w:afterAutospacing="0"/>
        <w:ind w:left="360"/>
        <w:rPr>
          <w:i/>
          <w:iCs/>
          <w:color w:val="000000"/>
        </w:rPr>
      </w:pPr>
      <w:r w:rsidRPr="00552CFB">
        <w:rPr>
          <w:i/>
          <w:iCs/>
          <w:color w:val="000000"/>
        </w:rPr>
        <w:t>3) Сложное предложение, перед союзом И запятая нужна.</w:t>
      </w:r>
    </w:p>
    <w:p w:rsidR="00934FB6" w:rsidRPr="00552CFB" w:rsidRDefault="00934FB6" w:rsidP="00934FB6">
      <w:pPr>
        <w:pStyle w:val="aff"/>
        <w:spacing w:before="0" w:beforeAutospacing="0" w:after="0" w:afterAutospacing="0"/>
        <w:ind w:left="360"/>
        <w:rPr>
          <w:i/>
          <w:iCs/>
          <w:color w:val="000000"/>
        </w:rPr>
      </w:pPr>
      <w:r w:rsidRPr="00552CFB">
        <w:rPr>
          <w:i/>
          <w:iCs/>
          <w:color w:val="000000"/>
        </w:rPr>
        <w:t>4) Простое предложение с однородными членами, перед союзом И нужна запятая.</w:t>
      </w:r>
    </w:p>
    <w:p w:rsidR="00934FB6" w:rsidRPr="00552CFB" w:rsidRDefault="00934FB6" w:rsidP="00934FB6">
      <w:pPr>
        <w:pStyle w:val="aff"/>
        <w:rPr>
          <w:bCs/>
          <w:iCs/>
          <w:color w:val="000000"/>
        </w:rPr>
      </w:pPr>
      <w:r w:rsidRPr="00552CFB">
        <w:rPr>
          <w:i/>
          <w:iCs/>
          <w:color w:val="000000"/>
        </w:rPr>
        <w:t xml:space="preserve">3. </w:t>
      </w:r>
      <w:r w:rsidRPr="00552CFB">
        <w:rPr>
          <w:bCs/>
          <w:i/>
          <w:iCs/>
          <w:color w:val="000000"/>
        </w:rPr>
        <w:t xml:space="preserve"> </w:t>
      </w:r>
      <w:r w:rsidRPr="00552CFB">
        <w:rPr>
          <w:bCs/>
          <w:iCs/>
          <w:color w:val="000000"/>
        </w:rPr>
        <w:t>Укажите номера предложений, в составе которых есть обособленные члены.</w:t>
      </w:r>
    </w:p>
    <w:p w:rsidR="00934FB6" w:rsidRPr="00552CFB" w:rsidRDefault="00934FB6" w:rsidP="00552CFB">
      <w:pPr>
        <w:pStyle w:val="aff"/>
        <w:numPr>
          <w:ilvl w:val="0"/>
          <w:numId w:val="30"/>
        </w:numPr>
        <w:rPr>
          <w:bCs/>
          <w:i/>
          <w:iCs/>
          <w:color w:val="000000"/>
        </w:rPr>
      </w:pPr>
      <w:r w:rsidRPr="00552CFB">
        <w:rPr>
          <w:bCs/>
          <w:i/>
          <w:iCs/>
          <w:color w:val="000000"/>
        </w:rPr>
        <w:t>Дверь неторопливо отворилась, и вошел Николай Весовщиков, известный всей слободе нелюдим. (М.Горький)</w:t>
      </w:r>
    </w:p>
    <w:p w:rsidR="00934FB6" w:rsidRPr="00552CFB" w:rsidRDefault="00934FB6" w:rsidP="00552CFB">
      <w:pPr>
        <w:pStyle w:val="aff"/>
        <w:numPr>
          <w:ilvl w:val="0"/>
          <w:numId w:val="30"/>
        </w:numPr>
        <w:rPr>
          <w:bCs/>
          <w:i/>
          <w:iCs/>
          <w:color w:val="000000"/>
        </w:rPr>
      </w:pPr>
      <w:r w:rsidRPr="00552CFB">
        <w:rPr>
          <w:bCs/>
          <w:i/>
          <w:iCs/>
          <w:color w:val="000000"/>
        </w:rPr>
        <w:t>Звени, звени, златая Русь, волнуйся, неуемный ветер. (С. Есенин)</w:t>
      </w:r>
    </w:p>
    <w:p w:rsidR="00934FB6" w:rsidRPr="00552CFB" w:rsidRDefault="00934FB6" w:rsidP="00552CFB">
      <w:pPr>
        <w:pStyle w:val="aff"/>
        <w:numPr>
          <w:ilvl w:val="0"/>
          <w:numId w:val="30"/>
        </w:numPr>
        <w:rPr>
          <w:bCs/>
          <w:i/>
          <w:iCs/>
          <w:color w:val="000000"/>
        </w:rPr>
      </w:pPr>
      <w:r w:rsidRPr="00552CFB">
        <w:rPr>
          <w:bCs/>
          <w:i/>
          <w:iCs/>
          <w:color w:val="000000"/>
        </w:rPr>
        <w:t>Как нарочно, дожди и холод продолжались весь май. (А Чехов)</w:t>
      </w:r>
    </w:p>
    <w:p w:rsidR="00934FB6" w:rsidRPr="00552CFB" w:rsidRDefault="00934FB6" w:rsidP="00552CFB">
      <w:pPr>
        <w:pStyle w:val="aff"/>
        <w:numPr>
          <w:ilvl w:val="0"/>
          <w:numId w:val="30"/>
        </w:numPr>
        <w:rPr>
          <w:bCs/>
          <w:i/>
          <w:iCs/>
          <w:color w:val="000000"/>
        </w:rPr>
      </w:pPr>
      <w:r w:rsidRPr="00552CFB">
        <w:rPr>
          <w:bCs/>
          <w:i/>
          <w:iCs/>
          <w:color w:val="000000"/>
        </w:rPr>
        <w:t>Трофимыч не останавливается и, не оборачиваясь, подзывает меня к себе. (А Куприн)</w:t>
      </w:r>
    </w:p>
    <w:p w:rsidR="00934FB6" w:rsidRPr="00552CFB" w:rsidRDefault="00934FB6" w:rsidP="00552CFB">
      <w:pPr>
        <w:pStyle w:val="aff"/>
        <w:numPr>
          <w:ilvl w:val="0"/>
          <w:numId w:val="30"/>
        </w:numPr>
        <w:rPr>
          <w:bCs/>
          <w:i/>
          <w:iCs/>
          <w:color w:val="000000"/>
        </w:rPr>
      </w:pPr>
      <w:r w:rsidRPr="00552CFB">
        <w:rPr>
          <w:bCs/>
          <w:i/>
          <w:iCs/>
          <w:color w:val="000000"/>
        </w:rPr>
        <w:t>Только голубеющая осенняя дымка (ее зовут в народе «мга») затягивала плесы на Оке и отдаленные леса. (К. Паустовский)</w:t>
      </w:r>
    </w:p>
    <w:p w:rsidR="00934FB6" w:rsidRPr="00552CFB" w:rsidRDefault="00934FB6" w:rsidP="00552CFB">
      <w:pPr>
        <w:pStyle w:val="aff"/>
        <w:numPr>
          <w:ilvl w:val="0"/>
          <w:numId w:val="30"/>
        </w:numPr>
        <w:rPr>
          <w:bCs/>
          <w:i/>
          <w:iCs/>
          <w:color w:val="000000"/>
        </w:rPr>
      </w:pPr>
      <w:r w:rsidRPr="00552CFB">
        <w:rPr>
          <w:bCs/>
          <w:i/>
          <w:iCs/>
          <w:color w:val="000000"/>
        </w:rPr>
        <w:t>Человек он был добрый, но с понятиями и привычками довольно странными. (И. Тургенев)</w:t>
      </w:r>
    </w:p>
    <w:p w:rsidR="00934FB6" w:rsidRPr="00552CFB" w:rsidRDefault="00934FB6" w:rsidP="00552CFB">
      <w:pPr>
        <w:pStyle w:val="aff"/>
        <w:numPr>
          <w:ilvl w:val="0"/>
          <w:numId w:val="30"/>
        </w:numPr>
        <w:rPr>
          <w:bCs/>
          <w:i/>
          <w:iCs/>
          <w:color w:val="000000"/>
        </w:rPr>
      </w:pPr>
      <w:r w:rsidRPr="00552CFB">
        <w:rPr>
          <w:bCs/>
          <w:i/>
          <w:iCs/>
          <w:color w:val="000000"/>
        </w:rPr>
        <w:t>Где-то послышался отдаленный, сходный с грозой, гул артиллерии. (А Первенцев)</w:t>
      </w:r>
    </w:p>
    <w:p w:rsidR="00934FB6" w:rsidRPr="00552CFB" w:rsidRDefault="00934FB6" w:rsidP="00934FB6">
      <w:pPr>
        <w:pStyle w:val="aff"/>
        <w:ind w:left="720"/>
        <w:rPr>
          <w:bCs/>
          <w:i/>
          <w:iCs/>
          <w:color w:val="000000"/>
          <w:lang w:bidi="en-US"/>
        </w:rPr>
      </w:pPr>
      <w:r w:rsidRPr="00552CFB">
        <w:rPr>
          <w:bCs/>
          <w:i/>
          <w:iCs/>
          <w:color w:val="000000"/>
        </w:rPr>
        <w:t>4.</w:t>
      </w:r>
      <w:r w:rsidRPr="00552CFB">
        <w:rPr>
          <w:bCs/>
          <w:i/>
          <w:iCs/>
          <w:color w:val="595959"/>
          <w:lang w:bidi="en-US"/>
        </w:rPr>
        <w:t xml:space="preserve"> </w:t>
      </w:r>
      <w:r w:rsidRPr="00552CFB">
        <w:rPr>
          <w:bCs/>
          <w:iCs/>
          <w:color w:val="000000"/>
        </w:rPr>
        <w:t xml:space="preserve">Одно из утверждений верно. </w:t>
      </w:r>
      <w:r w:rsidRPr="00552CFB">
        <w:rPr>
          <w:bCs/>
          <w:iCs/>
          <w:color w:val="000000"/>
          <w:lang w:bidi="en-US"/>
        </w:rPr>
        <w:t>Найдите его.</w:t>
      </w:r>
    </w:p>
    <w:p w:rsidR="00934FB6" w:rsidRPr="00552CFB" w:rsidRDefault="00934FB6" w:rsidP="00934FB6">
      <w:pPr>
        <w:pStyle w:val="aff"/>
        <w:ind w:left="720"/>
        <w:rPr>
          <w:bCs/>
          <w:i/>
          <w:iCs/>
          <w:color w:val="000000"/>
          <w:lang w:bidi="en-US"/>
        </w:rPr>
      </w:pPr>
      <w:r w:rsidRPr="00552CFB">
        <w:rPr>
          <w:bCs/>
          <w:i/>
          <w:iCs/>
          <w:color w:val="000000"/>
        </w:rPr>
        <w:t>1) Вставные конструкции являются членами предложения.</w:t>
      </w:r>
      <w:r w:rsidRPr="00552CFB">
        <w:rPr>
          <w:bCs/>
          <w:i/>
          <w:iCs/>
          <w:color w:val="000000"/>
        </w:rPr>
        <w:br/>
      </w:r>
      <w:r w:rsidRPr="00552CFB">
        <w:rPr>
          <w:bCs/>
          <w:i/>
          <w:iCs/>
          <w:color w:val="000000"/>
          <w:lang w:bidi="en-US"/>
        </w:rPr>
        <w:t>2) Вставные конструкции выделяются на письме только запятыми.</w:t>
      </w:r>
      <w:r w:rsidRPr="00552CFB">
        <w:rPr>
          <w:bCs/>
          <w:i/>
          <w:iCs/>
          <w:color w:val="000000"/>
          <w:lang w:bidi="en-US"/>
        </w:rPr>
        <w:br/>
        <w:t>3) Все знаки препинания, которые стоят на месте разрыва предложения вставной конструкции, выделяемой скобками, помещаются после скобок.</w:t>
      </w:r>
      <w:r w:rsidRPr="00552CFB">
        <w:rPr>
          <w:bCs/>
          <w:i/>
          <w:iCs/>
          <w:color w:val="000000"/>
          <w:lang w:bidi="en-US"/>
        </w:rPr>
        <w:br/>
        <w:t>4) Вставные конструкции при произнесении не выделяются интонацией (паузами и сравнительно быстрым произнесением).</w:t>
      </w:r>
    </w:p>
    <w:p w:rsidR="00934FB6" w:rsidRPr="00552CFB" w:rsidRDefault="00934FB6" w:rsidP="00934FB6">
      <w:pPr>
        <w:pStyle w:val="aff"/>
        <w:rPr>
          <w:bCs/>
          <w:i/>
          <w:iCs/>
          <w:color w:val="000000"/>
          <w:lang w:bidi="en-US"/>
        </w:rPr>
      </w:pPr>
      <w:r w:rsidRPr="00552CFB">
        <w:rPr>
          <w:bCs/>
          <w:i/>
          <w:iCs/>
          <w:color w:val="000000"/>
          <w:lang w:bidi="en-US"/>
        </w:rPr>
        <w:t xml:space="preserve">5. </w:t>
      </w:r>
      <w:r w:rsidRPr="00552CFB">
        <w:rPr>
          <w:bCs/>
          <w:iCs/>
          <w:color w:val="000000"/>
          <w:lang w:bidi="en-US"/>
        </w:rPr>
        <w:t>Найти соответствие цифры, обозначающей предложение, и буквы, указывающей на условия обособления</w:t>
      </w:r>
      <w:r w:rsidRPr="00552CFB">
        <w:rPr>
          <w:bCs/>
          <w:i/>
          <w:iCs/>
          <w:color w:val="000000"/>
          <w:lang w:bidi="en-US"/>
        </w:rPr>
        <w:t>.</w:t>
      </w:r>
      <w:r w:rsidRPr="00552CFB">
        <w:rPr>
          <w:bCs/>
          <w:i/>
          <w:iCs/>
          <w:color w:val="000000"/>
          <w:lang w:bidi="en-US"/>
        </w:rPr>
        <w:br/>
        <w:t>А – определение обособлено, так как стоит после определяемого слова;</w:t>
      </w:r>
      <w:r w:rsidRPr="00552CFB">
        <w:rPr>
          <w:bCs/>
          <w:i/>
          <w:iCs/>
          <w:color w:val="000000"/>
          <w:lang w:bidi="en-US"/>
        </w:rPr>
        <w:br/>
        <w:t>Б – приложение обособлено, так как стоит после имени собственного;</w:t>
      </w:r>
      <w:r w:rsidRPr="00552CFB">
        <w:rPr>
          <w:bCs/>
          <w:i/>
          <w:iCs/>
          <w:color w:val="000000"/>
          <w:lang w:bidi="en-US"/>
        </w:rPr>
        <w:br/>
        <w:t>В – определение обособлено, так как относится к личному местоимению;</w:t>
      </w:r>
      <w:r w:rsidRPr="00552CFB">
        <w:rPr>
          <w:bCs/>
          <w:i/>
          <w:iCs/>
          <w:color w:val="000000"/>
          <w:lang w:bidi="en-US"/>
        </w:rPr>
        <w:br/>
      </w:r>
      <w:r w:rsidRPr="00552CFB">
        <w:rPr>
          <w:bCs/>
          <w:i/>
          <w:iCs/>
          <w:color w:val="000000"/>
          <w:lang w:bidi="en-US"/>
        </w:rPr>
        <w:lastRenderedPageBreak/>
        <w:t>Г – определение обособлено, так как имеет добавочное обстоятельственное значение;</w:t>
      </w:r>
      <w:r w:rsidRPr="00552CFB">
        <w:rPr>
          <w:bCs/>
          <w:i/>
          <w:iCs/>
          <w:color w:val="000000"/>
          <w:lang w:bidi="en-US"/>
        </w:rPr>
        <w:br/>
        <w:t>Д – определение обособлено, так как отделено от определяемого существительного другими членами предложения;</w:t>
      </w:r>
      <w:r w:rsidRPr="00552CFB">
        <w:rPr>
          <w:bCs/>
          <w:i/>
          <w:iCs/>
          <w:color w:val="000000"/>
          <w:lang w:bidi="en-US"/>
        </w:rPr>
        <w:br/>
        <w:t>Е – приложение обособлено, так как обозначает собственное имя и поясняет нарицательное существительное.</w:t>
      </w:r>
      <w:r w:rsidRPr="00552CFB">
        <w:rPr>
          <w:bCs/>
          <w:i/>
          <w:iCs/>
          <w:color w:val="000000"/>
          <w:lang w:bidi="en-US"/>
        </w:rPr>
        <w:br/>
      </w:r>
      <w:r w:rsidRPr="00552CFB">
        <w:rPr>
          <w:bCs/>
          <w:i/>
          <w:iCs/>
          <w:color w:val="000000"/>
          <w:lang w:bidi="en-US"/>
        </w:rPr>
        <w:br/>
        <w:t>1.    Я старался вообразить себе капитана Миронова, моего будущего начальника, и представлял его строгим, сердитым (А. Пушкин).</w:t>
      </w:r>
      <w:r w:rsidRPr="00552CFB">
        <w:rPr>
          <w:bCs/>
          <w:i/>
          <w:iCs/>
          <w:color w:val="000000"/>
          <w:lang w:bidi="en-US"/>
        </w:rPr>
        <w:br/>
        <w:t>2.    Тополи, покрытые росой, наполняли воздух нежным ароматом (А. Чехов).</w:t>
      </w:r>
      <w:r w:rsidRPr="00552CFB">
        <w:rPr>
          <w:bCs/>
          <w:i/>
          <w:iCs/>
          <w:color w:val="000000"/>
          <w:lang w:bidi="en-US"/>
        </w:rPr>
        <w:br/>
        <w:t>3.    У второго мальчика, Павлуши, волосы были всклоченные, черные глаза, серые скулы, широкое лицо…(И. Тургенев).</w:t>
      </w:r>
      <w:r w:rsidRPr="00552CFB">
        <w:rPr>
          <w:bCs/>
          <w:i/>
          <w:iCs/>
          <w:color w:val="000000"/>
          <w:lang w:bidi="en-US"/>
        </w:rPr>
        <w:br/>
        <w:t>4.    Оглушенный ударом кулака, Буланин сначала зашатался на месте, ничего не понимая (А. Куприн).</w:t>
      </w:r>
      <w:r w:rsidRPr="00552CFB">
        <w:rPr>
          <w:bCs/>
          <w:i/>
          <w:iCs/>
          <w:color w:val="000000"/>
          <w:lang w:bidi="en-US"/>
        </w:rPr>
        <w:br/>
        <w:t>5.    В гневе грома, чуткий демон, он давно усталость слышит (А. Горький).</w:t>
      </w:r>
      <w:r w:rsidRPr="00552CFB">
        <w:rPr>
          <w:bCs/>
          <w:i/>
          <w:iCs/>
          <w:color w:val="000000"/>
          <w:lang w:bidi="en-US"/>
        </w:rPr>
        <w:br/>
        <w:t>6.    Залитые солнцем, стлались за рекой гречаные и пшеничные нивы (М. Шолохов).</w:t>
      </w:r>
    </w:p>
    <w:p w:rsidR="00934FB6" w:rsidRPr="00552CFB" w:rsidRDefault="00934FB6" w:rsidP="00934FB6">
      <w:pPr>
        <w:pStyle w:val="aff"/>
        <w:rPr>
          <w:bCs/>
          <w:iCs/>
          <w:color w:val="000000"/>
          <w:lang w:bidi="en-US"/>
        </w:rPr>
      </w:pPr>
      <w:r w:rsidRPr="00552CFB">
        <w:rPr>
          <w:bCs/>
          <w:i/>
          <w:iCs/>
          <w:color w:val="000000"/>
          <w:lang w:bidi="en-US"/>
        </w:rPr>
        <w:t xml:space="preserve">6. </w:t>
      </w:r>
      <w:r w:rsidRPr="00552CFB">
        <w:rPr>
          <w:bCs/>
          <w:iCs/>
          <w:color w:val="000000"/>
          <w:lang w:bidi="en-US"/>
        </w:rPr>
        <w:t>Определите способ выражения обособленных обстоятельств в следующих предложениях. Записать, расставив знаки.</w:t>
      </w:r>
    </w:p>
    <w:p w:rsidR="00934FB6" w:rsidRPr="00552CFB" w:rsidRDefault="00934FB6" w:rsidP="00934FB6">
      <w:pPr>
        <w:pStyle w:val="aff"/>
        <w:spacing w:before="0" w:beforeAutospacing="0" w:after="0" w:afterAutospacing="0"/>
        <w:ind w:left="360"/>
        <w:rPr>
          <w:bCs/>
          <w:i/>
          <w:iCs/>
          <w:color w:val="000000"/>
          <w:lang w:bidi="en-US"/>
        </w:rPr>
      </w:pPr>
      <w:r w:rsidRPr="00552CFB">
        <w:rPr>
          <w:bCs/>
          <w:i/>
          <w:iCs/>
          <w:color w:val="000000"/>
          <w:lang w:bidi="en-US"/>
        </w:rPr>
        <w:t>1.Мимо окна лилась заглядывая в него рыжая струя огня.</w:t>
      </w:r>
    </w:p>
    <w:p w:rsidR="00934FB6" w:rsidRPr="00552CFB" w:rsidRDefault="00934FB6" w:rsidP="00552CFB">
      <w:pPr>
        <w:pStyle w:val="aff"/>
        <w:numPr>
          <w:ilvl w:val="0"/>
          <w:numId w:val="31"/>
        </w:numPr>
        <w:spacing w:before="0" w:beforeAutospacing="0" w:after="0" w:afterAutospacing="0"/>
        <w:rPr>
          <w:bCs/>
          <w:iCs/>
          <w:color w:val="000000"/>
          <w:lang w:bidi="en-US"/>
        </w:rPr>
      </w:pPr>
      <w:r w:rsidRPr="00552CFB">
        <w:rPr>
          <w:bCs/>
          <w:iCs/>
          <w:color w:val="000000"/>
          <w:lang w:bidi="en-US"/>
        </w:rPr>
        <w:t>Одиночное деепричастие.</w:t>
      </w:r>
    </w:p>
    <w:p w:rsidR="00934FB6" w:rsidRPr="00552CFB" w:rsidRDefault="00934FB6" w:rsidP="00552CFB">
      <w:pPr>
        <w:pStyle w:val="aff"/>
        <w:numPr>
          <w:ilvl w:val="0"/>
          <w:numId w:val="31"/>
        </w:numPr>
        <w:spacing w:before="0" w:beforeAutospacing="0" w:after="0" w:afterAutospacing="0"/>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31"/>
        </w:numPr>
        <w:spacing w:before="0" w:beforeAutospacing="0" w:after="0" w:afterAutospacing="0"/>
        <w:rPr>
          <w:bCs/>
          <w:i/>
          <w:iCs/>
          <w:color w:val="000000"/>
          <w:lang w:bidi="en-US"/>
        </w:rPr>
      </w:pPr>
      <w:r w:rsidRPr="00552CFB">
        <w:rPr>
          <w:bCs/>
          <w:iCs/>
          <w:color w:val="000000"/>
          <w:lang w:bidi="en-US"/>
        </w:rPr>
        <w:t>Деепричастный оборот</w:t>
      </w:r>
      <w:r w:rsidRPr="00552CFB">
        <w:rPr>
          <w:bCs/>
          <w:i/>
          <w:iCs/>
          <w:color w:val="000000"/>
          <w:lang w:bidi="en-US"/>
        </w:rPr>
        <w:t>.</w:t>
      </w:r>
    </w:p>
    <w:p w:rsidR="00934FB6" w:rsidRPr="00552CFB" w:rsidRDefault="00934FB6" w:rsidP="00934FB6">
      <w:pPr>
        <w:pStyle w:val="aff"/>
        <w:spacing w:before="0" w:beforeAutospacing="0" w:after="0" w:afterAutospacing="0"/>
        <w:ind w:left="360"/>
        <w:rPr>
          <w:bCs/>
          <w:i/>
          <w:iCs/>
          <w:color w:val="000000"/>
          <w:lang w:bidi="en-US"/>
        </w:rPr>
      </w:pPr>
      <w:r w:rsidRPr="00552CFB">
        <w:rPr>
          <w:bCs/>
          <w:i/>
          <w:iCs/>
          <w:color w:val="000000"/>
          <w:lang w:bidi="en-US"/>
        </w:rPr>
        <w:t>2.Благодаря массе новых впечатлений день прошёл для неё незаметно.</w:t>
      </w:r>
    </w:p>
    <w:p w:rsidR="00934FB6" w:rsidRPr="00552CFB" w:rsidRDefault="00934FB6" w:rsidP="00552CFB">
      <w:pPr>
        <w:pStyle w:val="aff"/>
        <w:numPr>
          <w:ilvl w:val="0"/>
          <w:numId w:val="32"/>
        </w:numPr>
        <w:spacing w:before="0" w:beforeAutospacing="0" w:after="0" w:afterAutospacing="0"/>
        <w:rPr>
          <w:bCs/>
          <w:iCs/>
          <w:color w:val="000000"/>
          <w:lang w:bidi="en-US"/>
        </w:rPr>
      </w:pPr>
      <w:r w:rsidRPr="00552CFB">
        <w:rPr>
          <w:bCs/>
          <w:iCs/>
          <w:color w:val="000000"/>
          <w:lang w:bidi="en-US"/>
        </w:rPr>
        <w:t>Существительное с предлогом.</w:t>
      </w:r>
    </w:p>
    <w:p w:rsidR="00934FB6" w:rsidRPr="00552CFB" w:rsidRDefault="00934FB6" w:rsidP="00552CFB">
      <w:pPr>
        <w:pStyle w:val="aff"/>
        <w:numPr>
          <w:ilvl w:val="0"/>
          <w:numId w:val="32"/>
        </w:numPr>
        <w:spacing w:before="0" w:beforeAutospacing="0" w:after="0" w:afterAutospacing="0"/>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32"/>
        </w:numPr>
        <w:spacing w:before="0" w:beforeAutospacing="0" w:after="0" w:afterAutospacing="0"/>
        <w:rPr>
          <w:bCs/>
          <w:iCs/>
          <w:color w:val="000000"/>
          <w:lang w:bidi="en-US"/>
        </w:rPr>
      </w:pPr>
      <w:r w:rsidRPr="00552CFB">
        <w:rPr>
          <w:bCs/>
          <w:iCs/>
          <w:color w:val="000000"/>
          <w:lang w:bidi="en-US"/>
        </w:rPr>
        <w:t>Деепричастный оборот.</w:t>
      </w:r>
    </w:p>
    <w:p w:rsidR="00934FB6" w:rsidRPr="00552CFB" w:rsidRDefault="00934FB6" w:rsidP="00934FB6">
      <w:pPr>
        <w:pStyle w:val="aff"/>
        <w:spacing w:before="0" w:beforeAutospacing="0" w:after="0" w:afterAutospacing="0"/>
        <w:ind w:left="360"/>
        <w:rPr>
          <w:bCs/>
          <w:i/>
          <w:iCs/>
          <w:color w:val="000000"/>
          <w:lang w:bidi="en-US"/>
        </w:rPr>
      </w:pPr>
      <w:r w:rsidRPr="00552CFB">
        <w:rPr>
          <w:bCs/>
          <w:i/>
          <w:iCs/>
          <w:color w:val="000000"/>
          <w:lang w:bidi="en-US"/>
        </w:rPr>
        <w:t>3.Прищуриваясь и подмигивая старик продолжал свой рассказ.</w:t>
      </w:r>
    </w:p>
    <w:p w:rsidR="00934FB6" w:rsidRPr="00552CFB" w:rsidRDefault="00934FB6" w:rsidP="00552CFB">
      <w:pPr>
        <w:pStyle w:val="aff"/>
        <w:numPr>
          <w:ilvl w:val="0"/>
          <w:numId w:val="33"/>
        </w:numPr>
        <w:spacing w:before="0" w:beforeAutospacing="0" w:after="0" w:afterAutospacing="0"/>
        <w:rPr>
          <w:bCs/>
          <w:iCs/>
          <w:color w:val="000000"/>
          <w:lang w:bidi="en-US"/>
        </w:rPr>
      </w:pPr>
      <w:r w:rsidRPr="00552CFB">
        <w:rPr>
          <w:bCs/>
          <w:iCs/>
          <w:color w:val="000000"/>
          <w:lang w:bidi="en-US"/>
        </w:rPr>
        <w:t>Существительное с предлогом.</w:t>
      </w:r>
    </w:p>
    <w:p w:rsidR="00934FB6" w:rsidRPr="00552CFB" w:rsidRDefault="00934FB6" w:rsidP="00552CFB">
      <w:pPr>
        <w:pStyle w:val="aff"/>
        <w:numPr>
          <w:ilvl w:val="0"/>
          <w:numId w:val="33"/>
        </w:numPr>
        <w:spacing w:before="0" w:beforeAutospacing="0" w:after="0" w:afterAutospacing="0"/>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33"/>
        </w:numPr>
        <w:spacing w:before="0" w:beforeAutospacing="0" w:after="0" w:afterAutospacing="0"/>
        <w:rPr>
          <w:bCs/>
          <w:iCs/>
          <w:color w:val="000000"/>
          <w:lang w:bidi="en-US"/>
        </w:rPr>
      </w:pPr>
      <w:r w:rsidRPr="00552CFB">
        <w:rPr>
          <w:bCs/>
          <w:iCs/>
          <w:color w:val="000000"/>
          <w:lang w:bidi="en-US"/>
        </w:rPr>
        <w:t>Деепричастный оборот.</w:t>
      </w:r>
    </w:p>
    <w:p w:rsidR="00934FB6" w:rsidRPr="00552CFB" w:rsidRDefault="00934FB6" w:rsidP="00934FB6">
      <w:pPr>
        <w:pStyle w:val="aff"/>
        <w:spacing w:before="0" w:beforeAutospacing="0" w:after="0" w:afterAutospacing="0"/>
        <w:ind w:left="360"/>
        <w:rPr>
          <w:bCs/>
          <w:i/>
          <w:iCs/>
          <w:color w:val="000000"/>
          <w:lang w:bidi="en-US"/>
        </w:rPr>
      </w:pPr>
      <w:r w:rsidRPr="00552CFB">
        <w:rPr>
          <w:bCs/>
          <w:i/>
          <w:iCs/>
          <w:color w:val="000000"/>
          <w:lang w:bidi="en-US"/>
        </w:rPr>
        <w:t>4.Несмотря на пасмурную погоду гости гурьбой вывалили из дома и побежали к пруду.</w:t>
      </w:r>
    </w:p>
    <w:p w:rsidR="00934FB6" w:rsidRPr="00552CFB" w:rsidRDefault="00934FB6" w:rsidP="00552CFB">
      <w:pPr>
        <w:pStyle w:val="aff"/>
        <w:numPr>
          <w:ilvl w:val="0"/>
          <w:numId w:val="34"/>
        </w:numPr>
        <w:spacing w:before="0" w:beforeAutospacing="0" w:after="0" w:afterAutospacing="0"/>
        <w:rPr>
          <w:bCs/>
          <w:iCs/>
          <w:color w:val="000000"/>
          <w:lang w:bidi="en-US"/>
        </w:rPr>
      </w:pPr>
      <w:r w:rsidRPr="00552CFB">
        <w:rPr>
          <w:bCs/>
          <w:iCs/>
          <w:color w:val="000000"/>
          <w:lang w:bidi="en-US"/>
        </w:rPr>
        <w:t>Существительное с предлогом.</w:t>
      </w:r>
    </w:p>
    <w:p w:rsidR="00934FB6" w:rsidRPr="00552CFB" w:rsidRDefault="00934FB6" w:rsidP="00552CFB">
      <w:pPr>
        <w:pStyle w:val="aff"/>
        <w:numPr>
          <w:ilvl w:val="0"/>
          <w:numId w:val="34"/>
        </w:numPr>
        <w:spacing w:before="0" w:beforeAutospacing="0" w:after="0" w:afterAutospacing="0"/>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34"/>
        </w:numPr>
        <w:spacing w:before="0" w:beforeAutospacing="0" w:after="0" w:afterAutospacing="0"/>
        <w:rPr>
          <w:bCs/>
          <w:iCs/>
          <w:color w:val="000000"/>
          <w:lang w:bidi="en-US"/>
        </w:rPr>
      </w:pPr>
      <w:r w:rsidRPr="00552CFB">
        <w:rPr>
          <w:bCs/>
          <w:iCs/>
          <w:color w:val="000000"/>
          <w:lang w:bidi="en-US"/>
        </w:rPr>
        <w:t>Деепричастный оборот.</w:t>
      </w:r>
    </w:p>
    <w:p w:rsidR="00934FB6" w:rsidRPr="00552CFB" w:rsidRDefault="00934FB6" w:rsidP="00934FB6">
      <w:pPr>
        <w:pStyle w:val="aff"/>
        <w:spacing w:before="0" w:beforeAutospacing="0" w:after="0" w:afterAutospacing="0"/>
        <w:rPr>
          <w:bCs/>
          <w:i/>
          <w:iCs/>
          <w:color w:val="000000"/>
          <w:lang w:bidi="en-US"/>
        </w:rPr>
      </w:pPr>
      <w:r w:rsidRPr="00552CFB">
        <w:rPr>
          <w:bCs/>
          <w:i/>
          <w:iCs/>
          <w:color w:val="000000"/>
          <w:lang w:bidi="en-US"/>
        </w:rPr>
        <w:t>5..Стая журавлей тянулась к югу и оглашая воздух резкими криками медленно исчезла вдали.</w:t>
      </w:r>
    </w:p>
    <w:p w:rsidR="00934FB6" w:rsidRPr="00552CFB" w:rsidRDefault="00934FB6" w:rsidP="00552CFB">
      <w:pPr>
        <w:pStyle w:val="aff"/>
        <w:numPr>
          <w:ilvl w:val="0"/>
          <w:numId w:val="35"/>
        </w:numPr>
        <w:spacing w:before="0" w:beforeAutospacing="0" w:after="0" w:afterAutospacing="0"/>
        <w:rPr>
          <w:bCs/>
          <w:iCs/>
          <w:color w:val="000000"/>
          <w:lang w:bidi="en-US"/>
        </w:rPr>
      </w:pPr>
      <w:r w:rsidRPr="00552CFB">
        <w:rPr>
          <w:bCs/>
          <w:iCs/>
          <w:color w:val="000000"/>
          <w:lang w:bidi="en-US"/>
        </w:rPr>
        <w:t>Существительное с предлогом.</w:t>
      </w:r>
    </w:p>
    <w:p w:rsidR="00934FB6" w:rsidRPr="00552CFB" w:rsidRDefault="00934FB6" w:rsidP="00552CFB">
      <w:pPr>
        <w:pStyle w:val="aff"/>
        <w:numPr>
          <w:ilvl w:val="0"/>
          <w:numId w:val="35"/>
        </w:numPr>
        <w:spacing w:before="0" w:beforeAutospacing="0" w:after="0" w:afterAutospacing="0"/>
        <w:rPr>
          <w:bCs/>
          <w:iCs/>
          <w:color w:val="000000"/>
          <w:lang w:bidi="en-US"/>
        </w:rPr>
      </w:pPr>
      <w:r w:rsidRPr="00552CFB">
        <w:rPr>
          <w:bCs/>
          <w:iCs/>
          <w:color w:val="000000"/>
          <w:lang w:bidi="en-US"/>
        </w:rPr>
        <w:t>Однородные обстоятельства, выраженные одиночными деепричастиями.</w:t>
      </w:r>
    </w:p>
    <w:p w:rsidR="00934FB6" w:rsidRPr="00552CFB" w:rsidRDefault="00934FB6" w:rsidP="00552CFB">
      <w:pPr>
        <w:pStyle w:val="aff"/>
        <w:numPr>
          <w:ilvl w:val="0"/>
          <w:numId w:val="35"/>
        </w:numPr>
        <w:spacing w:before="0" w:beforeAutospacing="0" w:after="0" w:afterAutospacing="0"/>
        <w:rPr>
          <w:bCs/>
          <w:i/>
          <w:iCs/>
          <w:color w:val="000000"/>
          <w:lang w:bidi="en-US"/>
        </w:rPr>
      </w:pPr>
      <w:r w:rsidRPr="00552CFB">
        <w:rPr>
          <w:bCs/>
          <w:iCs/>
          <w:color w:val="000000"/>
          <w:lang w:bidi="en-US"/>
        </w:rPr>
        <w:t>Деепричастный оборот</w:t>
      </w:r>
      <w:r w:rsidRPr="00552CFB">
        <w:rPr>
          <w:bCs/>
          <w:i/>
          <w:iCs/>
          <w:color w:val="000000"/>
          <w:lang w:bidi="en-US"/>
        </w:rPr>
        <w:t>.</w:t>
      </w:r>
    </w:p>
    <w:p w:rsidR="00934FB6" w:rsidRPr="00552CFB" w:rsidRDefault="00934FB6" w:rsidP="00552CFB">
      <w:pPr>
        <w:pStyle w:val="aff"/>
        <w:numPr>
          <w:ilvl w:val="0"/>
          <w:numId w:val="27"/>
        </w:numPr>
        <w:rPr>
          <w:bCs/>
          <w:iCs/>
          <w:color w:val="000000"/>
          <w:lang w:bidi="en-US"/>
        </w:rPr>
      </w:pPr>
      <w:r w:rsidRPr="00552CFB">
        <w:rPr>
          <w:bCs/>
          <w:iCs/>
          <w:color w:val="000000"/>
          <w:lang w:bidi="en-US"/>
        </w:rPr>
        <w:t>Синтаксический разбор предложения №5</w:t>
      </w:r>
    </w:p>
    <w:p w:rsidR="0005201A" w:rsidRPr="00552CFB" w:rsidRDefault="0005201A" w:rsidP="0005201A">
      <w:pPr>
        <w:pStyle w:val="ae"/>
        <w:rPr>
          <w:rFonts w:ascii="Times New Roman" w:hAnsi="Times New Roman" w:cs="Times New Roman"/>
          <w:b/>
        </w:rPr>
      </w:pPr>
    </w:p>
    <w:p w:rsidR="0005201A" w:rsidRPr="00552CFB" w:rsidRDefault="0005201A" w:rsidP="0005201A">
      <w:pPr>
        <w:pStyle w:val="ae"/>
        <w:jc w:val="center"/>
        <w:rPr>
          <w:rFonts w:ascii="Times New Roman" w:hAnsi="Times New Roman" w:cs="Times New Roman"/>
          <w:b/>
          <w:sz w:val="24"/>
          <w:szCs w:val="32"/>
        </w:rPr>
      </w:pPr>
      <w:r w:rsidRPr="00552CFB">
        <w:rPr>
          <w:rFonts w:ascii="Times New Roman" w:hAnsi="Times New Roman" w:cs="Times New Roman"/>
          <w:b/>
        </w:rPr>
        <w:t xml:space="preserve">Итоговая контрольная работа   </w:t>
      </w:r>
      <w:r w:rsidRPr="00552CFB">
        <w:rPr>
          <w:rFonts w:ascii="Times New Roman" w:hAnsi="Times New Roman" w:cs="Times New Roman"/>
          <w:b/>
          <w:sz w:val="24"/>
          <w:szCs w:val="32"/>
        </w:rPr>
        <w:t>по русскому языку в 8 классе</w:t>
      </w:r>
    </w:p>
    <w:p w:rsidR="0005201A" w:rsidRPr="00552CFB" w:rsidRDefault="0005201A" w:rsidP="0005201A">
      <w:pPr>
        <w:pStyle w:val="ae"/>
        <w:jc w:val="center"/>
        <w:rPr>
          <w:rFonts w:ascii="Times New Roman" w:hAnsi="Times New Roman" w:cs="Times New Roman"/>
          <w:b/>
        </w:rPr>
      </w:pPr>
      <w:r w:rsidRPr="00552CFB">
        <w:rPr>
          <w:rFonts w:ascii="Times New Roman" w:hAnsi="Times New Roman" w:cs="Times New Roman"/>
          <w:noProof/>
        </w:rPr>
        <w:lastRenderedPageBreak/>
        <w:drawing>
          <wp:inline distT="0" distB="0" distL="0" distR="0" wp14:anchorId="3436D870" wp14:editId="371A0D44">
            <wp:extent cx="5257306" cy="691388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0"/>
                    <a:stretch>
                      <a:fillRect/>
                    </a:stretch>
                  </pic:blipFill>
                  <pic:spPr>
                    <a:xfrm>
                      <a:off x="0" y="0"/>
                      <a:ext cx="5260846" cy="6918536"/>
                    </a:xfrm>
                    <a:prstGeom prst="rect">
                      <a:avLst/>
                    </a:prstGeom>
                  </pic:spPr>
                </pic:pic>
              </a:graphicData>
            </a:graphic>
          </wp:inline>
        </w:drawing>
      </w:r>
    </w:p>
    <w:p w:rsidR="0005201A" w:rsidRPr="00552CFB" w:rsidRDefault="0005201A" w:rsidP="0005201A">
      <w:pPr>
        <w:pStyle w:val="ae"/>
        <w:rPr>
          <w:rFonts w:ascii="Times New Roman" w:hAnsi="Times New Roman" w:cs="Times New Roman"/>
          <w:b/>
        </w:rPr>
      </w:pPr>
      <w:r w:rsidRPr="00552CFB">
        <w:rPr>
          <w:rFonts w:ascii="Times New Roman" w:hAnsi="Times New Roman" w:cs="Times New Roman"/>
          <w:noProof/>
          <w:lang w:eastAsia="ru-RU"/>
        </w:rPr>
        <w:lastRenderedPageBreak/>
        <w:drawing>
          <wp:inline distT="0" distB="0" distL="0" distR="0" wp14:anchorId="7D7BB59A" wp14:editId="0DF2D53A">
            <wp:extent cx="6012379" cy="85039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1"/>
                    <a:stretch>
                      <a:fillRect/>
                    </a:stretch>
                  </pic:blipFill>
                  <pic:spPr>
                    <a:xfrm>
                      <a:off x="0" y="0"/>
                      <a:ext cx="6013389" cy="8505349"/>
                    </a:xfrm>
                    <a:prstGeom prst="rect">
                      <a:avLst/>
                    </a:prstGeom>
                  </pic:spPr>
                </pic:pic>
              </a:graphicData>
            </a:graphic>
          </wp:inline>
        </w:drawing>
      </w:r>
    </w:p>
    <w:p w:rsidR="00934FB6" w:rsidRPr="00552CFB" w:rsidRDefault="0005201A" w:rsidP="00934FB6">
      <w:pPr>
        <w:pStyle w:val="aff"/>
      </w:pPr>
      <w:r w:rsidRPr="00552CFB">
        <w:rPr>
          <w:noProof/>
        </w:rPr>
        <w:lastRenderedPageBreak/>
        <w:drawing>
          <wp:inline distT="0" distB="0" distL="0" distR="0" wp14:anchorId="37EAC459" wp14:editId="447B5F9A">
            <wp:extent cx="5391387" cy="263587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2"/>
                    <a:stretch>
                      <a:fillRect/>
                    </a:stretch>
                  </pic:blipFill>
                  <pic:spPr>
                    <a:xfrm>
                      <a:off x="0" y="0"/>
                      <a:ext cx="5418914" cy="2649334"/>
                    </a:xfrm>
                    <a:prstGeom prst="rect">
                      <a:avLst/>
                    </a:prstGeom>
                  </pic:spPr>
                </pic:pic>
              </a:graphicData>
            </a:graphic>
          </wp:inline>
        </w:drawing>
      </w:r>
    </w:p>
    <w:p w:rsidR="0005201A" w:rsidRPr="00552CFB" w:rsidRDefault="0005201A" w:rsidP="0005201A">
      <w:pPr>
        <w:shd w:val="clear" w:color="auto" w:fill="FFFFFF"/>
        <w:spacing w:after="0" w:line="240" w:lineRule="auto"/>
        <w:ind w:left="-567"/>
        <w:jc w:val="center"/>
        <w:rPr>
          <w:rFonts w:ascii="Times New Roman" w:eastAsia="Times New Roman" w:hAnsi="Times New Roman" w:cs="Times New Roman"/>
          <w:color w:val="000000"/>
          <w:sz w:val="24"/>
          <w:szCs w:val="24"/>
          <w:lang w:val="ru-RU"/>
        </w:rPr>
      </w:pPr>
      <w:r w:rsidRPr="00552CFB">
        <w:rPr>
          <w:rFonts w:ascii="Times New Roman" w:eastAsia="Times New Roman" w:hAnsi="Times New Roman" w:cs="Times New Roman"/>
          <w:b/>
          <w:bCs/>
          <w:color w:val="000000"/>
          <w:sz w:val="24"/>
          <w:szCs w:val="24"/>
          <w:lang w:val="ru-RU"/>
        </w:rPr>
        <w:t>Входная работа</w:t>
      </w:r>
    </w:p>
    <w:p w:rsidR="0005201A" w:rsidRPr="00552CFB" w:rsidRDefault="0005201A" w:rsidP="0005201A">
      <w:pPr>
        <w:shd w:val="clear" w:color="auto" w:fill="FFFFFF"/>
        <w:spacing w:after="0" w:line="240" w:lineRule="auto"/>
        <w:ind w:left="-567"/>
        <w:jc w:val="center"/>
        <w:rPr>
          <w:rFonts w:ascii="Times New Roman" w:eastAsia="Times New Roman" w:hAnsi="Times New Roman" w:cs="Times New Roman"/>
          <w:color w:val="000000"/>
          <w:sz w:val="24"/>
          <w:szCs w:val="24"/>
          <w:lang w:val="ru-RU"/>
        </w:rPr>
      </w:pPr>
      <w:r w:rsidRPr="00552CFB">
        <w:rPr>
          <w:rFonts w:ascii="Times New Roman" w:eastAsia="Times New Roman" w:hAnsi="Times New Roman" w:cs="Times New Roman"/>
          <w:b/>
          <w:bCs/>
          <w:color w:val="000000"/>
          <w:sz w:val="24"/>
          <w:szCs w:val="24"/>
          <w:lang w:val="ru-RU"/>
        </w:rPr>
        <w:t>по русскому языку в 9 классе</w:t>
      </w:r>
    </w:p>
    <w:p w:rsidR="0005201A" w:rsidRPr="00552CFB" w:rsidRDefault="0005201A" w:rsidP="0005201A">
      <w:pPr>
        <w:shd w:val="clear" w:color="auto" w:fill="FFFFFF"/>
        <w:spacing w:before="120" w:after="120" w:line="240" w:lineRule="auto"/>
        <w:ind w:left="-567"/>
        <w:rPr>
          <w:rFonts w:ascii="Times New Roman" w:hAnsi="Times New Roman" w:cs="Times New Roman"/>
          <w:sz w:val="24"/>
          <w:szCs w:val="24"/>
          <w:lang w:val="ru-RU"/>
        </w:rPr>
      </w:pPr>
      <w:r w:rsidRPr="00552CFB">
        <w:rPr>
          <w:rFonts w:ascii="Times New Roman" w:eastAsia="Times New Roman" w:hAnsi="Times New Roman" w:cs="Times New Roman"/>
          <w:b/>
          <w:color w:val="000000"/>
          <w:sz w:val="24"/>
          <w:szCs w:val="24"/>
          <w:lang w:val="ru-RU"/>
        </w:rPr>
        <w:t xml:space="preserve">           </w:t>
      </w:r>
    </w:p>
    <w:p w:rsidR="0005201A" w:rsidRPr="00552CFB" w:rsidRDefault="0005201A" w:rsidP="0005201A">
      <w:pPr>
        <w:spacing w:after="0" w:line="240" w:lineRule="auto"/>
        <w:rPr>
          <w:rFonts w:ascii="Times New Roman" w:hAnsi="Times New Roman" w:cs="Times New Roman"/>
          <w:b/>
          <w:sz w:val="24"/>
          <w:szCs w:val="24"/>
          <w:lang w:val="ru-RU"/>
        </w:rPr>
      </w:pPr>
      <w:r w:rsidRPr="00552CFB">
        <w:rPr>
          <w:rFonts w:ascii="Times New Roman" w:eastAsia="Calibri" w:hAnsi="Times New Roman" w:cs="Times New Roman"/>
          <w:b/>
          <w:color w:val="231F20"/>
          <w:kern w:val="2"/>
          <w:lang w:val="ru-RU" w:eastAsia="hi-IN" w:bidi="hi-IN"/>
        </w:rPr>
        <w:t>Структура (план) работы</w:t>
      </w:r>
    </w:p>
    <w:p w:rsidR="0005201A" w:rsidRPr="00552CFB" w:rsidRDefault="0005201A" w:rsidP="0005201A">
      <w:pPr>
        <w:pStyle w:val="Default"/>
        <w:jc w:val="both"/>
      </w:pPr>
      <w:r w:rsidRPr="00552CFB">
        <w:t>В работу по русскому языку включено 24  задания, среди которых:</w:t>
      </w:r>
    </w:p>
    <w:p w:rsidR="0005201A" w:rsidRPr="00552CFB" w:rsidRDefault="0005201A" w:rsidP="0005201A">
      <w:pPr>
        <w:pStyle w:val="Default"/>
        <w:jc w:val="both"/>
      </w:pPr>
      <w:r w:rsidRPr="00552CFB">
        <w:t xml:space="preserve">        1)1-6 заданий - задания с выбором ответа, к каждому из которых приводится </w:t>
      </w:r>
      <w:r w:rsidRPr="00552CFB">
        <w:rPr>
          <w:i/>
          <w:u w:val="single"/>
        </w:rPr>
        <w:t>четыре</w:t>
      </w:r>
      <w:r w:rsidRPr="00552CFB">
        <w:rPr>
          <w:u w:val="single"/>
        </w:rPr>
        <w:t xml:space="preserve"> </w:t>
      </w:r>
      <w:r w:rsidRPr="00552CFB">
        <w:t>варианта ответа, из которых верен только один.</w:t>
      </w:r>
    </w:p>
    <w:p w:rsidR="0005201A" w:rsidRPr="00552CFB" w:rsidRDefault="0005201A" w:rsidP="0005201A">
      <w:pPr>
        <w:autoSpaceDE w:val="0"/>
        <w:autoSpaceDN w:val="0"/>
        <w:adjustRightInd w:val="0"/>
        <w:spacing w:after="0" w:line="240" w:lineRule="auto"/>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2) 7-15 заданий - задания с кратким ответом,  либо в которых ответ необходимо записать в виде  последовательности букв.</w:t>
      </w:r>
    </w:p>
    <w:p w:rsidR="0005201A" w:rsidRPr="00552CFB" w:rsidRDefault="0005201A" w:rsidP="0005201A">
      <w:pPr>
        <w:autoSpaceDE w:val="0"/>
        <w:autoSpaceDN w:val="0"/>
        <w:adjustRightInd w:val="0"/>
        <w:spacing w:after="0" w:line="240" w:lineRule="auto"/>
        <w:jc w:val="both"/>
        <w:rPr>
          <w:rFonts w:ascii="Times New Roman" w:hAnsi="Times New Roman" w:cs="Times New Roman"/>
          <w:sz w:val="24"/>
          <w:szCs w:val="24"/>
          <w:lang w:val="ru-RU"/>
        </w:rPr>
      </w:pPr>
    </w:p>
    <w:p w:rsidR="0005201A" w:rsidRPr="00552CFB" w:rsidRDefault="0005201A" w:rsidP="0005201A">
      <w:pPr>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Работа представлена </w:t>
      </w:r>
      <w:r w:rsidRPr="00552CFB">
        <w:rPr>
          <w:rFonts w:ascii="Times New Roman" w:hAnsi="Times New Roman" w:cs="Times New Roman"/>
          <w:sz w:val="24"/>
          <w:szCs w:val="24"/>
          <w:u w:val="single"/>
          <w:lang w:val="ru-RU"/>
        </w:rPr>
        <w:t xml:space="preserve">двумя </w:t>
      </w:r>
      <w:r w:rsidRPr="00552CFB">
        <w:rPr>
          <w:rFonts w:ascii="Times New Roman" w:hAnsi="Times New Roman" w:cs="Times New Roman"/>
          <w:sz w:val="24"/>
          <w:szCs w:val="24"/>
          <w:lang w:val="ru-RU"/>
        </w:rPr>
        <w:t>вариантами.</w:t>
      </w:r>
    </w:p>
    <w:p w:rsidR="0005201A" w:rsidRPr="00552CFB" w:rsidRDefault="0005201A" w:rsidP="0005201A">
      <w:pPr>
        <w:spacing w:after="0" w:line="240" w:lineRule="auto"/>
        <w:rPr>
          <w:rFonts w:ascii="Times New Roman" w:eastAsia="Calibri" w:hAnsi="Times New Roman" w:cs="Times New Roman"/>
          <w:b/>
          <w:color w:val="231F20"/>
          <w:kern w:val="2"/>
          <w:sz w:val="24"/>
          <w:szCs w:val="24"/>
          <w:lang w:val="ru-RU" w:eastAsia="hi-IN" w:bidi="hi-IN"/>
        </w:rPr>
      </w:pPr>
      <w:r w:rsidRPr="00552CFB">
        <w:rPr>
          <w:rFonts w:ascii="Times New Roman" w:eastAsia="Calibri" w:hAnsi="Times New Roman" w:cs="Times New Roman"/>
          <w:b/>
          <w:color w:val="231F20"/>
          <w:kern w:val="2"/>
          <w:sz w:val="24"/>
          <w:szCs w:val="24"/>
          <w:lang w:val="ru-RU" w:eastAsia="hi-IN" w:bidi="hi-IN"/>
        </w:rPr>
        <w:t>4. Кодификаторы проверяемых элементов содержания и требований к уровню подготовки участников</w:t>
      </w:r>
    </w:p>
    <w:p w:rsidR="0005201A" w:rsidRPr="00552CFB" w:rsidRDefault="0005201A" w:rsidP="0005201A">
      <w:pPr>
        <w:pStyle w:val="ae"/>
        <w:spacing w:after="0" w:line="240" w:lineRule="auto"/>
        <w:rPr>
          <w:rFonts w:ascii="Times New Roman" w:hAnsi="Times New Roman" w:cs="Times New Roman"/>
          <w:i/>
          <w:sz w:val="24"/>
          <w:szCs w:val="24"/>
        </w:rPr>
      </w:pPr>
      <w:r w:rsidRPr="00552CFB">
        <w:rPr>
          <w:rFonts w:ascii="Times New Roman" w:hAnsi="Times New Roman" w:cs="Times New Roman"/>
          <w:i/>
          <w:sz w:val="24"/>
          <w:szCs w:val="24"/>
        </w:rPr>
        <w:t xml:space="preserve">(Принятые сокращения: ЭС – элемент содержания; ПР – планируемый результат; </w:t>
      </w:r>
    </w:p>
    <w:p w:rsidR="0005201A" w:rsidRPr="00552CFB" w:rsidRDefault="0005201A" w:rsidP="0005201A">
      <w:pPr>
        <w:pStyle w:val="ae"/>
        <w:spacing w:after="0" w:line="240" w:lineRule="auto"/>
        <w:rPr>
          <w:rFonts w:ascii="Times New Roman" w:hAnsi="Times New Roman" w:cs="Times New Roman"/>
          <w:i/>
          <w:sz w:val="24"/>
          <w:szCs w:val="24"/>
        </w:rPr>
      </w:pPr>
      <w:r w:rsidRPr="00552CFB">
        <w:rPr>
          <w:rFonts w:ascii="Times New Roman" w:hAnsi="Times New Roman" w:cs="Times New Roman"/>
          <w:i/>
          <w:sz w:val="24"/>
          <w:szCs w:val="24"/>
        </w:rPr>
        <w:t xml:space="preserve">Б – базовый; П – повышенный; </w:t>
      </w:r>
    </w:p>
    <w:p w:rsidR="0005201A" w:rsidRPr="00552CFB" w:rsidRDefault="0005201A" w:rsidP="0005201A">
      <w:pPr>
        <w:pStyle w:val="ae"/>
        <w:spacing w:after="0" w:line="240" w:lineRule="auto"/>
        <w:rPr>
          <w:rFonts w:ascii="Times New Roman" w:hAnsi="Times New Roman" w:cs="Times New Roman"/>
          <w:i/>
          <w:sz w:val="24"/>
          <w:szCs w:val="24"/>
        </w:rPr>
      </w:pPr>
      <w:r w:rsidRPr="00552CFB">
        <w:rPr>
          <w:rFonts w:ascii="Times New Roman" w:hAnsi="Times New Roman" w:cs="Times New Roman"/>
          <w:i/>
          <w:sz w:val="24"/>
          <w:szCs w:val="24"/>
        </w:rPr>
        <w:t>ВО – выбор ответа; КО – краткий ответ; РО – развернутый ответ)</w:t>
      </w:r>
    </w:p>
    <w:p w:rsidR="0005201A" w:rsidRPr="00552CFB" w:rsidRDefault="0005201A" w:rsidP="0005201A">
      <w:pPr>
        <w:spacing w:after="0" w:line="240" w:lineRule="auto"/>
        <w:jc w:val="center"/>
        <w:rPr>
          <w:rFonts w:ascii="Times New Roman" w:hAnsi="Times New Roman" w:cs="Times New Roman"/>
          <w:sz w:val="24"/>
          <w:szCs w:val="24"/>
          <w:lang w:val="ru-RU"/>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09"/>
        <w:gridCol w:w="709"/>
        <w:gridCol w:w="1559"/>
        <w:gridCol w:w="709"/>
        <w:gridCol w:w="1843"/>
        <w:gridCol w:w="992"/>
        <w:gridCol w:w="992"/>
        <w:gridCol w:w="709"/>
        <w:gridCol w:w="1134"/>
      </w:tblGrid>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 блока /задания</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Кол-во зада</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ний</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Код ЭС</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Элемент содержания</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Код ПР</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Планируемый результат</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Максималь</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 xml:space="preserve">ный </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балл</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Уро</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вень слож</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ности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Тип заданий</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Время выпол</w:t>
            </w:r>
          </w:p>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Нения</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А</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2.1</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Текст как речевое произведение. Смысловая и композиционная целостность текста.</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Определять тему, основную мысль</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Лексическое значение слова</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1.3</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разговорную речь, научный стиль, официально-деловой</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9.1</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Средства выразительности речи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1.3</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Различать разговорную речь, научный стиль, официально-деловой</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4</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2.1</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Фонетика</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1.1</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Опознавать языковые единицы, проводить различные виды анализа.</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6.5</w:t>
            </w:r>
          </w:p>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6.15</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Правописание корней. Правописание словарных слов</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6</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6.6</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Правописание приставок</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ВО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В</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7</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6.10</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Правописание Н – НН в различных частях речи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8</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5.1</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Словосочетание</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Умение выявлять и исправлять ошибки в построении словосочетаний</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9</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5.2</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Грамматическая основа предложения</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3.7</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правила грамматических норм</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5.7</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Простое предложение, осложненное однородными членами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11</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7.19</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Пунктуационный анализ. Знаки препинания в предложении с вводными словами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12</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7.16</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Пунктуационный анализ. Знаки препинания в предложении с обособленными определениями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13</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7.17</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Пунктуационный анализ. Знаки препинания в предложении с обособленными обстоятельствами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14</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7.18</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Пунктуационный анализ. </w:t>
            </w:r>
            <w:r w:rsidRPr="00552CFB">
              <w:rPr>
                <w:rFonts w:ascii="Times New Roman" w:hAnsi="Times New Roman" w:cs="Times New Roman"/>
                <w:sz w:val="24"/>
                <w:szCs w:val="24"/>
                <w:lang w:val="ru-RU"/>
              </w:rPr>
              <w:lastRenderedPageBreak/>
              <w:t>Знаки препинания в предложении с обособленными уточняющими членами</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lastRenderedPageBreak/>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Соблюдать в практике письма основные </w:t>
            </w:r>
            <w:r w:rsidRPr="00552CFB">
              <w:rPr>
                <w:rFonts w:ascii="Times New Roman" w:hAnsi="Times New Roman" w:cs="Times New Roman"/>
                <w:sz w:val="24"/>
                <w:szCs w:val="24"/>
                <w:lang w:val="ru-RU"/>
              </w:rPr>
              <w:lastRenderedPageBreak/>
              <w:t>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lastRenderedPageBreak/>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r w:rsidR="0005201A" w:rsidRPr="00552CFB" w:rsidTr="0005201A">
        <w:trPr>
          <w:trHeight w:val="449"/>
        </w:trPr>
        <w:tc>
          <w:tcPr>
            <w:tcW w:w="675" w:type="dxa"/>
            <w:tcBorders>
              <w:top w:val="single" w:sz="4" w:space="0" w:color="000000"/>
              <w:left w:val="single" w:sz="4" w:space="0" w:color="000000"/>
              <w:bottom w:val="single" w:sz="4" w:space="0" w:color="000000"/>
              <w:right w:val="single" w:sz="4" w:space="0" w:color="000000"/>
            </w:tcBorders>
          </w:tcPr>
          <w:p w:rsidR="0005201A" w:rsidRPr="00552CFB" w:rsidRDefault="0005201A" w:rsidP="0005201A">
            <w:pPr>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t>15</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7.15</w:t>
            </w:r>
          </w:p>
        </w:tc>
        <w:tc>
          <w:tcPr>
            <w:tcW w:w="155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autoSpaceDE w:val="0"/>
              <w:autoSpaceDN w:val="0"/>
              <w:adjustRightInd w:val="0"/>
              <w:rPr>
                <w:rFonts w:ascii="Times New Roman" w:hAnsi="Times New Roman" w:cs="Times New Roman"/>
                <w:sz w:val="24"/>
                <w:szCs w:val="24"/>
              </w:rPr>
            </w:pPr>
            <w:r w:rsidRPr="00552CFB">
              <w:rPr>
                <w:rFonts w:ascii="Times New Roman" w:hAnsi="Times New Roman" w:cs="Times New Roman"/>
                <w:sz w:val="24"/>
                <w:szCs w:val="24"/>
              </w:rPr>
              <w:t>Простое предложение, осложненное обращением</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3.8</w:t>
            </w:r>
          </w:p>
        </w:tc>
        <w:tc>
          <w:tcPr>
            <w:tcW w:w="1843"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Соблюдать в практике письма основные правила пунктуации и орфографии</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w:t>
            </w:r>
          </w:p>
        </w:tc>
        <w:tc>
          <w:tcPr>
            <w:tcW w:w="1134"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1-2</w:t>
            </w:r>
          </w:p>
        </w:tc>
      </w:tr>
    </w:tbl>
    <w:p w:rsidR="0005201A" w:rsidRPr="00552CFB" w:rsidRDefault="0005201A" w:rsidP="0005201A">
      <w:pPr>
        <w:pStyle w:val="ae"/>
        <w:widowControl w:val="0"/>
        <w:suppressAutoHyphens/>
        <w:spacing w:after="0" w:line="240" w:lineRule="auto"/>
        <w:ind w:left="641"/>
        <w:rPr>
          <w:rFonts w:ascii="Times New Roman" w:eastAsia="Calibri" w:hAnsi="Times New Roman" w:cs="Times New Roman"/>
          <w:b/>
          <w:color w:val="231F20"/>
          <w:kern w:val="2"/>
          <w:sz w:val="24"/>
          <w:szCs w:val="24"/>
          <w:lang w:eastAsia="hi-IN" w:bidi="hi-IN"/>
        </w:rPr>
      </w:pPr>
    </w:p>
    <w:p w:rsidR="0005201A" w:rsidRPr="00552CFB" w:rsidRDefault="0005201A" w:rsidP="0005201A">
      <w:pPr>
        <w:pStyle w:val="ae"/>
        <w:widowControl w:val="0"/>
        <w:suppressAutoHyphens/>
        <w:spacing w:after="0" w:line="240" w:lineRule="auto"/>
        <w:ind w:left="641"/>
        <w:rPr>
          <w:rFonts w:ascii="Times New Roman" w:eastAsia="Calibri" w:hAnsi="Times New Roman" w:cs="Times New Roman"/>
          <w:b/>
          <w:color w:val="231F20"/>
          <w:kern w:val="2"/>
          <w:sz w:val="24"/>
          <w:szCs w:val="24"/>
          <w:lang w:eastAsia="hi-IN" w:bidi="hi-IN"/>
        </w:rPr>
      </w:pPr>
      <w:r w:rsidRPr="00552CFB">
        <w:rPr>
          <w:rFonts w:ascii="Times New Roman" w:eastAsia="Calibri" w:hAnsi="Times New Roman" w:cs="Times New Roman"/>
          <w:b/>
          <w:color w:val="231F20"/>
          <w:kern w:val="2"/>
          <w:sz w:val="24"/>
          <w:szCs w:val="24"/>
          <w:lang w:eastAsia="hi-IN" w:bidi="hi-IN"/>
        </w:rPr>
        <w:t>5. Распределение заданий по уровням сложности.</w:t>
      </w:r>
    </w:p>
    <w:p w:rsidR="0005201A" w:rsidRPr="00552CFB" w:rsidRDefault="0005201A" w:rsidP="0005201A">
      <w:pPr>
        <w:spacing w:after="0" w:line="240" w:lineRule="auto"/>
        <w:jc w:val="center"/>
        <w:rPr>
          <w:rFonts w:ascii="Times New Roman" w:hAnsi="Times New Roman" w:cs="Times New Roman"/>
          <w:b/>
          <w:sz w:val="24"/>
          <w:szCs w:val="24"/>
          <w:lang w:val="ru-RU"/>
        </w:rPr>
      </w:pPr>
    </w:p>
    <w:tbl>
      <w:tblPr>
        <w:tblW w:w="967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6"/>
        <w:gridCol w:w="1680"/>
        <w:gridCol w:w="2319"/>
        <w:gridCol w:w="3038"/>
      </w:tblGrid>
      <w:tr w:rsidR="0005201A" w:rsidRPr="00552CFB" w:rsidTr="0005201A">
        <w:trPr>
          <w:trHeight w:val="508"/>
        </w:trPr>
        <w:tc>
          <w:tcPr>
            <w:tcW w:w="2636"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Уровень сложности</w:t>
            </w:r>
          </w:p>
        </w:tc>
        <w:tc>
          <w:tcPr>
            <w:tcW w:w="1680"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 блока</w:t>
            </w:r>
          </w:p>
        </w:tc>
        <w:tc>
          <w:tcPr>
            <w:tcW w:w="231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Количество заданий</w:t>
            </w:r>
          </w:p>
        </w:tc>
        <w:tc>
          <w:tcPr>
            <w:tcW w:w="3038"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Максимальный балл</w:t>
            </w:r>
          </w:p>
        </w:tc>
      </w:tr>
      <w:tr w:rsidR="0005201A" w:rsidRPr="00552CFB" w:rsidTr="0005201A">
        <w:trPr>
          <w:trHeight w:val="248"/>
        </w:trPr>
        <w:tc>
          <w:tcPr>
            <w:tcW w:w="2636"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Базовый</w:t>
            </w:r>
          </w:p>
        </w:tc>
        <w:tc>
          <w:tcPr>
            <w:tcW w:w="1680"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w:t>
            </w:r>
          </w:p>
        </w:tc>
        <w:tc>
          <w:tcPr>
            <w:tcW w:w="2319"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15</w:t>
            </w:r>
          </w:p>
        </w:tc>
        <w:tc>
          <w:tcPr>
            <w:tcW w:w="3038" w:type="dxa"/>
            <w:tcBorders>
              <w:top w:val="single" w:sz="4" w:space="0" w:color="000000"/>
              <w:left w:val="single" w:sz="4" w:space="0" w:color="000000"/>
              <w:bottom w:val="single" w:sz="4" w:space="0" w:color="000000"/>
              <w:right w:val="single" w:sz="4" w:space="0" w:color="000000"/>
            </w:tcBorders>
            <w:hideMark/>
          </w:tcPr>
          <w:p w:rsidR="0005201A" w:rsidRPr="00552CFB" w:rsidRDefault="0005201A" w:rsidP="0005201A">
            <w:pPr>
              <w:spacing w:after="0" w:line="240" w:lineRule="auto"/>
              <w:jc w:val="center"/>
              <w:rPr>
                <w:rFonts w:ascii="Times New Roman" w:hAnsi="Times New Roman" w:cs="Times New Roman"/>
                <w:sz w:val="24"/>
                <w:szCs w:val="24"/>
              </w:rPr>
            </w:pPr>
            <w:r w:rsidRPr="00552CFB">
              <w:rPr>
                <w:rFonts w:ascii="Times New Roman" w:hAnsi="Times New Roman" w:cs="Times New Roman"/>
                <w:sz w:val="24"/>
                <w:szCs w:val="24"/>
              </w:rPr>
              <w:t>15</w:t>
            </w:r>
          </w:p>
        </w:tc>
      </w:tr>
    </w:tbl>
    <w:p w:rsidR="0005201A" w:rsidRPr="00552CFB" w:rsidRDefault="0005201A" w:rsidP="0005201A">
      <w:pPr>
        <w:widowControl w:val="0"/>
        <w:suppressAutoHyphens/>
        <w:spacing w:after="0" w:line="240" w:lineRule="auto"/>
        <w:jc w:val="both"/>
        <w:rPr>
          <w:rFonts w:ascii="Times New Roman" w:eastAsia="Calibri" w:hAnsi="Times New Roman" w:cs="Times New Roman"/>
          <w:color w:val="231F20"/>
          <w:kern w:val="2"/>
          <w:sz w:val="24"/>
          <w:szCs w:val="24"/>
          <w:lang w:eastAsia="hi-IN" w:bidi="hi-IN"/>
        </w:rPr>
      </w:pPr>
    </w:p>
    <w:p w:rsidR="0005201A" w:rsidRPr="00552CFB" w:rsidRDefault="0005201A" w:rsidP="0005201A">
      <w:pPr>
        <w:widowControl w:val="0"/>
        <w:suppressAutoHyphens/>
        <w:spacing w:after="0" w:line="240" w:lineRule="auto"/>
        <w:jc w:val="both"/>
        <w:rPr>
          <w:rFonts w:ascii="Times New Roman" w:eastAsia="Calibri" w:hAnsi="Times New Roman" w:cs="Times New Roman"/>
          <w:b/>
          <w:color w:val="231F20"/>
          <w:kern w:val="2"/>
          <w:sz w:val="24"/>
          <w:szCs w:val="24"/>
          <w:lang w:val="ru-RU" w:eastAsia="hi-IN" w:bidi="hi-IN"/>
        </w:rPr>
      </w:pPr>
      <w:r w:rsidRPr="00552CFB">
        <w:rPr>
          <w:rFonts w:ascii="Times New Roman" w:eastAsia="Calibri" w:hAnsi="Times New Roman" w:cs="Times New Roman"/>
          <w:b/>
          <w:color w:val="231F20"/>
          <w:kern w:val="2"/>
          <w:sz w:val="24"/>
          <w:szCs w:val="24"/>
          <w:lang w:val="ru-RU" w:eastAsia="hi-IN" w:bidi="hi-IN"/>
        </w:rPr>
        <w:t>6. Система оценивания выполнения отдельных заданий и работы в целом.</w:t>
      </w:r>
    </w:p>
    <w:p w:rsidR="0005201A" w:rsidRPr="00552CFB" w:rsidRDefault="0005201A" w:rsidP="0005201A">
      <w:pPr>
        <w:pStyle w:val="ae"/>
        <w:widowControl w:val="0"/>
        <w:suppressAutoHyphens/>
        <w:spacing w:after="0" w:line="240" w:lineRule="auto"/>
        <w:ind w:left="641"/>
        <w:jc w:val="both"/>
        <w:rPr>
          <w:rFonts w:ascii="Times New Roman" w:eastAsia="Calibri" w:hAnsi="Times New Roman" w:cs="Times New Roman"/>
          <w:b/>
          <w:color w:val="231F20"/>
          <w:kern w:val="2"/>
          <w:sz w:val="24"/>
          <w:szCs w:val="24"/>
          <w:lang w:eastAsia="hi-IN" w:bidi="hi-IN"/>
        </w:rPr>
      </w:pP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1</w:t>
      </w:r>
      <w:r w:rsidRPr="00552CFB">
        <w:rPr>
          <w:rFonts w:ascii="Times New Roman" w:hAnsi="Times New Roman" w:cs="Times New Roman"/>
          <w:sz w:val="24"/>
          <w:szCs w:val="24"/>
          <w:lang w:val="ru-RU"/>
        </w:rPr>
        <w:t xml:space="preserve">. </w:t>
      </w:r>
      <w:r w:rsidRPr="00552CFB">
        <w:rPr>
          <w:rFonts w:ascii="Times New Roman" w:eastAsia="Calibri" w:hAnsi="Times New Roman" w:cs="Times New Roman"/>
          <w:kern w:val="2"/>
          <w:sz w:val="24"/>
          <w:szCs w:val="24"/>
          <w:lang w:val="ru-RU" w:eastAsia="hi-IN" w:bidi="hi-IN"/>
        </w:rPr>
        <w:t xml:space="preserve">Задания с выбором ответа считаются выполненным верно, если выбранный учащимся номер ответа совпадает с эталоном. </w:t>
      </w: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2. Задание с кратким ответом считается выполненным, если записанный ответ совпадает с эталоном.</w:t>
      </w: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Номера верных ответов для заданий с выбором ответа, верные ответы для заданий с кратким ответом, примеры ответов на задания с развёрнутым ответом приведены в «Рекомендациях по проверке и оценке выполнения заданий», которые прилагаются к данной работе.</w:t>
      </w: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Все задания работы с выбором ответа оцениваются в 1</w:t>
      </w:r>
      <w:r w:rsidRPr="00552CFB">
        <w:rPr>
          <w:rFonts w:ascii="Times New Roman" w:eastAsia="Calibri" w:hAnsi="Times New Roman" w:cs="Times New Roman"/>
          <w:kern w:val="2"/>
          <w:sz w:val="24"/>
          <w:szCs w:val="24"/>
          <w:u w:val="single"/>
          <w:lang w:val="ru-RU" w:eastAsia="hi-IN" w:bidi="hi-IN"/>
        </w:rPr>
        <w:t xml:space="preserve"> </w:t>
      </w:r>
      <w:r w:rsidRPr="00552CFB">
        <w:rPr>
          <w:rFonts w:ascii="Times New Roman" w:eastAsia="Calibri" w:hAnsi="Times New Roman" w:cs="Times New Roman"/>
          <w:kern w:val="2"/>
          <w:sz w:val="24"/>
          <w:szCs w:val="24"/>
          <w:lang w:val="ru-RU" w:eastAsia="hi-IN" w:bidi="hi-IN"/>
        </w:rPr>
        <w:t>балл, с кратким ответом в 1</w:t>
      </w:r>
      <w:r w:rsidRPr="00552CFB">
        <w:rPr>
          <w:rFonts w:ascii="Times New Roman" w:eastAsia="Calibri" w:hAnsi="Times New Roman" w:cs="Times New Roman"/>
          <w:kern w:val="2"/>
          <w:sz w:val="24"/>
          <w:szCs w:val="24"/>
          <w:u w:val="single"/>
          <w:lang w:val="ru-RU" w:eastAsia="hi-IN" w:bidi="hi-IN"/>
        </w:rPr>
        <w:t xml:space="preserve"> </w:t>
      </w:r>
      <w:r w:rsidRPr="00552CFB">
        <w:rPr>
          <w:rFonts w:ascii="Times New Roman" w:eastAsia="Calibri" w:hAnsi="Times New Roman" w:cs="Times New Roman"/>
          <w:kern w:val="2"/>
          <w:sz w:val="24"/>
          <w:szCs w:val="24"/>
          <w:lang w:val="ru-RU" w:eastAsia="hi-IN" w:bidi="hi-IN"/>
        </w:rPr>
        <w:t>балл.</w:t>
      </w: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Выполнение учащимся работы в целом определяется суммарным баллом,</w:t>
      </w:r>
    </w:p>
    <w:p w:rsidR="0005201A" w:rsidRPr="00552CFB" w:rsidRDefault="0005201A" w:rsidP="0005201A">
      <w:pPr>
        <w:widowControl w:val="0"/>
        <w:spacing w:after="0" w:line="240" w:lineRule="auto"/>
        <w:ind w:right="-23"/>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полученным им по результатам выполнения всех заданий работы.</w:t>
      </w:r>
    </w:p>
    <w:p w:rsidR="0005201A" w:rsidRPr="00552CFB" w:rsidRDefault="0005201A" w:rsidP="0005201A">
      <w:pPr>
        <w:pStyle w:val="ae"/>
        <w:widowControl w:val="0"/>
        <w:suppressAutoHyphens/>
        <w:spacing w:after="0" w:line="240" w:lineRule="auto"/>
        <w:jc w:val="both"/>
        <w:rPr>
          <w:rFonts w:ascii="Times New Roman" w:eastAsia="Calibri" w:hAnsi="Times New Roman" w:cs="Times New Roman"/>
          <w:color w:val="231F20"/>
          <w:kern w:val="2"/>
          <w:sz w:val="24"/>
          <w:szCs w:val="24"/>
          <w:lang w:eastAsia="hi-IN" w:bidi="hi-IN"/>
        </w:rPr>
      </w:pPr>
      <w:r w:rsidRPr="00552CFB">
        <w:rPr>
          <w:rFonts w:ascii="Times New Roman" w:eastAsia="Calibri" w:hAnsi="Times New Roman" w:cs="Times New Roman"/>
          <w:color w:val="231F20"/>
          <w:kern w:val="2"/>
          <w:sz w:val="24"/>
          <w:szCs w:val="24"/>
          <w:lang w:eastAsia="hi-IN" w:bidi="hi-IN"/>
        </w:rPr>
        <w:t>Максимальный итоговый балл за всю работу -15</w:t>
      </w:r>
      <w:r w:rsidRPr="00552CFB">
        <w:rPr>
          <w:rFonts w:ascii="Times New Roman" w:eastAsia="Calibri" w:hAnsi="Times New Roman" w:cs="Times New Roman"/>
          <w:b/>
          <w:color w:val="231F20"/>
          <w:kern w:val="2"/>
          <w:sz w:val="24"/>
          <w:szCs w:val="24"/>
          <w:lang w:eastAsia="hi-IN" w:bidi="hi-IN"/>
        </w:rPr>
        <w:t xml:space="preserve"> </w:t>
      </w:r>
      <w:r w:rsidRPr="00552CFB">
        <w:rPr>
          <w:rFonts w:ascii="Times New Roman" w:eastAsia="Calibri" w:hAnsi="Times New Roman" w:cs="Times New Roman"/>
          <w:color w:val="231F20"/>
          <w:kern w:val="2"/>
          <w:sz w:val="24"/>
          <w:szCs w:val="24"/>
          <w:lang w:eastAsia="hi-IN" w:bidi="hi-IN"/>
        </w:rPr>
        <w:t>баллов.</w:t>
      </w:r>
    </w:p>
    <w:p w:rsidR="0005201A" w:rsidRPr="00552CFB" w:rsidRDefault="0005201A" w:rsidP="0005201A">
      <w:pPr>
        <w:widowControl w:val="0"/>
        <w:spacing w:after="0" w:line="240" w:lineRule="auto"/>
        <w:ind w:right="-23" w:firstLine="709"/>
        <w:jc w:val="both"/>
        <w:rPr>
          <w:rFonts w:ascii="Times New Roman" w:eastAsia="Calibri" w:hAnsi="Times New Roman" w:cs="Times New Roman"/>
          <w:kern w:val="2"/>
          <w:sz w:val="24"/>
          <w:szCs w:val="24"/>
          <w:lang w:val="ru-RU" w:eastAsia="hi-IN" w:bidi="hi-IN"/>
        </w:rPr>
      </w:pPr>
    </w:p>
    <w:p w:rsidR="0005201A" w:rsidRPr="00552CFB" w:rsidRDefault="0005201A" w:rsidP="00552CFB">
      <w:pPr>
        <w:pStyle w:val="ae"/>
        <w:widowControl w:val="0"/>
        <w:numPr>
          <w:ilvl w:val="0"/>
          <w:numId w:val="36"/>
        </w:numPr>
        <w:spacing w:after="0" w:line="240" w:lineRule="auto"/>
        <w:ind w:right="-23"/>
        <w:jc w:val="both"/>
        <w:rPr>
          <w:rFonts w:ascii="Times New Roman" w:eastAsia="Calibri" w:hAnsi="Times New Roman" w:cs="Times New Roman"/>
          <w:kern w:val="2"/>
          <w:sz w:val="24"/>
          <w:szCs w:val="24"/>
          <w:lang w:eastAsia="hi-IN" w:bidi="hi-IN"/>
        </w:rPr>
      </w:pPr>
      <w:r w:rsidRPr="00552CFB">
        <w:rPr>
          <w:rFonts w:ascii="Times New Roman" w:eastAsia="Calibri" w:hAnsi="Times New Roman" w:cs="Times New Roman"/>
          <w:b/>
          <w:kern w:val="2"/>
          <w:sz w:val="24"/>
          <w:szCs w:val="24"/>
          <w:lang w:eastAsia="hi-IN" w:bidi="hi-IN"/>
        </w:rPr>
        <w:t xml:space="preserve">Методика шкалирования, в т.ч. перевода в бальную систему школы </w:t>
      </w:r>
    </w:p>
    <w:p w:rsidR="0005201A" w:rsidRPr="00552CFB" w:rsidRDefault="0005201A" w:rsidP="0005201A">
      <w:pPr>
        <w:widowControl w:val="0"/>
        <w:spacing w:after="0" w:line="240" w:lineRule="auto"/>
        <w:ind w:left="708" w:right="-23"/>
        <w:jc w:val="both"/>
        <w:rPr>
          <w:rFonts w:ascii="Times New Roman" w:eastAsia="Calibri" w:hAnsi="Times New Roman" w:cs="Times New Roman"/>
          <w:kern w:val="2"/>
          <w:sz w:val="24"/>
          <w:szCs w:val="24"/>
          <w:lang w:val="ru-RU" w:eastAsia="hi-IN" w:bidi="hi-IN"/>
        </w:rPr>
      </w:pPr>
    </w:p>
    <w:tbl>
      <w:tblPr>
        <w:tblStyle w:val="ac"/>
        <w:tblW w:w="0" w:type="auto"/>
        <w:tblLook w:val="04A0" w:firstRow="1" w:lastRow="0" w:firstColumn="1" w:lastColumn="0" w:noHBand="0" w:noVBand="1"/>
      </w:tblPr>
      <w:tblGrid>
        <w:gridCol w:w="1914"/>
        <w:gridCol w:w="1914"/>
        <w:gridCol w:w="1914"/>
        <w:gridCol w:w="1914"/>
        <w:gridCol w:w="1915"/>
      </w:tblGrid>
      <w:tr w:rsidR="0005201A" w:rsidRPr="00552CFB" w:rsidTr="0005201A">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Баллы</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14 – 15</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11 – 13</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8 – 10</w:t>
            </w:r>
          </w:p>
        </w:tc>
        <w:tc>
          <w:tcPr>
            <w:tcW w:w="1915"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7 и ниже</w:t>
            </w:r>
          </w:p>
        </w:tc>
      </w:tr>
      <w:tr w:rsidR="0005201A" w:rsidRPr="00552CFB" w:rsidTr="0005201A">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 xml:space="preserve">Оценка </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«5»</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«4»</w:t>
            </w:r>
          </w:p>
        </w:tc>
        <w:tc>
          <w:tcPr>
            <w:tcW w:w="1914"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«3»</w:t>
            </w:r>
          </w:p>
        </w:tc>
        <w:tc>
          <w:tcPr>
            <w:tcW w:w="1915"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autoSpaceDE w:val="0"/>
              <w:autoSpaceDN w:val="0"/>
              <w:adjustRightInd w:val="0"/>
              <w:jc w:val="center"/>
              <w:rPr>
                <w:rFonts w:ascii="Times New Roman" w:hAnsi="Times New Roman" w:cs="Times New Roman"/>
                <w:sz w:val="24"/>
                <w:szCs w:val="24"/>
              </w:rPr>
            </w:pPr>
            <w:r w:rsidRPr="00552CFB">
              <w:rPr>
                <w:rFonts w:ascii="Times New Roman" w:hAnsi="Times New Roman" w:cs="Times New Roman"/>
                <w:sz w:val="24"/>
                <w:szCs w:val="24"/>
              </w:rPr>
              <w:t>«2»</w:t>
            </w:r>
          </w:p>
        </w:tc>
      </w:tr>
    </w:tbl>
    <w:p w:rsidR="0005201A" w:rsidRPr="00552CFB" w:rsidRDefault="0005201A" w:rsidP="0005201A">
      <w:pPr>
        <w:pStyle w:val="ae"/>
        <w:widowControl w:val="0"/>
        <w:suppressAutoHyphens/>
        <w:spacing w:after="0" w:line="240" w:lineRule="auto"/>
        <w:ind w:left="644"/>
        <w:jc w:val="both"/>
        <w:rPr>
          <w:rFonts w:ascii="Times New Roman" w:eastAsia="Calibri" w:hAnsi="Times New Roman" w:cs="Times New Roman"/>
          <w:b/>
          <w:kern w:val="2"/>
          <w:sz w:val="24"/>
          <w:szCs w:val="24"/>
          <w:lang w:eastAsia="hi-IN" w:bidi="hi-IN"/>
        </w:rPr>
      </w:pPr>
    </w:p>
    <w:p w:rsidR="0005201A" w:rsidRPr="00552CFB" w:rsidRDefault="0005201A" w:rsidP="00552CFB">
      <w:pPr>
        <w:pStyle w:val="ae"/>
        <w:widowControl w:val="0"/>
        <w:numPr>
          <w:ilvl w:val="0"/>
          <w:numId w:val="36"/>
        </w:numPr>
        <w:suppressAutoHyphens/>
        <w:spacing w:after="0" w:line="240" w:lineRule="auto"/>
        <w:jc w:val="both"/>
        <w:rPr>
          <w:rFonts w:ascii="Times New Roman" w:eastAsia="Calibri" w:hAnsi="Times New Roman" w:cs="Times New Roman"/>
          <w:b/>
          <w:kern w:val="2"/>
          <w:sz w:val="24"/>
          <w:szCs w:val="24"/>
          <w:lang w:eastAsia="hi-IN" w:bidi="hi-IN"/>
        </w:rPr>
      </w:pPr>
      <w:r w:rsidRPr="00552CFB">
        <w:rPr>
          <w:rFonts w:ascii="Times New Roman" w:eastAsia="Calibri" w:hAnsi="Times New Roman" w:cs="Times New Roman"/>
          <w:b/>
          <w:kern w:val="2"/>
          <w:sz w:val="24"/>
          <w:szCs w:val="24"/>
          <w:lang w:eastAsia="hi-IN" w:bidi="hi-IN"/>
        </w:rPr>
        <w:t>Время выполнения работы</w:t>
      </w:r>
    </w:p>
    <w:p w:rsidR="0005201A" w:rsidRPr="00552CFB" w:rsidRDefault="0005201A" w:rsidP="0005201A">
      <w:pPr>
        <w:widowControl w:val="0"/>
        <w:suppressAutoHyphens/>
        <w:spacing w:after="0" w:line="240" w:lineRule="auto"/>
        <w:ind w:firstLine="709"/>
        <w:jc w:val="both"/>
        <w:rPr>
          <w:rFonts w:ascii="Times New Roman" w:eastAsia="Calibri" w:hAnsi="Times New Roman" w:cs="Times New Roman"/>
          <w:kern w:val="2"/>
          <w:sz w:val="24"/>
          <w:szCs w:val="24"/>
          <w:lang w:val="ru-RU" w:eastAsia="hi-IN" w:bidi="hi-IN"/>
        </w:rPr>
      </w:pPr>
      <w:r w:rsidRPr="00552CFB">
        <w:rPr>
          <w:rFonts w:ascii="Times New Roman" w:eastAsia="Calibri" w:hAnsi="Times New Roman" w:cs="Times New Roman"/>
          <w:kern w:val="2"/>
          <w:sz w:val="24"/>
          <w:szCs w:val="24"/>
          <w:lang w:val="ru-RU" w:eastAsia="hi-IN" w:bidi="hi-IN"/>
        </w:rPr>
        <w:t xml:space="preserve">На выполнение итоговой контрольной работы отводится </w:t>
      </w:r>
      <w:r w:rsidRPr="00552CFB">
        <w:rPr>
          <w:rFonts w:ascii="Times New Roman" w:eastAsia="Calibri" w:hAnsi="Times New Roman" w:cs="Times New Roman"/>
          <w:kern w:val="2"/>
          <w:sz w:val="24"/>
          <w:szCs w:val="24"/>
          <w:u w:val="single"/>
          <w:lang w:val="ru-RU" w:eastAsia="hi-IN" w:bidi="hi-IN"/>
        </w:rPr>
        <w:t>45</w:t>
      </w:r>
      <w:r w:rsidRPr="00552CFB">
        <w:rPr>
          <w:rFonts w:ascii="Times New Roman" w:eastAsia="Calibri" w:hAnsi="Times New Roman" w:cs="Times New Roman"/>
          <w:kern w:val="2"/>
          <w:sz w:val="24"/>
          <w:szCs w:val="24"/>
          <w:lang w:val="ru-RU" w:eastAsia="hi-IN" w:bidi="hi-IN"/>
        </w:rPr>
        <w:t xml:space="preserve"> минут. </w:t>
      </w:r>
    </w:p>
    <w:p w:rsidR="0005201A" w:rsidRPr="00552CFB" w:rsidRDefault="0005201A" w:rsidP="0005201A">
      <w:pPr>
        <w:autoSpaceDE w:val="0"/>
        <w:autoSpaceDN w:val="0"/>
        <w:adjustRightInd w:val="0"/>
        <w:spacing w:after="0" w:line="240" w:lineRule="auto"/>
        <w:ind w:firstLine="708"/>
        <w:rPr>
          <w:rFonts w:ascii="Times New Roman" w:hAnsi="Times New Roman" w:cs="Times New Roman"/>
          <w:kern w:val="2"/>
          <w:sz w:val="24"/>
          <w:szCs w:val="24"/>
          <w:lang w:val="ru-RU" w:eastAsia="hi-IN" w:bidi="hi-IN"/>
        </w:rPr>
      </w:pPr>
      <w:r w:rsidRPr="00552CFB">
        <w:rPr>
          <w:rFonts w:ascii="Times New Roman" w:hAnsi="Times New Roman" w:cs="Times New Roman"/>
          <w:kern w:val="2"/>
          <w:sz w:val="24"/>
          <w:szCs w:val="24"/>
          <w:lang w:val="ru-RU" w:eastAsia="hi-IN" w:bidi="hi-IN"/>
        </w:rPr>
        <w:t xml:space="preserve">Примерное время на выполнение заданий, в зависимости от формы представления информации в условии задания и объёма информации, которую необходимо проанализировать и осмыслить составляет от </w:t>
      </w:r>
      <w:r w:rsidRPr="00552CFB">
        <w:rPr>
          <w:rFonts w:ascii="Times New Roman" w:hAnsi="Times New Roman" w:cs="Times New Roman"/>
          <w:kern w:val="2"/>
          <w:sz w:val="24"/>
          <w:szCs w:val="24"/>
          <w:u w:val="single"/>
          <w:lang w:val="ru-RU" w:eastAsia="hi-IN" w:bidi="hi-IN"/>
        </w:rPr>
        <w:t xml:space="preserve">2 </w:t>
      </w:r>
      <w:r w:rsidRPr="00552CFB">
        <w:rPr>
          <w:rFonts w:ascii="Times New Roman" w:hAnsi="Times New Roman" w:cs="Times New Roman"/>
          <w:kern w:val="2"/>
          <w:sz w:val="24"/>
          <w:szCs w:val="24"/>
          <w:lang w:val="ru-RU" w:eastAsia="hi-IN" w:bidi="hi-IN"/>
        </w:rPr>
        <w:t xml:space="preserve">(для заданий с выбором ответа)  до </w:t>
      </w:r>
      <w:r w:rsidRPr="00552CFB">
        <w:rPr>
          <w:rFonts w:ascii="Times New Roman" w:hAnsi="Times New Roman" w:cs="Times New Roman"/>
          <w:kern w:val="2"/>
          <w:sz w:val="24"/>
          <w:szCs w:val="24"/>
          <w:u w:val="single"/>
          <w:lang w:val="ru-RU" w:eastAsia="hi-IN" w:bidi="hi-IN"/>
        </w:rPr>
        <w:t xml:space="preserve">5 </w:t>
      </w:r>
      <w:r w:rsidRPr="00552CFB">
        <w:rPr>
          <w:rFonts w:ascii="Times New Roman" w:hAnsi="Times New Roman" w:cs="Times New Roman"/>
          <w:kern w:val="2"/>
          <w:sz w:val="24"/>
          <w:szCs w:val="24"/>
          <w:lang w:val="ru-RU" w:eastAsia="hi-IN" w:bidi="hi-IN"/>
        </w:rPr>
        <w:t xml:space="preserve">минут (для заданий с кратким ответом). </w:t>
      </w:r>
    </w:p>
    <w:p w:rsidR="0005201A" w:rsidRPr="00552CFB" w:rsidRDefault="0005201A" w:rsidP="0005201A">
      <w:pPr>
        <w:widowControl w:val="0"/>
        <w:spacing w:after="0" w:line="240" w:lineRule="auto"/>
        <w:ind w:right="-23" w:firstLine="709"/>
        <w:jc w:val="both"/>
        <w:rPr>
          <w:rFonts w:ascii="Times New Roman" w:hAnsi="Times New Roman" w:cs="Times New Roman"/>
          <w:kern w:val="2"/>
          <w:sz w:val="24"/>
          <w:szCs w:val="24"/>
          <w:lang w:val="ru-RU" w:eastAsia="hi-IN" w:bidi="hi-IN"/>
        </w:rPr>
      </w:pPr>
    </w:p>
    <w:p w:rsidR="0005201A" w:rsidRPr="00552CFB" w:rsidRDefault="0005201A" w:rsidP="00552CFB">
      <w:pPr>
        <w:pStyle w:val="ae"/>
        <w:widowControl w:val="0"/>
        <w:numPr>
          <w:ilvl w:val="0"/>
          <w:numId w:val="36"/>
        </w:numPr>
        <w:suppressAutoHyphens/>
        <w:spacing w:after="0" w:line="240" w:lineRule="auto"/>
        <w:jc w:val="both"/>
        <w:rPr>
          <w:rFonts w:ascii="Times New Roman" w:eastAsia="Calibri" w:hAnsi="Times New Roman" w:cs="Times New Roman"/>
          <w:b/>
          <w:color w:val="231F20"/>
          <w:kern w:val="2"/>
          <w:sz w:val="24"/>
          <w:szCs w:val="24"/>
          <w:lang w:eastAsia="hi-IN" w:bidi="hi-IN"/>
        </w:rPr>
      </w:pPr>
      <w:r w:rsidRPr="00552CFB">
        <w:rPr>
          <w:rFonts w:ascii="Times New Roman" w:eastAsia="Calibri" w:hAnsi="Times New Roman" w:cs="Times New Roman"/>
          <w:b/>
          <w:color w:val="231F20"/>
          <w:kern w:val="2"/>
          <w:sz w:val="24"/>
          <w:szCs w:val="24"/>
          <w:lang w:eastAsia="hi-IN" w:bidi="hi-IN"/>
        </w:rPr>
        <w:t>Дополнительные материалы и оборудование</w:t>
      </w:r>
    </w:p>
    <w:p w:rsidR="0005201A" w:rsidRPr="00552CFB" w:rsidRDefault="0005201A" w:rsidP="0005201A">
      <w:pPr>
        <w:pStyle w:val="ae"/>
        <w:widowControl w:val="0"/>
        <w:suppressAutoHyphens/>
        <w:spacing w:after="0" w:line="240" w:lineRule="auto"/>
        <w:ind w:left="0" w:firstLine="644"/>
        <w:jc w:val="both"/>
        <w:rPr>
          <w:rFonts w:ascii="Times New Roman" w:eastAsia="Calibri" w:hAnsi="Times New Roman" w:cs="Times New Roman"/>
          <w:color w:val="231F20"/>
          <w:kern w:val="2"/>
          <w:sz w:val="24"/>
          <w:szCs w:val="24"/>
          <w:lang w:eastAsia="hi-IN" w:bidi="hi-IN"/>
        </w:rPr>
      </w:pPr>
      <w:r w:rsidRPr="00552CFB">
        <w:rPr>
          <w:rFonts w:ascii="Times New Roman" w:eastAsia="Calibri" w:hAnsi="Times New Roman" w:cs="Times New Roman"/>
          <w:color w:val="231F20"/>
          <w:kern w:val="2"/>
          <w:sz w:val="24"/>
          <w:szCs w:val="24"/>
          <w:lang w:eastAsia="hi-IN" w:bidi="hi-IN"/>
        </w:rPr>
        <w:t>Дополнительные материалы и оборудование не требуются</w:t>
      </w:r>
    </w:p>
    <w:p w:rsidR="0005201A" w:rsidRPr="00552CFB" w:rsidRDefault="0005201A" w:rsidP="0005201A">
      <w:pPr>
        <w:pStyle w:val="ae"/>
        <w:widowControl w:val="0"/>
        <w:suppressAutoHyphens/>
        <w:spacing w:after="0" w:line="240" w:lineRule="auto"/>
        <w:ind w:left="0" w:firstLine="644"/>
        <w:jc w:val="both"/>
        <w:rPr>
          <w:rFonts w:ascii="Times New Roman" w:eastAsia="Calibri" w:hAnsi="Times New Roman" w:cs="Times New Roman"/>
          <w:color w:val="231F20"/>
          <w:kern w:val="2"/>
          <w:sz w:val="24"/>
          <w:szCs w:val="24"/>
          <w:lang w:eastAsia="hi-IN" w:bidi="hi-IN"/>
        </w:rPr>
      </w:pPr>
    </w:p>
    <w:p w:rsidR="0005201A" w:rsidRPr="00552CFB" w:rsidRDefault="0005201A" w:rsidP="00552CFB">
      <w:pPr>
        <w:pStyle w:val="ae"/>
        <w:widowControl w:val="0"/>
        <w:numPr>
          <w:ilvl w:val="0"/>
          <w:numId w:val="36"/>
        </w:numPr>
        <w:suppressAutoHyphens/>
        <w:spacing w:after="0" w:line="240" w:lineRule="auto"/>
        <w:jc w:val="both"/>
        <w:rPr>
          <w:rFonts w:ascii="Times New Roman" w:eastAsia="Calibri" w:hAnsi="Times New Roman" w:cs="Times New Roman"/>
          <w:b/>
          <w:color w:val="231F20"/>
          <w:kern w:val="2"/>
          <w:sz w:val="24"/>
          <w:szCs w:val="24"/>
          <w:lang w:eastAsia="hi-IN" w:bidi="hi-IN"/>
        </w:rPr>
      </w:pPr>
      <w:r w:rsidRPr="00552CFB">
        <w:rPr>
          <w:rFonts w:ascii="Times New Roman" w:eastAsia="Calibri" w:hAnsi="Times New Roman" w:cs="Times New Roman"/>
          <w:b/>
          <w:color w:val="231F20"/>
          <w:kern w:val="2"/>
          <w:sz w:val="24"/>
          <w:szCs w:val="24"/>
          <w:lang w:eastAsia="hi-IN" w:bidi="hi-IN"/>
        </w:rPr>
        <w:lastRenderedPageBreak/>
        <w:t>Рекомендации по подготовке к работе</w:t>
      </w:r>
    </w:p>
    <w:p w:rsidR="0005201A" w:rsidRPr="00552CFB" w:rsidRDefault="0005201A" w:rsidP="0005201A">
      <w:pPr>
        <w:widowControl w:val="0"/>
        <w:spacing w:line="240" w:lineRule="auto"/>
        <w:ind w:right="-23"/>
        <w:jc w:val="both"/>
        <w:rPr>
          <w:rFonts w:ascii="Times New Roman" w:hAnsi="Times New Roman" w:cs="Times New Roman"/>
          <w:kern w:val="2"/>
          <w:sz w:val="24"/>
          <w:szCs w:val="24"/>
          <w:lang w:val="ru-RU" w:eastAsia="hi-IN" w:bidi="hi-IN"/>
        </w:rPr>
      </w:pPr>
      <w:r w:rsidRPr="00552CFB">
        <w:rPr>
          <w:rFonts w:ascii="Times New Roman" w:hAnsi="Times New Roman" w:cs="Times New Roman"/>
          <w:kern w:val="2"/>
          <w:sz w:val="24"/>
          <w:szCs w:val="24"/>
          <w:lang w:val="ru-RU" w:eastAsia="hi-IN" w:bidi="hi-IN"/>
        </w:rPr>
        <w:t>Учитель дает некоторые пояснения по организации выполнения работы (оформление работы, расположение материала ответов, форма записи и пр.).</w:t>
      </w:r>
    </w:p>
    <w:p w:rsidR="0005201A" w:rsidRPr="00552CFB" w:rsidRDefault="0005201A" w:rsidP="00552CFB">
      <w:pPr>
        <w:widowControl w:val="0"/>
        <w:spacing w:after="0" w:line="240" w:lineRule="auto"/>
        <w:ind w:right="-23"/>
        <w:jc w:val="both"/>
        <w:rPr>
          <w:rFonts w:ascii="Times New Roman" w:hAnsi="Times New Roman" w:cs="Times New Roman"/>
          <w:i/>
          <w:kern w:val="2"/>
          <w:sz w:val="24"/>
          <w:szCs w:val="24"/>
          <w:lang w:val="ru-RU" w:eastAsia="hi-IN" w:bidi="hi-IN"/>
        </w:rPr>
      </w:pPr>
      <w:r w:rsidRPr="00552CFB">
        <w:rPr>
          <w:rFonts w:ascii="Times New Roman" w:hAnsi="Times New Roman" w:cs="Times New Roman"/>
          <w:i/>
          <w:kern w:val="2"/>
          <w:sz w:val="24"/>
          <w:szCs w:val="24"/>
          <w:lang w:val="ru-RU" w:eastAsia="hi-IN" w:bidi="hi-IN"/>
        </w:rPr>
        <w:t>Оформление работы:</w:t>
      </w:r>
    </w:p>
    <w:p w:rsidR="0005201A" w:rsidRPr="00552CFB" w:rsidRDefault="0005201A" w:rsidP="00552CFB">
      <w:pPr>
        <w:autoSpaceDE w:val="0"/>
        <w:autoSpaceDN w:val="0"/>
        <w:adjustRightInd w:val="0"/>
        <w:spacing w:after="0" w:line="240" w:lineRule="auto"/>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Входная контрольная работа по русскому языку</w:t>
      </w:r>
    </w:p>
    <w:p w:rsidR="0005201A" w:rsidRPr="00552CFB" w:rsidRDefault="0005201A" w:rsidP="0005201A">
      <w:pPr>
        <w:autoSpaceDE w:val="0"/>
        <w:autoSpaceDN w:val="0"/>
        <w:adjustRightInd w:val="0"/>
        <w:spacing w:after="0" w:line="240" w:lineRule="auto"/>
        <w:ind w:firstLine="567"/>
        <w:jc w:val="center"/>
        <w:rPr>
          <w:rFonts w:ascii="Times New Roman" w:hAnsi="Times New Roman" w:cs="Times New Roman"/>
          <w:b/>
          <w:sz w:val="24"/>
          <w:szCs w:val="24"/>
          <w:lang w:val="ru-RU"/>
        </w:rPr>
      </w:pPr>
    </w:p>
    <w:p w:rsidR="0005201A" w:rsidRPr="00552CFB" w:rsidRDefault="0005201A" w:rsidP="0005201A">
      <w:pPr>
        <w:autoSpaceDE w:val="0"/>
        <w:autoSpaceDN w:val="0"/>
        <w:adjustRightInd w:val="0"/>
        <w:spacing w:after="0" w:line="240" w:lineRule="auto"/>
        <w:ind w:firstLine="567"/>
        <w:jc w:val="center"/>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b/>
          <w:i/>
          <w:sz w:val="24"/>
          <w:szCs w:val="24"/>
          <w:lang w:val="ru-RU"/>
        </w:rPr>
        <w:t>Прочитайте текст.</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(1)Для меня музыка – это всё. (2)Я люблю джаз, как дядя Женя. (3)Что дядя Женя творил на концерте в Доме культуры! (4)Он свистел, кричал, аплодировал! (5)А музыкант всё дул напропалую в свой саксофон!..</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(6)Там всё про меня, в этой музыке. (7)То есть про меня и про мою собаку. (8)У меня такса, зовут Кит...</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(9)Представляешь? – рассказывал дядя Женя.</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 (10)Он эту музыку прямо на ходу сочиняет. (11)Вот это по мне. (12)Самое интересное, когда играешь и не знаешь, что будет дальше. (13)Мы с Китом тоже: я бренчу на гитаре и пою, он лает и подвывает. (14)Конечно, без слов – зачем нам с Китом слова?</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(15)Андрюха, решено! – вскричал дядя Женя. – (16)Учись джазу! (17)3десь, в Доме культуры, есть такая студия.</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(18)Джаз, конечно, это здорово, но вот загвоздка: я не могу петь один. (19)Только с Китом. (20)Для Кита пение – всё, поэтому я взял его с собой на прослушивание.</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(21)Кит, съевший варёную колбасу из холодильника, шагал в чудесном настроении. (22)Сколько песен в нас с ним бушевало, сколько надежд! (23)Но моя радость улетучилась, когда оказалось, что с собаками в Дом культуры нельзя. (24)В комнату для прослушивания я вошёл без Кита, взял гитару, но не мог начать, хоть ты тресни!..</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(25)Ты не подходишь, – сказали мне. – (26)Слуха нет.</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(27)Кит чуть не умер от радости, когда я вышел. «(28)Ну?!! (29)Джаз? (30)Да?!!» – всем своим видом говорил он, и хвост его отбивал ритм по тротуару. (31)Дома я позвонил дяде Жене.</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(32)У меня нет слуха, – говорю. – (33)Я не подхожу.</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 (34)Слух – ничто, – сказал дядя Женя с презрением. – (35)Подумаешь, ты не можешь повторить чужую мелодию. (36)Ты поёшь, как никто никогда до тебя не пел. (37)Это и есть джаз! (38)Джаз не музыка; джаз – это состояние души.</w:t>
      </w:r>
    </w:p>
    <w:p w:rsidR="0005201A" w:rsidRPr="00552CFB" w:rsidRDefault="0005201A" w:rsidP="0005201A">
      <w:pPr>
        <w:autoSpaceDE w:val="0"/>
        <w:autoSpaceDN w:val="0"/>
        <w:adjustRightInd w:val="0"/>
        <w:spacing w:after="0" w:line="240" w:lineRule="auto"/>
        <w:ind w:firstLine="567"/>
        <w:rPr>
          <w:rFonts w:ascii="Times New Roman" w:hAnsi="Times New Roman" w:cs="Times New Roman"/>
          <w:sz w:val="24"/>
          <w:szCs w:val="24"/>
          <w:lang w:val="ru-RU"/>
        </w:rPr>
      </w:pPr>
      <w:r w:rsidRPr="00552CFB">
        <w:rPr>
          <w:rFonts w:ascii="Times New Roman" w:hAnsi="Times New Roman" w:cs="Times New Roman"/>
          <w:sz w:val="24"/>
          <w:szCs w:val="24"/>
          <w:lang w:val="ru-RU"/>
        </w:rPr>
        <w:t>(39)Положив трубку, я извлёк из гитары квакающий звук. (40)Взвыл Кит. (41)На этом фоне я изобразил тиканье часов и крики чаек, а Кит – гудок паровоза и гудок парохода. (42)Он знал, как поднять мой ослабевший дух. (43)А я вспомнил, до чего был жуткий мороз, когда мы с Китом выбрали друг друга на Птичьем рынке... (44)И песня пошла...</w:t>
      </w:r>
    </w:p>
    <w:p w:rsidR="0005201A" w:rsidRPr="00552CFB" w:rsidRDefault="0005201A" w:rsidP="0005201A">
      <w:pPr>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(По М. Москвиной)</w:t>
      </w:r>
    </w:p>
    <w:p w:rsidR="0005201A" w:rsidRPr="00552CFB" w:rsidRDefault="0005201A" w:rsidP="0005201A">
      <w:pPr>
        <w:autoSpaceDE w:val="0"/>
        <w:autoSpaceDN w:val="0"/>
        <w:adjustRightInd w:val="0"/>
        <w:spacing w:after="0" w:line="240" w:lineRule="auto"/>
        <w:rPr>
          <w:rFonts w:ascii="Times New Roman" w:hAnsi="Times New Roman" w:cs="Times New Roman"/>
          <w:b/>
          <w:bCs/>
          <w:i/>
          <w:iCs/>
          <w:sz w:val="24"/>
          <w:szCs w:val="24"/>
          <w:lang w:val="ru-RU"/>
        </w:rPr>
      </w:pPr>
      <w:r w:rsidRPr="00552CFB">
        <w:rPr>
          <w:rFonts w:ascii="Times New Roman" w:hAnsi="Times New Roman" w:cs="Times New Roman"/>
          <w:b/>
          <w:bCs/>
          <w:i/>
          <w:iCs/>
          <w:sz w:val="24"/>
          <w:szCs w:val="24"/>
          <w:lang w:val="ru-RU"/>
        </w:rPr>
        <w:t xml:space="preserve">Задания 1–6 выполните на основе анализа содержания прочитанного текста. К каждому заданию 1 – 6 даны 4 варианта ответа, из которых только один правильный.  </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rPr>
          <w:rFonts w:ascii="Times New Roman" w:hAnsi="Times New Roman" w:cs="Times New Roman"/>
          <w:b/>
          <w:sz w:val="24"/>
          <w:szCs w:val="24"/>
          <w:lang w:val="ru-RU"/>
        </w:rPr>
      </w:pPr>
      <w:r w:rsidRPr="00552CFB">
        <w:rPr>
          <w:rFonts w:ascii="Times New Roman" w:hAnsi="Times New Roman" w:cs="Times New Roman"/>
          <w:b/>
          <w:sz w:val="24"/>
          <w:szCs w:val="24"/>
          <w:lang w:val="ru-RU"/>
        </w:rPr>
        <w:t>1. В каком варианте ответа содержится информация, необходимая для обоснования ответа на вопрос: «Почему герою-рассказчику представляется, что джазовая музыка – музыка про него и его собаку?»</w:t>
      </w:r>
    </w:p>
    <w:p w:rsidR="0005201A" w:rsidRPr="00552CFB" w:rsidRDefault="0005201A" w:rsidP="0005201A">
      <w:pPr>
        <w:rPr>
          <w:rFonts w:ascii="Times New Roman" w:hAnsi="Times New Roman" w:cs="Times New Roman"/>
          <w:sz w:val="24"/>
          <w:szCs w:val="24"/>
          <w:lang w:val="ru-RU"/>
        </w:rPr>
      </w:pPr>
      <w:r w:rsidRPr="00552CFB">
        <w:rPr>
          <w:rFonts w:ascii="Times New Roman" w:hAnsi="Times New Roman" w:cs="Times New Roman"/>
          <w:sz w:val="24"/>
          <w:szCs w:val="24"/>
          <w:lang w:val="ru-RU"/>
        </w:rPr>
        <w:t>1) Герой-рассказчик живо воспринимает джазовые импровизации, переживая их как часть своей жизни.</w:t>
      </w:r>
    </w:p>
    <w:p w:rsidR="0005201A" w:rsidRPr="00552CFB" w:rsidRDefault="0005201A" w:rsidP="0005201A">
      <w:pPr>
        <w:rPr>
          <w:rFonts w:ascii="Times New Roman" w:hAnsi="Times New Roman" w:cs="Times New Roman"/>
          <w:sz w:val="24"/>
          <w:szCs w:val="24"/>
          <w:lang w:val="ru-RU"/>
        </w:rPr>
      </w:pPr>
      <w:r w:rsidRPr="00552CFB">
        <w:rPr>
          <w:rFonts w:ascii="Times New Roman" w:hAnsi="Times New Roman" w:cs="Times New Roman"/>
          <w:sz w:val="24"/>
          <w:szCs w:val="24"/>
          <w:lang w:val="ru-RU"/>
        </w:rPr>
        <w:t>2) Герой-рассказчик любит джаз и обучает свою собаку джазовым ритмам.</w:t>
      </w:r>
    </w:p>
    <w:p w:rsidR="0005201A" w:rsidRPr="00552CFB" w:rsidRDefault="0005201A" w:rsidP="0005201A">
      <w:pPr>
        <w:rPr>
          <w:rFonts w:ascii="Times New Roman" w:hAnsi="Times New Roman" w:cs="Times New Roman"/>
          <w:sz w:val="24"/>
          <w:szCs w:val="24"/>
          <w:lang w:val="ru-RU"/>
        </w:rPr>
      </w:pPr>
      <w:r w:rsidRPr="00552CFB">
        <w:rPr>
          <w:rFonts w:ascii="Times New Roman" w:hAnsi="Times New Roman" w:cs="Times New Roman"/>
          <w:sz w:val="24"/>
          <w:szCs w:val="24"/>
          <w:lang w:val="ru-RU"/>
        </w:rPr>
        <w:t>3) Герой-рассказчик сам играет на гитаре, исполняя известные джазовые композиции вместе со своей собакой.</w:t>
      </w:r>
    </w:p>
    <w:p w:rsidR="0005201A" w:rsidRPr="00552CFB" w:rsidRDefault="0005201A" w:rsidP="0005201A">
      <w:pPr>
        <w:rPr>
          <w:rFonts w:ascii="Times New Roman" w:hAnsi="Times New Roman" w:cs="Times New Roman"/>
          <w:sz w:val="24"/>
          <w:szCs w:val="24"/>
          <w:lang w:val="ru-RU"/>
        </w:rPr>
      </w:pPr>
      <w:r w:rsidRPr="00552CFB">
        <w:rPr>
          <w:rFonts w:ascii="Times New Roman" w:hAnsi="Times New Roman" w:cs="Times New Roman"/>
          <w:sz w:val="24"/>
          <w:szCs w:val="24"/>
          <w:lang w:val="ru-RU"/>
        </w:rPr>
        <w:lastRenderedPageBreak/>
        <w:t>4) Герой-рассказчик не умеет по-настоящему понимать музыку и слышит в ней не то, что есть на самом деле.</w:t>
      </w:r>
    </w:p>
    <w:p w:rsidR="0005201A" w:rsidRPr="00552CFB" w:rsidRDefault="0005201A" w:rsidP="0005201A">
      <w:pPr>
        <w:autoSpaceDE w:val="0"/>
        <w:autoSpaceDN w:val="0"/>
        <w:adjustRightInd w:val="0"/>
        <w:spacing w:after="0" w:line="240" w:lineRule="auto"/>
        <w:rPr>
          <w:rFonts w:ascii="Times New Roman" w:hAnsi="Times New Roman" w:cs="Times New Roman"/>
          <w:b/>
          <w:bCs/>
          <w:sz w:val="24"/>
          <w:szCs w:val="24"/>
          <w:lang w:val="ru-RU"/>
        </w:rPr>
      </w:pPr>
      <w:r w:rsidRPr="00552CFB">
        <w:rPr>
          <w:rFonts w:ascii="Times New Roman" w:hAnsi="Times New Roman" w:cs="Times New Roman"/>
          <w:b/>
          <w:sz w:val="24"/>
          <w:szCs w:val="24"/>
          <w:lang w:val="ru-RU"/>
        </w:rPr>
        <w:t xml:space="preserve">2. Укажите, в каком </w:t>
      </w:r>
      <w:r w:rsidRPr="00552CFB">
        <w:rPr>
          <w:rFonts w:ascii="Times New Roman" w:hAnsi="Times New Roman" w:cs="Times New Roman"/>
          <w:b/>
          <w:bCs/>
          <w:sz w:val="24"/>
          <w:szCs w:val="24"/>
          <w:lang w:val="ru-RU"/>
        </w:rPr>
        <w:t xml:space="preserve">значении </w:t>
      </w:r>
      <w:r w:rsidRPr="00552CFB">
        <w:rPr>
          <w:rFonts w:ascii="Times New Roman" w:hAnsi="Times New Roman" w:cs="Times New Roman"/>
          <w:b/>
          <w:sz w:val="24"/>
          <w:szCs w:val="24"/>
          <w:lang w:val="ru-RU"/>
        </w:rPr>
        <w:t xml:space="preserve">употребляется в тексте слово </w:t>
      </w:r>
      <w:r w:rsidRPr="00552CFB">
        <w:rPr>
          <w:rFonts w:ascii="Times New Roman" w:hAnsi="Times New Roman" w:cs="Times New Roman"/>
          <w:b/>
          <w:bCs/>
          <w:sz w:val="24"/>
          <w:szCs w:val="24"/>
          <w:lang w:val="ru-RU"/>
        </w:rPr>
        <w:t>«улетучиться»</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(предложение 23).</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1) усилиться        2) стать лёгким      3) измениться      4) исчезнуть</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3. В каком из предложений употреблен фразеологизм?</w:t>
      </w:r>
    </w:p>
    <w:p w:rsidR="0005201A" w:rsidRPr="00552CFB" w:rsidRDefault="0005201A" w:rsidP="0005201A">
      <w:pPr>
        <w:autoSpaceDE w:val="0"/>
        <w:autoSpaceDN w:val="0"/>
        <w:adjustRightInd w:val="0"/>
        <w:spacing w:after="0" w:line="240" w:lineRule="auto"/>
        <w:rPr>
          <w:rFonts w:ascii="Times New Roman" w:hAnsi="Times New Roman" w:cs="Times New Roman"/>
          <w:i/>
          <w:sz w:val="24"/>
          <w:szCs w:val="24"/>
          <w:lang w:val="ru-RU"/>
        </w:rPr>
      </w:pPr>
      <w:r w:rsidRPr="00552CFB">
        <w:rPr>
          <w:rFonts w:ascii="Times New Roman" w:hAnsi="Times New Roman" w:cs="Times New Roman"/>
          <w:sz w:val="24"/>
          <w:szCs w:val="24"/>
          <w:lang w:val="ru-RU"/>
        </w:rPr>
        <w:t xml:space="preserve">1) </w:t>
      </w:r>
      <w:r w:rsidRPr="00552CFB">
        <w:rPr>
          <w:rFonts w:ascii="Times New Roman" w:hAnsi="Times New Roman" w:cs="Times New Roman"/>
          <w:i/>
          <w:sz w:val="24"/>
          <w:szCs w:val="24"/>
          <w:lang w:val="ru-RU"/>
        </w:rPr>
        <w:t>(10)Он эту музыку прямо на ходу сочиняет.</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2) (</w:t>
      </w:r>
      <w:r w:rsidRPr="00552CFB">
        <w:rPr>
          <w:rFonts w:ascii="Times New Roman" w:hAnsi="Times New Roman" w:cs="Times New Roman"/>
          <w:i/>
          <w:sz w:val="24"/>
          <w:szCs w:val="24"/>
          <w:lang w:val="ru-RU"/>
        </w:rPr>
        <w:t>12)Самое интересное, когда играешь и не знаешь, что будет дальше.</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3) </w:t>
      </w:r>
      <w:r w:rsidRPr="00552CFB">
        <w:rPr>
          <w:rFonts w:ascii="Times New Roman" w:hAnsi="Times New Roman" w:cs="Times New Roman"/>
          <w:i/>
          <w:sz w:val="24"/>
          <w:szCs w:val="24"/>
          <w:lang w:val="ru-RU"/>
        </w:rPr>
        <w:t>(13)Мы с Китом тоже: я бренчу на гитаре и пою, он лает и подвывает.</w:t>
      </w:r>
    </w:p>
    <w:p w:rsidR="0005201A" w:rsidRPr="00552CFB" w:rsidRDefault="0005201A" w:rsidP="0005201A">
      <w:pPr>
        <w:autoSpaceDE w:val="0"/>
        <w:autoSpaceDN w:val="0"/>
        <w:adjustRightInd w:val="0"/>
        <w:spacing w:after="0" w:line="240" w:lineRule="auto"/>
        <w:rPr>
          <w:rFonts w:ascii="Times New Roman" w:hAnsi="Times New Roman" w:cs="Times New Roman"/>
          <w:i/>
          <w:sz w:val="24"/>
          <w:szCs w:val="24"/>
          <w:lang w:val="ru-RU"/>
        </w:rPr>
      </w:pPr>
      <w:r w:rsidRPr="00552CFB">
        <w:rPr>
          <w:rFonts w:ascii="Times New Roman" w:hAnsi="Times New Roman" w:cs="Times New Roman"/>
          <w:sz w:val="24"/>
          <w:szCs w:val="24"/>
          <w:lang w:val="ru-RU"/>
        </w:rPr>
        <w:t xml:space="preserve">4) </w:t>
      </w:r>
      <w:r w:rsidRPr="00552CFB">
        <w:rPr>
          <w:rFonts w:ascii="Times New Roman" w:hAnsi="Times New Roman" w:cs="Times New Roman"/>
          <w:i/>
          <w:sz w:val="24"/>
          <w:szCs w:val="24"/>
          <w:lang w:val="ru-RU"/>
        </w:rPr>
        <w:t>(14)Конечно, без слов – зачем нам с Китом слова?</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4. Укажите ошибочное суждение.</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1) В слове ТИКАНЬЕ количество букв и звуков совпадает.</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2) В слове ЖЕНЯ все согласные звуки имеют пару по твёрдости – мягкости.</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3) В слове ЭТО два слога.</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4) В слове ВСЁ первый звук – [ф].</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 xml:space="preserve">5. Укажите слово с </w:t>
      </w:r>
      <w:r w:rsidRPr="00552CFB">
        <w:rPr>
          <w:rFonts w:ascii="Times New Roman" w:hAnsi="Times New Roman" w:cs="Times New Roman"/>
          <w:b/>
          <w:bCs/>
          <w:sz w:val="24"/>
          <w:szCs w:val="24"/>
          <w:lang w:val="ru-RU"/>
        </w:rPr>
        <w:t xml:space="preserve">безударной </w:t>
      </w:r>
      <w:r w:rsidRPr="00552CFB">
        <w:rPr>
          <w:rFonts w:ascii="Times New Roman" w:hAnsi="Times New Roman" w:cs="Times New Roman"/>
          <w:b/>
          <w:sz w:val="24"/>
          <w:szCs w:val="24"/>
          <w:lang w:val="ru-RU"/>
        </w:rPr>
        <w:t>гласной в корне, проверяемой ударением.</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1) умер</w:t>
      </w:r>
      <w:r w:rsidRPr="00552CFB">
        <w:rPr>
          <w:rFonts w:ascii="Times New Roman" w:hAnsi="Times New Roman" w:cs="Times New Roman"/>
          <w:sz w:val="24"/>
          <w:szCs w:val="24"/>
          <w:lang w:val="ru-RU"/>
        </w:rPr>
        <w:tab/>
        <w:t>2) повторить</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3) положив</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4) творил</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 xml:space="preserve">6. В каком слове </w:t>
      </w:r>
      <w:r w:rsidRPr="00552CFB">
        <w:rPr>
          <w:rFonts w:ascii="Times New Roman" w:hAnsi="Times New Roman" w:cs="Times New Roman"/>
          <w:b/>
          <w:bCs/>
          <w:sz w:val="24"/>
          <w:szCs w:val="24"/>
          <w:lang w:val="ru-RU"/>
        </w:rPr>
        <w:t xml:space="preserve">приставка </w:t>
      </w:r>
      <w:r w:rsidRPr="00552CFB">
        <w:rPr>
          <w:rFonts w:ascii="Times New Roman" w:hAnsi="Times New Roman" w:cs="Times New Roman"/>
          <w:b/>
          <w:sz w:val="24"/>
          <w:szCs w:val="24"/>
          <w:lang w:val="ru-RU"/>
        </w:rPr>
        <w:t>пишется всегда одинаково, независимо от произношения?</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1) вспомнил</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2) извлёк</w:t>
      </w:r>
      <w:r w:rsidRPr="00552CFB">
        <w:rPr>
          <w:rFonts w:ascii="Times New Roman" w:hAnsi="Times New Roman" w:cs="Times New Roman"/>
          <w:sz w:val="24"/>
          <w:szCs w:val="24"/>
          <w:lang w:val="ru-RU"/>
        </w:rPr>
        <w:tab/>
        <w:t>3) отбывал</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4) рассказывал</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 xml:space="preserve">7. В каком слове правописание </w:t>
      </w:r>
      <w:r w:rsidRPr="00552CFB">
        <w:rPr>
          <w:rFonts w:ascii="Times New Roman" w:hAnsi="Times New Roman" w:cs="Times New Roman"/>
          <w:b/>
          <w:bCs/>
          <w:sz w:val="24"/>
          <w:szCs w:val="24"/>
          <w:lang w:val="ru-RU"/>
        </w:rPr>
        <w:t xml:space="preserve">суффикса </w:t>
      </w:r>
      <w:r w:rsidRPr="00552CFB">
        <w:rPr>
          <w:rFonts w:ascii="Times New Roman" w:hAnsi="Times New Roman" w:cs="Times New Roman"/>
          <w:b/>
          <w:sz w:val="24"/>
          <w:szCs w:val="24"/>
          <w:lang w:val="ru-RU"/>
        </w:rPr>
        <w:t>определяется правилом: «В кратком</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r w:rsidRPr="00552CFB">
        <w:rPr>
          <w:rFonts w:ascii="Times New Roman" w:hAnsi="Times New Roman" w:cs="Times New Roman"/>
          <w:b/>
          <w:sz w:val="24"/>
          <w:szCs w:val="24"/>
          <w:lang w:val="ru-RU"/>
        </w:rPr>
        <w:t>страдательном причастии прошедшего времени пишется Н»?</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1) варёную</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2) интересное</w:t>
      </w:r>
      <w:r w:rsidRPr="00552CFB">
        <w:rPr>
          <w:rFonts w:ascii="Times New Roman" w:hAnsi="Times New Roman" w:cs="Times New Roman"/>
          <w:sz w:val="24"/>
          <w:szCs w:val="24"/>
          <w:lang w:val="ru-RU"/>
        </w:rPr>
        <w:tab/>
        <w:t>3) конечно</w:t>
      </w:r>
      <w:r w:rsidRPr="00552CFB">
        <w:rPr>
          <w:rFonts w:ascii="Times New Roman" w:hAnsi="Times New Roman" w:cs="Times New Roman"/>
          <w:sz w:val="24"/>
          <w:szCs w:val="24"/>
          <w:lang w:val="ru-RU"/>
        </w:rPr>
        <w:tab/>
      </w:r>
      <w:r w:rsidRPr="00552CFB">
        <w:rPr>
          <w:rFonts w:ascii="Times New Roman" w:hAnsi="Times New Roman" w:cs="Times New Roman"/>
          <w:sz w:val="24"/>
          <w:szCs w:val="24"/>
          <w:lang w:val="ru-RU"/>
        </w:rPr>
        <w:tab/>
        <w:t>4) решено</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r w:rsidRPr="00552CFB">
        <w:rPr>
          <w:rFonts w:ascii="Times New Roman" w:hAnsi="Times New Roman" w:cs="Times New Roman"/>
          <w:b/>
          <w:i/>
          <w:sz w:val="24"/>
          <w:szCs w:val="24"/>
          <w:lang w:val="ru-RU"/>
        </w:rPr>
        <w:t xml:space="preserve">Задания 7–14 выполните на основе прочитанного текста. Ответом к этим заданиям являются слова и наборы цифр </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sz w:val="24"/>
          <w:szCs w:val="24"/>
          <w:lang w:val="ru-RU"/>
        </w:rPr>
        <w:t xml:space="preserve">8. </w:t>
      </w:r>
      <w:r w:rsidRPr="00552CFB">
        <w:rPr>
          <w:rFonts w:ascii="Times New Roman" w:hAnsi="Times New Roman" w:cs="Times New Roman"/>
          <w:sz w:val="24"/>
          <w:szCs w:val="24"/>
          <w:lang w:val="ru-RU"/>
        </w:rPr>
        <w:t>Замените словосочетание</w:t>
      </w:r>
      <w:r w:rsidRPr="00552CFB">
        <w:rPr>
          <w:rFonts w:ascii="Times New Roman" w:hAnsi="Times New Roman" w:cs="Times New Roman"/>
          <w:b/>
          <w:sz w:val="24"/>
          <w:szCs w:val="24"/>
          <w:lang w:val="ru-RU"/>
        </w:rPr>
        <w:t xml:space="preserve"> </w:t>
      </w:r>
      <w:r w:rsidRPr="00552CFB">
        <w:rPr>
          <w:rFonts w:ascii="Times New Roman" w:hAnsi="Times New Roman" w:cs="Times New Roman"/>
          <w:b/>
          <w:bCs/>
          <w:sz w:val="24"/>
          <w:szCs w:val="24"/>
          <w:lang w:val="ru-RU"/>
        </w:rPr>
        <w:t xml:space="preserve">«гудок парохода» </w:t>
      </w:r>
      <w:r w:rsidRPr="00552CFB">
        <w:rPr>
          <w:rFonts w:ascii="Times New Roman" w:hAnsi="Times New Roman" w:cs="Times New Roman"/>
          <w:sz w:val="24"/>
          <w:szCs w:val="24"/>
          <w:lang w:val="ru-RU"/>
        </w:rPr>
        <w:t xml:space="preserve">(предложение 41), построенное на основе управления, синонимичным словосочетанием со связью </w:t>
      </w:r>
      <w:r w:rsidRPr="00552CFB">
        <w:rPr>
          <w:rFonts w:ascii="Times New Roman" w:hAnsi="Times New Roman" w:cs="Times New Roman"/>
          <w:bCs/>
          <w:sz w:val="24"/>
          <w:szCs w:val="24"/>
          <w:lang w:val="ru-RU"/>
        </w:rPr>
        <w:t>согласование</w:t>
      </w:r>
      <w:r w:rsidRPr="00552CFB">
        <w:rPr>
          <w:rFonts w:ascii="Times New Roman" w:hAnsi="Times New Roman" w:cs="Times New Roman"/>
          <w:sz w:val="24"/>
          <w:szCs w:val="24"/>
          <w:lang w:val="ru-RU"/>
        </w:rPr>
        <w:t>. Напишите получившееся словосочетание.</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sz w:val="24"/>
          <w:szCs w:val="24"/>
          <w:lang w:val="ru-RU"/>
        </w:rPr>
        <w:t xml:space="preserve">9. </w:t>
      </w:r>
      <w:r w:rsidRPr="00552CFB">
        <w:rPr>
          <w:rFonts w:ascii="Times New Roman" w:hAnsi="Times New Roman" w:cs="Times New Roman"/>
          <w:sz w:val="24"/>
          <w:szCs w:val="24"/>
          <w:lang w:val="ru-RU"/>
        </w:rPr>
        <w:t xml:space="preserve">Выпишите </w:t>
      </w:r>
      <w:r w:rsidRPr="00552CFB">
        <w:rPr>
          <w:rFonts w:ascii="Times New Roman" w:hAnsi="Times New Roman" w:cs="Times New Roman"/>
          <w:b/>
          <w:bCs/>
          <w:sz w:val="24"/>
          <w:szCs w:val="24"/>
          <w:lang w:val="ru-RU"/>
        </w:rPr>
        <w:t xml:space="preserve">грамматическую основу </w:t>
      </w:r>
      <w:r w:rsidRPr="00552CFB">
        <w:rPr>
          <w:rFonts w:ascii="Times New Roman" w:hAnsi="Times New Roman" w:cs="Times New Roman"/>
          <w:sz w:val="24"/>
          <w:szCs w:val="24"/>
          <w:lang w:val="ru-RU"/>
        </w:rPr>
        <w:t>предложения 17.</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sz w:val="24"/>
          <w:szCs w:val="24"/>
          <w:lang w:val="ru-RU"/>
        </w:rPr>
        <w:t>10.</w:t>
      </w:r>
      <w:r w:rsidRPr="00552CFB">
        <w:rPr>
          <w:rFonts w:ascii="Times New Roman" w:hAnsi="Times New Roman" w:cs="Times New Roman"/>
          <w:sz w:val="24"/>
          <w:szCs w:val="24"/>
          <w:lang w:val="ru-RU"/>
        </w:rPr>
        <w:t xml:space="preserve"> Среди предложений 1–8 найдите предложения </w:t>
      </w:r>
      <w:r w:rsidRPr="00552CFB">
        <w:rPr>
          <w:rFonts w:ascii="Times New Roman" w:hAnsi="Times New Roman" w:cs="Times New Roman"/>
          <w:b/>
          <w:bCs/>
          <w:sz w:val="24"/>
          <w:szCs w:val="24"/>
          <w:lang w:val="ru-RU"/>
        </w:rPr>
        <w:t>с однородными членами</w:t>
      </w:r>
      <w:r w:rsidRPr="00552CFB">
        <w:rPr>
          <w:rFonts w:ascii="Times New Roman" w:hAnsi="Times New Roman" w:cs="Times New Roman"/>
          <w:sz w:val="24"/>
          <w:szCs w:val="24"/>
          <w:lang w:val="ru-RU"/>
        </w:rPr>
        <w:t>. Напишите номера этих предложений.</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sz w:val="24"/>
          <w:szCs w:val="24"/>
          <w:lang w:val="ru-RU"/>
        </w:rPr>
        <w:t>11.</w:t>
      </w:r>
      <w:r w:rsidRPr="00552CFB">
        <w:rPr>
          <w:rFonts w:ascii="Times New Roman" w:hAnsi="Times New Roman" w:cs="Times New Roman"/>
          <w:sz w:val="24"/>
          <w:szCs w:val="24"/>
          <w:lang w:val="ru-RU"/>
        </w:rPr>
        <w:t xml:space="preserve"> В приведённых ниже предложениях из прочитанного текста пронумерованы все запятые. Выпишите цифры, обозначающие запятые при </w:t>
      </w:r>
      <w:r w:rsidRPr="00552CFB">
        <w:rPr>
          <w:rFonts w:ascii="Times New Roman" w:hAnsi="Times New Roman" w:cs="Times New Roman"/>
          <w:b/>
          <w:bCs/>
          <w:sz w:val="24"/>
          <w:szCs w:val="24"/>
          <w:lang w:val="ru-RU"/>
        </w:rPr>
        <w:t>вводном слове</w:t>
      </w:r>
      <w:r w:rsidRPr="00552CFB">
        <w:rPr>
          <w:rFonts w:ascii="Times New Roman" w:hAnsi="Times New Roman" w:cs="Times New Roman"/>
          <w:sz w:val="24"/>
          <w:szCs w:val="24"/>
          <w:lang w:val="ru-RU"/>
        </w:rPr>
        <w:t>.</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r w:rsidRPr="00552CFB">
        <w:rPr>
          <w:rFonts w:ascii="Times New Roman" w:hAnsi="Times New Roman" w:cs="Times New Roman"/>
          <w:b/>
          <w:bCs/>
          <w:i/>
          <w:iCs/>
          <w:sz w:val="24"/>
          <w:szCs w:val="24"/>
          <w:lang w:val="ru-RU"/>
        </w:rPr>
        <w:t xml:space="preserve"> Джаз,(1) конечно,(2) это здорово,(3) но вот загвоздка: я не могу петь один.</w:t>
      </w:r>
      <w:r w:rsidRPr="00552CFB">
        <w:rPr>
          <w:rFonts w:ascii="Times New Roman" w:hAnsi="Times New Roman" w:cs="Times New Roman"/>
          <w:b/>
          <w:i/>
          <w:sz w:val="24"/>
          <w:szCs w:val="24"/>
          <w:lang w:val="ru-RU"/>
        </w:rPr>
        <w:t xml:space="preserve"> Только с Китом. Для Кита пение – всё, (4) поэтому я взял его с собой на прослушивание.</w:t>
      </w:r>
    </w:p>
    <w:p w:rsidR="0005201A" w:rsidRPr="00552CFB" w:rsidRDefault="0005201A" w:rsidP="0005201A">
      <w:pPr>
        <w:autoSpaceDE w:val="0"/>
        <w:autoSpaceDN w:val="0"/>
        <w:adjustRightInd w:val="0"/>
        <w:spacing w:after="0" w:line="240" w:lineRule="auto"/>
        <w:rPr>
          <w:rFonts w:ascii="Times New Roman" w:hAnsi="Times New Roman" w:cs="Times New Roman"/>
          <w:b/>
          <w:bCs/>
          <w:i/>
          <w:iCs/>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bCs/>
          <w:iCs/>
          <w:sz w:val="24"/>
          <w:szCs w:val="24"/>
          <w:lang w:val="ru-RU"/>
        </w:rPr>
        <w:t xml:space="preserve">12. </w:t>
      </w:r>
      <w:r w:rsidRPr="00552CFB">
        <w:rPr>
          <w:rFonts w:ascii="Times New Roman" w:hAnsi="Times New Roman" w:cs="Times New Roman"/>
          <w:sz w:val="24"/>
          <w:szCs w:val="24"/>
          <w:lang w:val="ru-RU"/>
        </w:rPr>
        <w:t xml:space="preserve">В приведённых ниже предложениях из прочитанного текста пронумерованы все запятые. Выпишите цифры, обозначающие запятые при </w:t>
      </w:r>
      <w:r w:rsidRPr="00552CFB">
        <w:rPr>
          <w:rFonts w:ascii="Times New Roman" w:hAnsi="Times New Roman" w:cs="Times New Roman"/>
          <w:b/>
          <w:bCs/>
          <w:sz w:val="24"/>
          <w:szCs w:val="24"/>
          <w:lang w:val="ru-RU"/>
        </w:rPr>
        <w:t>обособленном определении</w:t>
      </w:r>
      <w:r w:rsidRPr="00552CFB">
        <w:rPr>
          <w:rFonts w:ascii="Times New Roman" w:hAnsi="Times New Roman" w:cs="Times New Roman"/>
          <w:sz w:val="24"/>
          <w:szCs w:val="24"/>
          <w:lang w:val="ru-RU"/>
        </w:rPr>
        <w:t>.</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r w:rsidRPr="00552CFB">
        <w:rPr>
          <w:rFonts w:ascii="Times New Roman" w:hAnsi="Times New Roman" w:cs="Times New Roman"/>
          <w:b/>
          <w:i/>
          <w:sz w:val="24"/>
          <w:szCs w:val="24"/>
          <w:lang w:val="ru-RU"/>
        </w:rPr>
        <w:t>Кит, (1) съевший варёную колбасу из холодильника, (2) шагал в чудесном настроении. Сколько песен в нас с ним бушевало, (3) сколько надежд! Но моя радость улетучилась, (4) когда оказалось, (5) что с собаками в Дом культуры нельзя.</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bCs/>
          <w:iCs/>
          <w:sz w:val="24"/>
          <w:szCs w:val="24"/>
          <w:lang w:val="ru-RU"/>
        </w:rPr>
        <w:lastRenderedPageBreak/>
        <w:t xml:space="preserve">13. </w:t>
      </w:r>
      <w:r w:rsidRPr="00552CFB">
        <w:rPr>
          <w:rFonts w:ascii="Times New Roman" w:hAnsi="Times New Roman" w:cs="Times New Roman"/>
          <w:sz w:val="24"/>
          <w:szCs w:val="24"/>
          <w:lang w:val="ru-RU"/>
        </w:rPr>
        <w:t xml:space="preserve">В приведённых ниже предложениях из прочитанного текста пронумерованы все запятые. Выпишите цифру, обозначающую запятую при </w:t>
      </w:r>
      <w:r w:rsidRPr="00552CFB">
        <w:rPr>
          <w:rFonts w:ascii="Times New Roman" w:hAnsi="Times New Roman" w:cs="Times New Roman"/>
          <w:b/>
          <w:bCs/>
          <w:sz w:val="24"/>
          <w:szCs w:val="24"/>
          <w:lang w:val="ru-RU"/>
        </w:rPr>
        <w:t>обособленном обстоятельстве</w:t>
      </w:r>
      <w:r w:rsidRPr="00552CFB">
        <w:rPr>
          <w:rFonts w:ascii="Times New Roman" w:hAnsi="Times New Roman" w:cs="Times New Roman"/>
          <w:sz w:val="24"/>
          <w:szCs w:val="24"/>
          <w:lang w:val="ru-RU"/>
        </w:rPr>
        <w:t>.</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rPr>
      </w:pPr>
      <w:r w:rsidRPr="00552CFB">
        <w:rPr>
          <w:rFonts w:ascii="Times New Roman" w:hAnsi="Times New Roman" w:cs="Times New Roman"/>
          <w:b/>
          <w:i/>
          <w:sz w:val="24"/>
          <w:szCs w:val="24"/>
          <w:lang w:val="ru-RU"/>
        </w:rPr>
        <w:t xml:space="preserve">Положив трубку, (1) я извлёк из гитары квакающий звук. Взвыл Кит. На этом фоне я изобразил тиканье часов и крики чаек, (2) а Кит – гудок паровоза и гудок парохода. </w:t>
      </w:r>
      <w:r w:rsidRPr="00552CFB">
        <w:rPr>
          <w:rFonts w:ascii="Times New Roman" w:hAnsi="Times New Roman" w:cs="Times New Roman"/>
          <w:b/>
          <w:i/>
          <w:sz w:val="24"/>
          <w:szCs w:val="24"/>
        </w:rPr>
        <w:t xml:space="preserve">Он знал, (3) как поднять мой ослабевший дух.  </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bCs/>
          <w:iCs/>
          <w:sz w:val="24"/>
          <w:szCs w:val="24"/>
          <w:lang w:val="ru-RU"/>
        </w:rPr>
        <w:t xml:space="preserve">14. </w:t>
      </w:r>
      <w:r w:rsidRPr="00552CFB">
        <w:rPr>
          <w:rFonts w:ascii="Times New Roman" w:hAnsi="Times New Roman" w:cs="Times New Roman"/>
          <w:sz w:val="24"/>
          <w:szCs w:val="24"/>
          <w:lang w:val="ru-RU"/>
        </w:rPr>
        <w:t xml:space="preserve">В приведённых ниже предложениях из прочитанного текста пронумерованы все запятые. Выпишите цифры, обозначающие запятые при </w:t>
      </w:r>
      <w:r w:rsidRPr="00552CFB">
        <w:rPr>
          <w:rFonts w:ascii="Times New Roman" w:hAnsi="Times New Roman" w:cs="Times New Roman"/>
          <w:b/>
          <w:bCs/>
          <w:sz w:val="24"/>
          <w:szCs w:val="24"/>
          <w:lang w:val="ru-RU"/>
        </w:rPr>
        <w:t>обособленном уточняющем обстоятельстве</w:t>
      </w:r>
      <w:r w:rsidRPr="00552CFB">
        <w:rPr>
          <w:rFonts w:ascii="Times New Roman" w:hAnsi="Times New Roman" w:cs="Times New Roman"/>
          <w:sz w:val="24"/>
          <w:szCs w:val="24"/>
          <w:lang w:val="ru-RU"/>
        </w:rPr>
        <w:t>.</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r w:rsidRPr="00552CFB">
        <w:rPr>
          <w:rFonts w:ascii="Times New Roman" w:hAnsi="Times New Roman" w:cs="Times New Roman"/>
          <w:b/>
          <w:i/>
          <w:sz w:val="24"/>
          <w:szCs w:val="24"/>
          <w:lang w:val="ru-RU"/>
        </w:rPr>
        <w:t>Конечно, (1) без слов – зачем нам с Китом слова?</w:t>
      </w:r>
    </w:p>
    <w:p w:rsidR="0005201A" w:rsidRPr="00552CFB" w:rsidRDefault="0005201A" w:rsidP="0005201A">
      <w:pPr>
        <w:autoSpaceDE w:val="0"/>
        <w:autoSpaceDN w:val="0"/>
        <w:adjustRightInd w:val="0"/>
        <w:spacing w:after="0" w:line="240" w:lineRule="auto"/>
        <w:rPr>
          <w:rFonts w:ascii="Times New Roman" w:hAnsi="Times New Roman" w:cs="Times New Roman"/>
          <w:b/>
          <w:i/>
          <w:sz w:val="24"/>
          <w:szCs w:val="24"/>
          <w:lang w:val="ru-RU"/>
        </w:rPr>
      </w:pPr>
      <w:r w:rsidRPr="00552CFB">
        <w:rPr>
          <w:rFonts w:ascii="Times New Roman" w:hAnsi="Times New Roman" w:cs="Times New Roman"/>
          <w:b/>
          <w:i/>
          <w:sz w:val="24"/>
          <w:szCs w:val="24"/>
          <w:lang w:val="ru-RU"/>
        </w:rPr>
        <w:t>– Андрюха, (2) решено! – вскричал дядя Женя. – (16)Учись джазу! 3десь, (3) в Доме культуры, (4) есть такая студия.</w:t>
      </w: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p>
    <w:p w:rsidR="0005201A" w:rsidRPr="00552CFB" w:rsidRDefault="0005201A" w:rsidP="0005201A">
      <w:pPr>
        <w:autoSpaceDE w:val="0"/>
        <w:autoSpaceDN w:val="0"/>
        <w:adjustRightInd w:val="0"/>
        <w:spacing w:after="0" w:line="240" w:lineRule="auto"/>
        <w:rPr>
          <w:rFonts w:ascii="Times New Roman" w:hAnsi="Times New Roman" w:cs="Times New Roman"/>
          <w:sz w:val="24"/>
          <w:szCs w:val="24"/>
          <w:lang w:val="ru-RU"/>
        </w:rPr>
      </w:pPr>
      <w:r w:rsidRPr="00552CFB">
        <w:rPr>
          <w:rFonts w:ascii="Times New Roman" w:hAnsi="Times New Roman" w:cs="Times New Roman"/>
          <w:b/>
          <w:sz w:val="24"/>
          <w:szCs w:val="24"/>
          <w:lang w:val="ru-RU"/>
        </w:rPr>
        <w:t>15.</w:t>
      </w:r>
      <w:r w:rsidRPr="00552CFB">
        <w:rPr>
          <w:rFonts w:ascii="Times New Roman" w:hAnsi="Times New Roman" w:cs="Times New Roman"/>
          <w:sz w:val="24"/>
          <w:szCs w:val="24"/>
          <w:lang w:val="ru-RU"/>
        </w:rPr>
        <w:t xml:space="preserve"> Среди предложений 13–16 найдите предложение </w:t>
      </w:r>
      <w:r w:rsidRPr="00552CFB">
        <w:rPr>
          <w:rFonts w:ascii="Times New Roman" w:hAnsi="Times New Roman" w:cs="Times New Roman"/>
          <w:b/>
          <w:bCs/>
          <w:sz w:val="24"/>
          <w:szCs w:val="24"/>
          <w:lang w:val="ru-RU"/>
        </w:rPr>
        <w:t>с обращением</w:t>
      </w:r>
      <w:r w:rsidRPr="00552CFB">
        <w:rPr>
          <w:rFonts w:ascii="Times New Roman" w:hAnsi="Times New Roman" w:cs="Times New Roman"/>
          <w:sz w:val="24"/>
          <w:szCs w:val="24"/>
          <w:lang w:val="ru-RU"/>
        </w:rPr>
        <w:t>. Напишите номер этого предложения.</w:t>
      </w:r>
    </w:p>
    <w:p w:rsidR="0005201A" w:rsidRPr="00552CFB" w:rsidRDefault="0005201A" w:rsidP="0005201A">
      <w:pPr>
        <w:rPr>
          <w:rFonts w:ascii="Times New Roman" w:hAnsi="Times New Roman" w:cs="Times New Roman"/>
          <w:lang w:val="ru-RU"/>
        </w:rPr>
      </w:pPr>
      <w:r w:rsidRPr="00552CFB">
        <w:rPr>
          <w:rFonts w:ascii="Times New Roman" w:hAnsi="Times New Roman" w:cs="Times New Roman"/>
          <w:lang w:val="ru-RU"/>
        </w:rPr>
        <w:t>Бланк ответов</w:t>
      </w:r>
    </w:p>
    <w:tbl>
      <w:tblPr>
        <w:tblStyle w:val="ac"/>
        <w:tblW w:w="0" w:type="auto"/>
        <w:tblLook w:val="04A0" w:firstRow="1" w:lastRow="0" w:firstColumn="1" w:lastColumn="0" w:noHBand="0" w:noVBand="1"/>
      </w:tblPr>
      <w:tblGrid>
        <w:gridCol w:w="1196"/>
        <w:gridCol w:w="1196"/>
        <w:gridCol w:w="1196"/>
        <w:gridCol w:w="1196"/>
        <w:gridCol w:w="1196"/>
        <w:gridCol w:w="1197"/>
        <w:gridCol w:w="1197"/>
        <w:gridCol w:w="1197"/>
      </w:tblGrid>
      <w:tr w:rsidR="0005201A" w:rsidRPr="00552CFB" w:rsidTr="0005201A">
        <w:tc>
          <w:tcPr>
            <w:tcW w:w="9571" w:type="dxa"/>
            <w:gridSpan w:val="8"/>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Часть А</w:t>
            </w:r>
          </w:p>
        </w:tc>
      </w:tr>
      <w:tr w:rsidR="0005201A" w:rsidRPr="00552CFB" w:rsidTr="0005201A">
        <w:tc>
          <w:tcPr>
            <w:tcW w:w="1196"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1</w:t>
            </w:r>
          </w:p>
        </w:tc>
        <w:tc>
          <w:tcPr>
            <w:tcW w:w="1196"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2</w:t>
            </w:r>
          </w:p>
        </w:tc>
        <w:tc>
          <w:tcPr>
            <w:tcW w:w="1196"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3</w:t>
            </w:r>
          </w:p>
        </w:tc>
        <w:tc>
          <w:tcPr>
            <w:tcW w:w="1196"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4</w:t>
            </w:r>
          </w:p>
        </w:tc>
        <w:tc>
          <w:tcPr>
            <w:tcW w:w="1196"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5</w:t>
            </w:r>
          </w:p>
        </w:tc>
        <w:tc>
          <w:tcPr>
            <w:tcW w:w="1197" w:type="dxa"/>
            <w:tcBorders>
              <w:top w:val="single" w:sz="4" w:space="0" w:color="auto"/>
              <w:left w:val="single" w:sz="4" w:space="0" w:color="auto"/>
              <w:bottom w:val="single" w:sz="4" w:space="0" w:color="auto"/>
              <w:right w:val="single" w:sz="4" w:space="0" w:color="auto"/>
            </w:tcBorders>
            <w:hideMark/>
          </w:tcPr>
          <w:p w:rsidR="0005201A" w:rsidRPr="00552CFB" w:rsidRDefault="0005201A" w:rsidP="0005201A">
            <w:pPr>
              <w:rPr>
                <w:rFonts w:ascii="Times New Roman" w:hAnsi="Times New Roman" w:cs="Times New Roman"/>
              </w:rPr>
            </w:pPr>
            <w:r w:rsidRPr="00552CFB">
              <w:rPr>
                <w:rFonts w:ascii="Times New Roman" w:hAnsi="Times New Roman" w:cs="Times New Roman"/>
              </w:rPr>
              <w:t>6</w:t>
            </w:r>
          </w:p>
        </w:tc>
        <w:tc>
          <w:tcPr>
            <w:tcW w:w="1197"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7"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r>
      <w:tr w:rsidR="0005201A" w:rsidRPr="00552CFB" w:rsidTr="0005201A">
        <w:tc>
          <w:tcPr>
            <w:tcW w:w="1196"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6"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6"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6"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6"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7"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7"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c>
          <w:tcPr>
            <w:tcW w:w="1197" w:type="dxa"/>
            <w:tcBorders>
              <w:top w:val="single" w:sz="4" w:space="0" w:color="auto"/>
              <w:left w:val="single" w:sz="4" w:space="0" w:color="auto"/>
              <w:bottom w:val="single" w:sz="4" w:space="0" w:color="auto"/>
              <w:right w:val="single" w:sz="4" w:space="0" w:color="auto"/>
            </w:tcBorders>
          </w:tcPr>
          <w:p w:rsidR="0005201A" w:rsidRPr="00552CFB" w:rsidRDefault="0005201A" w:rsidP="0005201A">
            <w:pPr>
              <w:rPr>
                <w:rFonts w:ascii="Times New Roman" w:hAnsi="Times New Roman" w:cs="Times New Roman"/>
              </w:rPr>
            </w:pPr>
          </w:p>
        </w:tc>
      </w:tr>
    </w:tbl>
    <w:p w:rsidR="0005201A" w:rsidRPr="00552CFB" w:rsidRDefault="0005201A" w:rsidP="0005201A">
      <w:pPr>
        <w:shd w:val="clear" w:color="auto" w:fill="FFFFFF"/>
        <w:spacing w:before="120" w:after="120" w:line="240" w:lineRule="auto"/>
        <w:rPr>
          <w:rFonts w:ascii="Times New Roman" w:hAnsi="Times New Roman" w:cs="Times New Roman"/>
        </w:rPr>
      </w:pPr>
      <w:r w:rsidRPr="00552CFB">
        <w:rPr>
          <w:rFonts w:ascii="Times New Roman" w:hAnsi="Times New Roman" w:cs="Times New Roman"/>
        </w:rPr>
        <w:t>Часть В</w:t>
      </w:r>
    </w:p>
    <w:p w:rsidR="0005201A" w:rsidRPr="00552CFB" w:rsidRDefault="0005201A" w:rsidP="0005201A">
      <w:pPr>
        <w:shd w:val="clear" w:color="auto" w:fill="FFFFFF"/>
        <w:spacing w:before="120" w:after="120" w:line="240" w:lineRule="auto"/>
        <w:rPr>
          <w:rFonts w:ascii="Times New Roman" w:eastAsia="Times New Roman" w:hAnsi="Times New Roman" w:cs="Times New Roman"/>
          <w:b/>
          <w:color w:val="000000"/>
          <w:sz w:val="24"/>
          <w:szCs w:val="24"/>
        </w:rPr>
      </w:pPr>
      <w:r w:rsidRPr="00552CFB">
        <w:rPr>
          <w:rFonts w:ascii="Times New Roman" w:eastAsia="Times New Roman" w:hAnsi="Times New Roman" w:cs="Times New Roman"/>
          <w:b/>
          <w:color w:val="000000"/>
          <w:sz w:val="24"/>
          <w:szCs w:val="24"/>
        </w:rPr>
        <w:t>7</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8</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9</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10</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11</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12</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13</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14</w:t>
      </w:r>
    </w:p>
    <w:p w:rsidR="0005201A" w:rsidRPr="00552CFB" w:rsidRDefault="0005201A" w:rsidP="0005201A">
      <w:pPr>
        <w:autoSpaceDE w:val="0"/>
        <w:autoSpaceDN w:val="0"/>
        <w:adjustRightInd w:val="0"/>
        <w:spacing w:after="0" w:line="240" w:lineRule="auto"/>
        <w:rPr>
          <w:rFonts w:ascii="Times New Roman" w:hAnsi="Times New Roman" w:cs="Times New Roman"/>
          <w:b/>
          <w:sz w:val="24"/>
          <w:szCs w:val="24"/>
        </w:rPr>
      </w:pPr>
      <w:r w:rsidRPr="00552CFB">
        <w:rPr>
          <w:rFonts w:ascii="Times New Roman" w:hAnsi="Times New Roman" w:cs="Times New Roman"/>
          <w:b/>
          <w:sz w:val="24"/>
          <w:szCs w:val="24"/>
        </w:rPr>
        <w:t>15</w:t>
      </w:r>
    </w:p>
    <w:p w:rsidR="0005201A" w:rsidRPr="00552CFB" w:rsidRDefault="0005201A" w:rsidP="0005201A">
      <w:pPr>
        <w:rPr>
          <w:rFonts w:ascii="Times New Roman" w:hAnsi="Times New Roman" w:cs="Times New Roman"/>
        </w:rPr>
      </w:pPr>
    </w:p>
    <w:p w:rsidR="0005201A" w:rsidRPr="00552CFB" w:rsidRDefault="0005201A" w:rsidP="0005201A">
      <w:pPr>
        <w:rPr>
          <w:rFonts w:ascii="Times New Roman" w:hAnsi="Times New Roman" w:cs="Times New Roman"/>
        </w:rPr>
      </w:pPr>
    </w:p>
    <w:p w:rsidR="0005201A" w:rsidRPr="00552CFB" w:rsidRDefault="0005201A" w:rsidP="0005201A">
      <w:pPr>
        <w:rPr>
          <w:rFonts w:ascii="Times New Roman" w:hAnsi="Times New Roman" w:cs="Times New Roman"/>
          <w:b/>
          <w:sz w:val="24"/>
          <w:lang w:val="ru-RU"/>
        </w:rPr>
      </w:pPr>
    </w:p>
    <w:p w:rsidR="0005201A" w:rsidRPr="00552CFB" w:rsidRDefault="0005201A" w:rsidP="0005201A">
      <w:pPr>
        <w:jc w:val="center"/>
        <w:rPr>
          <w:rFonts w:ascii="Times New Roman" w:hAnsi="Times New Roman" w:cs="Times New Roman"/>
          <w:b/>
          <w:sz w:val="24"/>
          <w:lang w:val="ru-RU"/>
        </w:rPr>
      </w:pPr>
      <w:r w:rsidRPr="00552CFB">
        <w:rPr>
          <w:rFonts w:ascii="Times New Roman" w:hAnsi="Times New Roman" w:cs="Times New Roman"/>
          <w:b/>
          <w:sz w:val="24"/>
          <w:lang w:val="ru-RU"/>
        </w:rPr>
        <w:t>Промежуточный контроль</w:t>
      </w:r>
    </w:p>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9 КЛАСС</w:t>
      </w:r>
    </w:p>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Вариант № 1</w:t>
      </w:r>
    </w:p>
    <w:p w:rsidR="0005201A" w:rsidRPr="00552CFB" w:rsidRDefault="0005201A" w:rsidP="0005201A">
      <w:pPr>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w:t>
      </w:r>
    </w:p>
    <w:p w:rsidR="0005201A" w:rsidRPr="00552CFB" w:rsidRDefault="0005201A" w:rsidP="0005201A">
      <w:pPr>
        <w:spacing w:after="0" w:line="240" w:lineRule="auto"/>
        <w:jc w:val="center"/>
        <w:rPr>
          <w:rFonts w:ascii="Times New Roman" w:hAnsi="Times New Roman" w:cs="Times New Roman"/>
          <w:sz w:val="24"/>
          <w:szCs w:val="24"/>
          <w:lang w:val="ru-RU"/>
        </w:rPr>
      </w:pPr>
      <w:r w:rsidRPr="00552CFB">
        <w:rPr>
          <w:rFonts w:ascii="Times New Roman" w:hAnsi="Times New Roman" w:cs="Times New Roman"/>
          <w:sz w:val="24"/>
          <w:szCs w:val="24"/>
          <w:lang w:val="ru-RU"/>
        </w:rPr>
        <w:t>Инструкция для учащихся</w:t>
      </w:r>
    </w:p>
    <w:p w:rsidR="0005201A" w:rsidRPr="00552CFB" w:rsidRDefault="0005201A" w:rsidP="0005201A">
      <w:pPr>
        <w:spacing w:after="0" w:line="240" w:lineRule="auto"/>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Контрольная работа состоит из двух частей, включающих в себя 12 заданий.</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 xml:space="preserve">На  выполнение  диагностической  работы  по  русскому  языку  даётся 90 минут.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 xml:space="preserve">Часть 1 состоит из 11 заданий (1-11). Задания  выполняются на основе </w:t>
      </w:r>
      <w:r w:rsidRPr="00552CFB">
        <w:rPr>
          <w:rFonts w:ascii="Times New Roman" w:hAnsi="Times New Roman" w:cs="Times New Roman"/>
          <w:b/>
          <w:sz w:val="24"/>
        </w:rPr>
        <w:t>прочитанного</w:t>
      </w:r>
      <w:r w:rsidRPr="00552CFB">
        <w:rPr>
          <w:rFonts w:ascii="Times New Roman" w:hAnsi="Times New Roman" w:cs="Times New Roman"/>
          <w:sz w:val="24"/>
        </w:rPr>
        <w:t xml:space="preserve"> текста.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 xml:space="preserve">Ответ к заданиям 1 и 2 запишите в бланк ответов №1 в виде одной цифры, которая соответствует номеру правильного ответа.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Ответами к заданиям 3-11 являются слова (словосочетания), число или последовательность цифр. Ответ запишите в поле ответа в тексте работы, а затем перенесите в бланк ответов №1.</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Задание части 2 выполняется на основе того же текста, который Вы читали, работая над заданиями части 1.</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 xml:space="preserve">Приступая к части 2, выберите одно из трёх предложенных заданий (12.1,12.2 или 12.3) и дайте письменный развернутый аргументированный ответ.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Это задание выполняется в бланке ответов №2.</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lastRenderedPageBreak/>
        <w:t>На контрольной работе разрешено пользоваться орфографическим словарём.</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При выполнении заданий можно пользоваться черновиком. Записи в черновике не учитываются при оценивании работы.</w:t>
      </w:r>
    </w:p>
    <w:p w:rsidR="0005201A" w:rsidRPr="00552CFB" w:rsidRDefault="0005201A" w:rsidP="0005201A">
      <w:pPr>
        <w:pStyle w:val="afc"/>
        <w:rPr>
          <w:rFonts w:ascii="Times New Roman" w:hAnsi="Times New Roman" w:cs="Times New Roman"/>
          <w:color w:val="FF0000"/>
          <w:sz w:val="24"/>
        </w:rPr>
      </w:pPr>
      <w:r w:rsidRPr="00552CFB">
        <w:rPr>
          <w:rFonts w:ascii="Times New Roman" w:hAnsi="Times New Roman" w:cs="Times New Roman"/>
          <w:sz w:val="24"/>
        </w:rPr>
        <w:t xml:space="preserve">Баллы, полученные Вами за выполненные задания, суммируются. Постарайтесь выполнить как можно больше заданий и набрать наибольшее количество баллов. </w:t>
      </w:r>
      <w:r w:rsidRPr="00552CFB">
        <w:rPr>
          <w:rFonts w:ascii="Times New Roman" w:hAnsi="Times New Roman" w:cs="Times New Roman"/>
          <w:color w:val="FF0000"/>
          <w:sz w:val="24"/>
        </w:rPr>
        <w:t xml:space="preserve">   </w:t>
      </w:r>
    </w:p>
    <w:p w:rsidR="0005201A" w:rsidRPr="00552CFB" w:rsidRDefault="0005201A" w:rsidP="0005201A">
      <w:pPr>
        <w:pStyle w:val="afc"/>
        <w:rPr>
          <w:rFonts w:ascii="Times New Roman" w:hAnsi="Times New Roman" w:cs="Times New Roman"/>
          <w:sz w:val="24"/>
        </w:rPr>
      </w:pPr>
      <w:r w:rsidRPr="00552CFB">
        <w:rPr>
          <w:rFonts w:ascii="Times New Roman" w:hAnsi="Times New Roman" w:cs="Times New Roman"/>
          <w:sz w:val="24"/>
        </w:rPr>
        <w:t>Желаем успеха!</w:t>
      </w:r>
    </w:p>
    <w:p w:rsidR="0005201A" w:rsidRPr="00552CFB" w:rsidRDefault="0005201A" w:rsidP="0005201A">
      <w:pPr>
        <w:spacing w:after="0" w:line="240" w:lineRule="auto"/>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Часть 1</w:t>
      </w:r>
    </w:p>
    <w:p w:rsidR="0005201A" w:rsidRPr="00552CFB" w:rsidRDefault="0005201A" w:rsidP="0005201A">
      <w:pPr>
        <w:spacing w:after="0" w:line="240" w:lineRule="auto"/>
        <w:jc w:val="center"/>
        <w:rPr>
          <w:rFonts w:ascii="Times New Roman" w:hAnsi="Times New Roman" w:cs="Times New Roman"/>
          <w:b/>
          <w:sz w:val="24"/>
          <w:szCs w:val="24"/>
          <w:lang w:val="ru-RU"/>
        </w:rPr>
      </w:pPr>
      <w:r w:rsidRPr="00552CFB">
        <w:rPr>
          <w:rFonts w:ascii="Times New Roman" w:hAnsi="Times New Roman" w:cs="Times New Roman"/>
          <w:b/>
          <w:sz w:val="24"/>
          <w:szCs w:val="24"/>
          <w:lang w:val="ru-RU"/>
        </w:rPr>
        <w:t>Прочитайте текст и выполните задания 1-11</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 xml:space="preserve">(1)Был мальчик высок и худ, непомерно длинные руки держал глубоко в карманах. (2) Голова на тонкой шее всегда немного клонилась вперед. (3) Ребята прозвали его Семафором. (4) Мальчишки недавно переехал в этот дом. (5) Когда он проходил мимо ребят, то опускал голову ещё ниже. (6) Ребята кричали вдогонку разные насмешливые, а подчас и оскорбительные слова. (7) Мальчишка только ускорял шаг или смотрел на них голубыми, очень большими чистыми глазами и молча краснел. </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(8)Ребята решили, что Семафор для такого хлюпика слишком хорошая кличка и стали звать мальчишку просто Сима.</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 xml:space="preserve">(9)Однажды Сима исчез и долго не появлялся во дворе. (10)Прошёл месяц, два. 11) И вот на улице опять появился новенький. (12) Под мышкой он держал чёрный альбом для рисования и направлялся в дальний угол двора, к чужому подъезду.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 (13) Эге, Сима вылез!.. – удивленно присвистнул Мишка. – (14)  - Пойдём поговорим с ним!</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(15)Заметив надвигающуюся на него армию, Сима поднял голову, как всегда покраснел и улыбнулся робко.</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 (16) Ты, - начал Мишка, - куда направляешься?</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(17)Сима прижал к себе чёрный альбом и топтался на месте. (18)Ребята смеялись, а Мишка шагнул вперёд и рванул из Симиных рук альбом. (19)Сима побледнел, вцепился было в Мишку, но его тут же оттеснили ребята, которые везде сопровождали своего вожака.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(20) А Мишка уже раскрыл обложку. (21)На первой странице альбома красивыми цветными буквами было выведено: «Учительнице Марии Алексеевне от Григорьева Коли».</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 (22) Подхалимством занимаешься… (23) Ясно! – Миша произнес это таким тоном, будто ничего другого не ожидал.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 (24) Отдай альбом, - просил за спинами ребят Сима. (25)Он пытался растолкать толпу, но мальчишки стояли плотно.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(26) Переворачивай дальше, чего ждёшь?.. –сказал Кешка.</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(27)Дальше был нарисован парусный корабль – бригантина. (28)Бригантина неслась на всех парусах. (29)Нос её зарылся в кипящую густо-синюю волну. (30)На палубе у мачты, скрестив руки, гордо стоял капитан.</w:t>
      </w:r>
    </w:p>
    <w:p w:rsidR="0005201A" w:rsidRPr="00552CFB" w:rsidRDefault="0005201A" w:rsidP="0005201A">
      <w:pPr>
        <w:spacing w:after="0" w:line="240" w:lineRule="auto"/>
        <w:jc w:val="both"/>
        <w:rPr>
          <w:rFonts w:ascii="Times New Roman" w:hAnsi="Times New Roman" w:cs="Times New Roman"/>
        </w:rPr>
      </w:pPr>
      <w:r w:rsidRPr="00552CFB">
        <w:rPr>
          <w:rFonts w:ascii="Times New Roman" w:hAnsi="Times New Roman" w:cs="Times New Roman"/>
          <w:lang w:val="ru-RU"/>
        </w:rPr>
        <w:tab/>
      </w:r>
      <w:r w:rsidRPr="00552CFB">
        <w:rPr>
          <w:rFonts w:ascii="Times New Roman" w:hAnsi="Times New Roman" w:cs="Times New Roman"/>
        </w:rPr>
        <w:t>- (31) Ух, здорово!..</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rPr>
        <w:tab/>
      </w:r>
      <w:r w:rsidRPr="00552CFB">
        <w:rPr>
          <w:rFonts w:ascii="Times New Roman" w:hAnsi="Times New Roman" w:cs="Times New Roman"/>
          <w:lang w:val="ru-RU"/>
        </w:rPr>
        <w:t>(32) Ребята насели на Мишку. (33) Каравеллы, фрегаты, крейсеры, подводные лодки шли вперёд. (34) Бушевали акварельные штормы, тайфуны…</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(35) Кешка подпрыгивал от восторга. (36) Он толкал Мишку под локоть, просил:</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(37) Мишка, дай картиночку? (38) Ну, Мишка же…</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(39) Мишка закрыл альбом и посмотрел через головы ребят на художника.</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-(40) Ты – подхалим, Сима, слушай.. (41) Поступим по чести и совести. (42) Чтобы ты не подлизывался к учителям в другой раз, раздадим твои картинки всем, кто захочет.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(43) Мишка скомкал первую страницу с надписью, принялся вырывать и раздавать картинки. (44) Потом он подошёл к Симе и толкнул его в грудь.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(45) Проваливай теперь! (46) Слышишь?</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 xml:space="preserve">(47)Губы у Симы задрожали, он закрыл глаза руками и, вздрагивая, пошёл прочь.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(48) Под лестницей, в излюбленном своём месте, мальчишки снова начали рассматривать рисунки. (49)Один Мишка сидел понурясь:</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 (50) Это какая учительница Мария Алексеевна? – бормотал он. – (51)Может, старенькая?</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 (52)Да, она уже третий год в школе не работает, на пенсию ушла, - встряла Людмилка, кешкина сестра. – (53)Сима болел, она узнала и пришла. (54) Два месяца с ним занималась!</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(55) Мишка поднялся и стал отбирать картинки у ребят. (56) Он собрал все листы, вложил их обратно в альбом. (57) первая страница с посвящением была испорчена. (58) Мишка разгладил её на колене и тоже сунул под обложку.</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(59)На следующий день, ближе к вечеру, Сима вышел во двор. (60) Он по-прежнему шёл, опустив голову, и покраснел, когда к нему подскочили Мишка с Кешкой. </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tab/>
        <w:t xml:space="preserve">- (61) Ладно, Сима, мир. (62) Пойдём с нами плотину строить. </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(63) Ребята замерзли, перемазались, когда к ним подошла маленькая старушка в пуховом платке. (64)Она обратилась к Симе:</w:t>
      </w:r>
    </w:p>
    <w:p w:rsidR="0005201A" w:rsidRPr="00552CFB" w:rsidRDefault="0005201A" w:rsidP="0005201A">
      <w:pPr>
        <w:spacing w:after="0" w:line="240" w:lineRule="auto"/>
        <w:jc w:val="both"/>
        <w:rPr>
          <w:rFonts w:ascii="Times New Roman" w:hAnsi="Times New Roman" w:cs="Times New Roman"/>
          <w:lang w:val="ru-RU"/>
        </w:rPr>
      </w:pPr>
      <w:r w:rsidRPr="00552CFB">
        <w:rPr>
          <w:rFonts w:ascii="Times New Roman" w:hAnsi="Times New Roman" w:cs="Times New Roman"/>
          <w:lang w:val="ru-RU"/>
        </w:rPr>
        <w:lastRenderedPageBreak/>
        <w:t xml:space="preserve">- (65)Застегнись, Коля! (66) Ты опять простудишься… (67) Спасибо за подарок. </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(68)Сима покраснел густо и пробормотал:</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 (69) Какой подарок?</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 (70) Альбом! (71) «Дорогой учительнице Марии Алексеевне, хорошему человеку».</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(72) Сима не знал, куда деться, он страдал.</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-(73) Я не писал такого…</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 (74) Писал, писал! – захлопал в ладошки Кешка. – (75) Он нам этот альбом показывал с кораблями…</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(76)Мишка встал рядом с Симой и сказал глуховато:</w:t>
      </w:r>
    </w:p>
    <w:p w:rsidR="0005201A" w:rsidRPr="00552CFB" w:rsidRDefault="0005201A" w:rsidP="0005201A">
      <w:pPr>
        <w:spacing w:after="0" w:line="240" w:lineRule="auto"/>
        <w:ind w:firstLine="708"/>
        <w:jc w:val="both"/>
        <w:rPr>
          <w:rFonts w:ascii="Times New Roman" w:hAnsi="Times New Roman" w:cs="Times New Roman"/>
          <w:lang w:val="ru-RU"/>
        </w:rPr>
      </w:pPr>
      <w:r w:rsidRPr="00552CFB">
        <w:rPr>
          <w:rFonts w:ascii="Times New Roman" w:hAnsi="Times New Roman" w:cs="Times New Roman"/>
          <w:lang w:val="ru-RU"/>
        </w:rPr>
        <w:tab/>
        <w:t>-(77)Конечно, писал… (78)Только он, к удивлению, нас стесняется, думает, мы его подхалимом дразнить будем. (79) Чудак!</w:t>
      </w:r>
    </w:p>
    <w:p w:rsidR="0005201A" w:rsidRPr="00552CFB" w:rsidRDefault="0005201A" w:rsidP="0005201A">
      <w:pPr>
        <w:spacing w:after="0" w:line="240" w:lineRule="auto"/>
        <w:ind w:firstLine="709"/>
        <w:jc w:val="right"/>
        <w:rPr>
          <w:rFonts w:ascii="Times New Roman" w:hAnsi="Times New Roman" w:cs="Times New Roman"/>
          <w:lang w:val="ru-RU"/>
        </w:rPr>
      </w:pPr>
      <w:r w:rsidRPr="00552CFB">
        <w:rPr>
          <w:rFonts w:ascii="Times New Roman" w:hAnsi="Times New Roman" w:cs="Times New Roman"/>
          <w:lang w:val="ru-RU"/>
        </w:rPr>
        <w:t>(По Р. Погодину</w:t>
      </w:r>
      <w:r w:rsidRPr="00552CFB">
        <w:rPr>
          <w:rFonts w:ascii="Times New Roman" w:hAnsi="Times New Roman" w:cs="Times New Roman"/>
          <w:vertAlign w:val="superscript"/>
          <w:lang w:val="ru-RU"/>
        </w:rPr>
        <w:t>*</w:t>
      </w:r>
      <w:r w:rsidRPr="00552CFB">
        <w:rPr>
          <w:rFonts w:ascii="Times New Roman" w:hAnsi="Times New Roman" w:cs="Times New Roman"/>
          <w:lang w:val="ru-RU"/>
        </w:rPr>
        <w:t xml:space="preserve">) </w:t>
      </w:r>
    </w:p>
    <w:p w:rsidR="0005201A" w:rsidRPr="00552CFB" w:rsidRDefault="0005201A" w:rsidP="0005201A">
      <w:pPr>
        <w:spacing w:after="0" w:line="240" w:lineRule="auto"/>
        <w:ind w:firstLine="709"/>
        <w:rPr>
          <w:rFonts w:ascii="Times New Roman" w:hAnsi="Times New Roman" w:cs="Times New Roman"/>
          <w:i/>
          <w:szCs w:val="24"/>
          <w:lang w:val="ru-RU"/>
        </w:rPr>
      </w:pPr>
      <w:r w:rsidRPr="00552CFB">
        <w:rPr>
          <w:rFonts w:ascii="Times New Roman" w:hAnsi="Times New Roman" w:cs="Times New Roman"/>
          <w:sz w:val="24"/>
          <w:szCs w:val="24"/>
          <w:vertAlign w:val="superscript"/>
          <w:lang w:val="ru-RU"/>
        </w:rPr>
        <w:t>*</w:t>
      </w:r>
      <w:r w:rsidRPr="00552CFB">
        <w:rPr>
          <w:rFonts w:ascii="Times New Roman" w:hAnsi="Times New Roman" w:cs="Times New Roman"/>
          <w:b/>
          <w:szCs w:val="24"/>
          <w:lang w:val="ru-RU"/>
        </w:rPr>
        <w:t>Погодин Радий Петрович</w:t>
      </w:r>
      <w:r w:rsidRPr="00552CFB">
        <w:rPr>
          <w:rFonts w:ascii="Times New Roman" w:hAnsi="Times New Roman" w:cs="Times New Roman"/>
          <w:szCs w:val="24"/>
          <w:lang w:val="ru-RU"/>
        </w:rPr>
        <w:t xml:space="preserve"> (1925 -1993гг.) – </w:t>
      </w:r>
      <w:r w:rsidRPr="00552CFB">
        <w:rPr>
          <w:rFonts w:ascii="Times New Roman" w:hAnsi="Times New Roman" w:cs="Times New Roman"/>
          <w:i/>
          <w:szCs w:val="24"/>
          <w:lang w:val="ru-RU"/>
        </w:rPr>
        <w:t>известный писатель, поэт, художник, сценарист, удостоен многих литературных премий за книги для детей</w:t>
      </w:r>
    </w:p>
    <w:p w:rsidR="0005201A" w:rsidRPr="00552CFB" w:rsidRDefault="0005201A" w:rsidP="0005201A">
      <w:pPr>
        <w:spacing w:after="0" w:line="240" w:lineRule="auto"/>
        <w:ind w:firstLine="709"/>
        <w:rPr>
          <w:rFonts w:ascii="Times New Roman" w:hAnsi="Times New Roman" w:cs="Times New Roman"/>
          <w:i/>
          <w:sz w:val="24"/>
          <w:szCs w:val="24"/>
        </w:rPr>
      </w:pPr>
      <w:r w:rsidRPr="00552CFB">
        <w:rPr>
          <w:rFonts w:ascii="Times New Roman" w:hAnsi="Times New Roman" w:cs="Times New Roman"/>
          <w:i/>
          <w:sz w:val="24"/>
          <w:szCs w:val="24"/>
        </w:rPr>
        <w:t xml:space="preserve">. </w:t>
      </w:r>
    </w:p>
    <w:p w:rsidR="0005201A" w:rsidRPr="00552CFB" w:rsidRDefault="0005201A" w:rsidP="0005201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i/>
          <w:szCs w:val="24"/>
          <w:lang w:val="ru-RU"/>
        </w:rPr>
      </w:pPr>
      <w:r w:rsidRPr="00552CFB">
        <w:rPr>
          <w:rFonts w:ascii="Times New Roman" w:hAnsi="Times New Roman" w:cs="Times New Roman"/>
          <w:b/>
          <w:i/>
          <w:szCs w:val="24"/>
          <w:lang w:val="ru-RU"/>
        </w:rPr>
        <w:t xml:space="preserve">Ответами к заданиям 1-11 являются цифры, слово, словосочетание, число или последовательность чисел. Запишите ответ в поле ответа в тексте работы, а затем перенесите в БЛАНК ОТВЕТОВ №1 справа от номера задания, начиная с первой клеточки, </w:t>
      </w:r>
      <w:r w:rsidRPr="00552CFB">
        <w:rPr>
          <w:rFonts w:ascii="Times New Roman" w:hAnsi="Times New Roman" w:cs="Times New Roman"/>
          <w:b/>
          <w:i/>
          <w:szCs w:val="24"/>
          <w:u w:val="single"/>
          <w:lang w:val="ru-RU"/>
        </w:rPr>
        <w:t xml:space="preserve">без пробелов, запятых и других дополнительных символов.  </w:t>
      </w:r>
      <w:r w:rsidRPr="00552CFB">
        <w:rPr>
          <w:rFonts w:ascii="Times New Roman" w:hAnsi="Times New Roman" w:cs="Times New Roman"/>
          <w:b/>
          <w:i/>
          <w:szCs w:val="24"/>
          <w:lang w:val="ru-RU"/>
        </w:rPr>
        <w:t xml:space="preserve">Каждую букву или цифру пишите в отдельной клеточке в соответствии с приведенными в бланке образцами. </w:t>
      </w:r>
    </w:p>
    <w:p w:rsidR="0005201A" w:rsidRPr="00552CFB" w:rsidRDefault="0005201A" w:rsidP="00552CFB">
      <w:pPr>
        <w:pStyle w:val="ae"/>
        <w:numPr>
          <w:ilvl w:val="0"/>
          <w:numId w:val="37"/>
        </w:numPr>
        <w:spacing w:after="0" w:line="240" w:lineRule="auto"/>
        <w:ind w:hanging="357"/>
        <w:rPr>
          <w:rFonts w:ascii="Times New Roman" w:hAnsi="Times New Roman" w:cs="Times New Roman"/>
          <w:sz w:val="24"/>
          <w:szCs w:val="24"/>
        </w:rPr>
      </w:pPr>
      <w:r w:rsidRPr="00552CFB">
        <w:rPr>
          <w:rFonts w:ascii="Times New Roman" w:hAnsi="Times New Roman" w:cs="Times New Roman"/>
          <w:sz w:val="24"/>
          <w:szCs w:val="24"/>
        </w:rPr>
        <w:t>В каком варианте ответа содержится информация, необходимая для обоснования ответа на вопрос: « Почему мальчики подарили Колин альбом учительнице?»</w:t>
      </w:r>
    </w:p>
    <w:p w:rsidR="0005201A" w:rsidRPr="00552CFB" w:rsidRDefault="0005201A" w:rsidP="00552CFB">
      <w:pPr>
        <w:pStyle w:val="ae"/>
        <w:numPr>
          <w:ilvl w:val="0"/>
          <w:numId w:val="38"/>
        </w:numPr>
        <w:spacing w:after="0" w:line="240" w:lineRule="auto"/>
        <w:ind w:hanging="357"/>
        <w:rPr>
          <w:rFonts w:ascii="Times New Roman" w:hAnsi="Times New Roman" w:cs="Times New Roman"/>
          <w:b/>
          <w:i/>
          <w:sz w:val="24"/>
          <w:szCs w:val="24"/>
        </w:rPr>
      </w:pPr>
      <w:r w:rsidRPr="00552CFB">
        <w:rPr>
          <w:rFonts w:ascii="Times New Roman" w:hAnsi="Times New Roman" w:cs="Times New Roman"/>
          <w:b/>
          <w:i/>
          <w:sz w:val="24"/>
          <w:szCs w:val="24"/>
        </w:rPr>
        <w:t>Мария Алексеевна была любимой учительницей Мишки и Кешки.</w:t>
      </w:r>
    </w:p>
    <w:p w:rsidR="0005201A" w:rsidRPr="00552CFB" w:rsidRDefault="0005201A" w:rsidP="00552CFB">
      <w:pPr>
        <w:pStyle w:val="ae"/>
        <w:numPr>
          <w:ilvl w:val="0"/>
          <w:numId w:val="38"/>
        </w:numPr>
        <w:spacing w:after="0" w:line="240" w:lineRule="auto"/>
        <w:ind w:hanging="357"/>
        <w:rPr>
          <w:rFonts w:ascii="Times New Roman" w:hAnsi="Times New Roman" w:cs="Times New Roman"/>
          <w:b/>
          <w:i/>
          <w:sz w:val="24"/>
          <w:szCs w:val="24"/>
        </w:rPr>
      </w:pPr>
      <w:r w:rsidRPr="00552CFB">
        <w:rPr>
          <w:rFonts w:ascii="Times New Roman" w:hAnsi="Times New Roman" w:cs="Times New Roman"/>
          <w:b/>
          <w:i/>
          <w:sz w:val="24"/>
          <w:szCs w:val="24"/>
        </w:rPr>
        <w:t>Мальчики видели, как страдал Коля.</w:t>
      </w:r>
    </w:p>
    <w:p w:rsidR="0005201A" w:rsidRPr="00552CFB" w:rsidRDefault="0005201A" w:rsidP="00552CFB">
      <w:pPr>
        <w:pStyle w:val="ae"/>
        <w:numPr>
          <w:ilvl w:val="0"/>
          <w:numId w:val="38"/>
        </w:numPr>
        <w:spacing w:after="0" w:line="240" w:lineRule="auto"/>
        <w:ind w:hanging="357"/>
        <w:rPr>
          <w:rFonts w:ascii="Times New Roman" w:hAnsi="Times New Roman" w:cs="Times New Roman"/>
          <w:sz w:val="24"/>
          <w:szCs w:val="24"/>
        </w:rPr>
      </w:pPr>
      <w:r w:rsidRPr="00552CFB">
        <w:rPr>
          <w:rFonts w:ascii="Times New Roman" w:hAnsi="Times New Roman" w:cs="Times New Roman"/>
          <w:b/>
          <w:i/>
          <w:sz w:val="24"/>
          <w:szCs w:val="24"/>
        </w:rPr>
        <w:t>Мальчикам стало стыдно за свой поступок, поэтому они решили исправить свою ошибку</w:t>
      </w:r>
      <w:r w:rsidRPr="00552CFB">
        <w:rPr>
          <w:rFonts w:ascii="Times New Roman" w:hAnsi="Times New Roman" w:cs="Times New Roman"/>
          <w:sz w:val="24"/>
          <w:szCs w:val="24"/>
        </w:rPr>
        <w:t>.</w:t>
      </w:r>
    </w:p>
    <w:p w:rsidR="0005201A" w:rsidRPr="00552CFB" w:rsidRDefault="0005201A" w:rsidP="00552CFB">
      <w:pPr>
        <w:pStyle w:val="ae"/>
        <w:numPr>
          <w:ilvl w:val="0"/>
          <w:numId w:val="38"/>
        </w:numPr>
        <w:spacing w:after="0" w:line="240" w:lineRule="auto"/>
        <w:ind w:hanging="357"/>
        <w:rPr>
          <w:rFonts w:ascii="Times New Roman" w:hAnsi="Times New Roman" w:cs="Times New Roman"/>
          <w:b/>
          <w:i/>
          <w:sz w:val="24"/>
          <w:szCs w:val="24"/>
        </w:rPr>
      </w:pPr>
      <w:r w:rsidRPr="00552CFB">
        <w:rPr>
          <w:rFonts w:ascii="Times New Roman" w:hAnsi="Times New Roman" w:cs="Times New Roman"/>
          <w:b/>
          <w:i/>
          <w:sz w:val="24"/>
          <w:szCs w:val="24"/>
        </w:rPr>
        <w:t>Людмилка напомнила мальчикам о том, что скоро у Марии Алексеевны юбилей.</w:t>
      </w:r>
    </w:p>
    <w:p w:rsidR="0005201A" w:rsidRPr="00552CFB" w:rsidRDefault="0005201A" w:rsidP="0005201A">
      <w:pPr>
        <w:pStyle w:val="ae"/>
        <w:spacing w:after="0" w:line="240" w:lineRule="auto"/>
        <w:ind w:left="1080"/>
        <w:rPr>
          <w:rFonts w:ascii="Times New Roman" w:hAnsi="Times New Roman" w:cs="Times New Roman"/>
          <w:sz w:val="24"/>
          <w:szCs w:val="24"/>
        </w:rPr>
      </w:pPr>
      <w:r w:rsidRPr="00552CFB">
        <w:rPr>
          <w:rFonts w:ascii="Times New Roman" w:hAnsi="Times New Roman" w:cs="Times New Roman"/>
          <w:sz w:val="24"/>
          <w:szCs w:val="24"/>
        </w:rPr>
        <w:t>Ответ:________________________</w:t>
      </w:r>
    </w:p>
    <w:p w:rsidR="0005201A" w:rsidRPr="00552CFB" w:rsidRDefault="0005201A" w:rsidP="0005201A">
      <w:pPr>
        <w:pStyle w:val="ae"/>
        <w:spacing w:after="0" w:line="240" w:lineRule="auto"/>
        <w:ind w:left="1080"/>
        <w:rPr>
          <w:rFonts w:ascii="Times New Roman" w:hAnsi="Times New Roman" w:cs="Times New Roman"/>
          <w:sz w:val="24"/>
          <w:szCs w:val="24"/>
        </w:rPr>
      </w:pPr>
    </w:p>
    <w:p w:rsidR="0005201A" w:rsidRPr="00552CFB" w:rsidRDefault="0005201A" w:rsidP="00552CFB">
      <w:pPr>
        <w:pStyle w:val="ae"/>
        <w:numPr>
          <w:ilvl w:val="0"/>
          <w:numId w:val="37"/>
        </w:numPr>
        <w:spacing w:after="200" w:line="276" w:lineRule="auto"/>
        <w:rPr>
          <w:rFonts w:ascii="Times New Roman" w:hAnsi="Times New Roman" w:cs="Times New Roman"/>
          <w:sz w:val="24"/>
          <w:szCs w:val="24"/>
        </w:rPr>
      </w:pPr>
      <w:r w:rsidRPr="00552CFB">
        <w:rPr>
          <w:rFonts w:ascii="Times New Roman" w:hAnsi="Times New Roman" w:cs="Times New Roman"/>
          <w:sz w:val="24"/>
          <w:szCs w:val="24"/>
        </w:rPr>
        <w:t xml:space="preserve"> Укажите предложение, в котором средством выразительности является </w:t>
      </w:r>
      <w:r w:rsidRPr="00552CFB">
        <w:rPr>
          <w:rFonts w:ascii="Times New Roman" w:hAnsi="Times New Roman" w:cs="Times New Roman"/>
          <w:b/>
          <w:sz w:val="24"/>
          <w:szCs w:val="24"/>
        </w:rPr>
        <w:t>ЭПИТЕТ</w:t>
      </w:r>
      <w:r w:rsidRPr="00552CFB">
        <w:rPr>
          <w:rFonts w:ascii="Times New Roman" w:hAnsi="Times New Roman" w:cs="Times New Roman"/>
          <w:sz w:val="24"/>
          <w:szCs w:val="24"/>
        </w:rPr>
        <w:t>.</w:t>
      </w:r>
    </w:p>
    <w:p w:rsidR="0005201A" w:rsidRPr="00552CFB" w:rsidRDefault="0005201A" w:rsidP="00552CFB">
      <w:pPr>
        <w:pStyle w:val="ae"/>
        <w:numPr>
          <w:ilvl w:val="0"/>
          <w:numId w:val="39"/>
        </w:numPr>
        <w:spacing w:after="0" w:line="240" w:lineRule="auto"/>
        <w:ind w:left="1077" w:hanging="357"/>
        <w:rPr>
          <w:rFonts w:ascii="Times New Roman" w:hAnsi="Times New Roman" w:cs="Times New Roman"/>
          <w:b/>
          <w:i/>
          <w:sz w:val="24"/>
          <w:szCs w:val="24"/>
        </w:rPr>
      </w:pPr>
      <w:r w:rsidRPr="00552CFB">
        <w:rPr>
          <w:rFonts w:ascii="Times New Roman" w:hAnsi="Times New Roman" w:cs="Times New Roman"/>
          <w:b/>
          <w:i/>
          <w:sz w:val="24"/>
          <w:szCs w:val="24"/>
        </w:rPr>
        <w:t>Заметив надвигающуюся на него армию, Сима поднял голову, как всегда покраснел и улыбнулся робко.</w:t>
      </w:r>
    </w:p>
    <w:p w:rsidR="0005201A" w:rsidRPr="00552CFB" w:rsidRDefault="0005201A" w:rsidP="00552CFB">
      <w:pPr>
        <w:pStyle w:val="ae"/>
        <w:numPr>
          <w:ilvl w:val="0"/>
          <w:numId w:val="39"/>
        </w:numPr>
        <w:spacing w:after="0" w:line="240" w:lineRule="auto"/>
        <w:ind w:left="1077" w:hanging="357"/>
        <w:rPr>
          <w:rFonts w:ascii="Times New Roman" w:hAnsi="Times New Roman" w:cs="Times New Roman"/>
          <w:b/>
          <w:i/>
          <w:sz w:val="24"/>
          <w:szCs w:val="24"/>
        </w:rPr>
      </w:pPr>
      <w:r w:rsidRPr="00552CFB">
        <w:rPr>
          <w:rFonts w:ascii="Times New Roman" w:hAnsi="Times New Roman" w:cs="Times New Roman"/>
          <w:b/>
          <w:i/>
          <w:sz w:val="24"/>
          <w:szCs w:val="24"/>
        </w:rPr>
        <w:t xml:space="preserve"> Бригантина неслась на всех парусах. Нос её зарылся в кипящую густо-синюю волну.</w:t>
      </w:r>
    </w:p>
    <w:p w:rsidR="0005201A" w:rsidRPr="00552CFB" w:rsidRDefault="0005201A" w:rsidP="00552CFB">
      <w:pPr>
        <w:pStyle w:val="ae"/>
        <w:numPr>
          <w:ilvl w:val="0"/>
          <w:numId w:val="39"/>
        </w:numPr>
        <w:spacing w:after="0" w:line="240" w:lineRule="auto"/>
        <w:ind w:left="1077" w:hanging="357"/>
        <w:rPr>
          <w:rFonts w:ascii="Times New Roman" w:hAnsi="Times New Roman" w:cs="Times New Roman"/>
          <w:b/>
          <w:i/>
          <w:sz w:val="24"/>
          <w:szCs w:val="24"/>
        </w:rPr>
      </w:pPr>
      <w:r w:rsidRPr="00552CFB">
        <w:rPr>
          <w:rFonts w:ascii="Times New Roman" w:hAnsi="Times New Roman" w:cs="Times New Roman"/>
          <w:b/>
          <w:i/>
          <w:sz w:val="24"/>
          <w:szCs w:val="24"/>
        </w:rPr>
        <w:t>Губы у Симы задрожали, он закрыл глаза руками и, вздрагивая, пошёл прочь.</w:t>
      </w:r>
    </w:p>
    <w:p w:rsidR="0005201A" w:rsidRPr="00552CFB" w:rsidRDefault="0005201A" w:rsidP="00552CFB">
      <w:pPr>
        <w:pStyle w:val="ae"/>
        <w:numPr>
          <w:ilvl w:val="0"/>
          <w:numId w:val="39"/>
        </w:numPr>
        <w:spacing w:after="0" w:line="240" w:lineRule="auto"/>
        <w:ind w:left="1077" w:hanging="357"/>
        <w:rPr>
          <w:rFonts w:ascii="Times New Roman" w:hAnsi="Times New Roman" w:cs="Times New Roman"/>
          <w:b/>
          <w:i/>
          <w:sz w:val="24"/>
          <w:szCs w:val="24"/>
        </w:rPr>
      </w:pPr>
      <w:r w:rsidRPr="00552CFB">
        <w:rPr>
          <w:rFonts w:ascii="Times New Roman" w:hAnsi="Times New Roman" w:cs="Times New Roman"/>
          <w:b/>
          <w:i/>
          <w:sz w:val="24"/>
          <w:szCs w:val="24"/>
        </w:rPr>
        <w:t>Он по-прежнему шёл, опустив голову, и покраснел, когда к  нему подскочили Мишка с Кешкой.</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Ответ:______________________________________</w:t>
      </w: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Из предложений 22-26 выпишите слово, в котором правописание </w:t>
      </w:r>
      <w:r w:rsidRPr="00552CFB">
        <w:rPr>
          <w:rFonts w:ascii="Times New Roman" w:hAnsi="Times New Roman" w:cs="Times New Roman"/>
          <w:b/>
          <w:sz w:val="24"/>
          <w:szCs w:val="24"/>
        </w:rPr>
        <w:t>приставки</w:t>
      </w:r>
      <w:r w:rsidRPr="00552CFB">
        <w:rPr>
          <w:rFonts w:ascii="Times New Roman" w:hAnsi="Times New Roman" w:cs="Times New Roman"/>
          <w:sz w:val="24"/>
          <w:szCs w:val="24"/>
        </w:rPr>
        <w:t xml:space="preserve"> зависит от глухости-звонкости последующего согласного.</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Из предложений 55-59 выпишите слово, в котором правописание </w:t>
      </w:r>
      <w:r w:rsidRPr="00552CFB">
        <w:rPr>
          <w:rFonts w:ascii="Times New Roman" w:hAnsi="Times New Roman" w:cs="Times New Roman"/>
          <w:b/>
          <w:sz w:val="24"/>
          <w:szCs w:val="24"/>
        </w:rPr>
        <w:t>суффикса</w:t>
      </w:r>
      <w:r w:rsidRPr="00552CFB">
        <w:rPr>
          <w:rFonts w:ascii="Times New Roman" w:hAnsi="Times New Roman" w:cs="Times New Roman"/>
          <w:sz w:val="24"/>
          <w:szCs w:val="24"/>
        </w:rPr>
        <w:t xml:space="preserve"> определяется правилом: «В кратких страдательных причастиях пишется одна буква Н».</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Ответ:_____________________________________ </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Замените просторечное слово «проваливай» в предложении 45 стилистически нейтральным </w:t>
      </w:r>
      <w:r w:rsidRPr="00552CFB">
        <w:rPr>
          <w:rFonts w:ascii="Times New Roman" w:hAnsi="Times New Roman" w:cs="Times New Roman"/>
          <w:b/>
          <w:sz w:val="24"/>
          <w:szCs w:val="24"/>
        </w:rPr>
        <w:t>синонимом.</w:t>
      </w:r>
      <w:r w:rsidRPr="00552CFB">
        <w:rPr>
          <w:rFonts w:ascii="Times New Roman" w:hAnsi="Times New Roman" w:cs="Times New Roman"/>
          <w:sz w:val="24"/>
          <w:szCs w:val="24"/>
        </w:rPr>
        <w:t xml:space="preserve"> Напишите этот синоним.</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Замените словосочетание </w:t>
      </w:r>
      <w:r w:rsidRPr="00552CFB">
        <w:rPr>
          <w:rFonts w:ascii="Times New Roman" w:hAnsi="Times New Roman" w:cs="Times New Roman"/>
          <w:b/>
          <w:sz w:val="24"/>
          <w:szCs w:val="24"/>
        </w:rPr>
        <w:t>«гордо стоял»</w:t>
      </w:r>
      <w:r w:rsidRPr="00552CFB">
        <w:rPr>
          <w:rFonts w:ascii="Times New Roman" w:hAnsi="Times New Roman" w:cs="Times New Roman"/>
          <w:sz w:val="24"/>
          <w:szCs w:val="24"/>
        </w:rPr>
        <w:t xml:space="preserve"> (предложение 30), построенное на основе </w:t>
      </w:r>
      <w:r w:rsidRPr="00552CFB">
        <w:rPr>
          <w:rFonts w:ascii="Times New Roman" w:hAnsi="Times New Roman" w:cs="Times New Roman"/>
          <w:b/>
          <w:sz w:val="24"/>
          <w:szCs w:val="24"/>
        </w:rPr>
        <w:t>примыкания</w:t>
      </w:r>
      <w:r w:rsidRPr="00552CFB">
        <w:rPr>
          <w:rFonts w:ascii="Times New Roman" w:hAnsi="Times New Roman" w:cs="Times New Roman"/>
          <w:sz w:val="24"/>
          <w:szCs w:val="24"/>
        </w:rPr>
        <w:t xml:space="preserve">, синонимичным словосочетанием со связью </w:t>
      </w:r>
      <w:r w:rsidRPr="00552CFB">
        <w:rPr>
          <w:rFonts w:ascii="Times New Roman" w:hAnsi="Times New Roman" w:cs="Times New Roman"/>
          <w:b/>
          <w:sz w:val="24"/>
          <w:szCs w:val="24"/>
        </w:rPr>
        <w:t>управление</w:t>
      </w:r>
      <w:r w:rsidRPr="00552CFB">
        <w:rPr>
          <w:rFonts w:ascii="Times New Roman" w:hAnsi="Times New Roman" w:cs="Times New Roman"/>
          <w:sz w:val="24"/>
          <w:szCs w:val="24"/>
        </w:rPr>
        <w:t>. Напишите получившееся словосочетание.</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Ответ:_________________________________________</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Выпишите </w:t>
      </w:r>
      <w:r w:rsidRPr="00552CFB">
        <w:rPr>
          <w:rFonts w:ascii="Times New Roman" w:hAnsi="Times New Roman" w:cs="Times New Roman"/>
          <w:b/>
          <w:sz w:val="24"/>
          <w:szCs w:val="24"/>
        </w:rPr>
        <w:t>грамматическую основу</w:t>
      </w:r>
      <w:r w:rsidRPr="00552CFB">
        <w:rPr>
          <w:rFonts w:ascii="Times New Roman" w:hAnsi="Times New Roman" w:cs="Times New Roman"/>
          <w:sz w:val="24"/>
          <w:szCs w:val="24"/>
        </w:rPr>
        <w:t xml:space="preserve"> предложения 62.</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Ответ:_______________________________________</w:t>
      </w: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lastRenderedPageBreak/>
        <w:t xml:space="preserve">Среди предложений 43-51 найдите предложение, осложнённое </w:t>
      </w:r>
      <w:r w:rsidRPr="00552CFB">
        <w:rPr>
          <w:rFonts w:ascii="Times New Roman" w:hAnsi="Times New Roman" w:cs="Times New Roman"/>
          <w:b/>
          <w:sz w:val="24"/>
          <w:szCs w:val="24"/>
        </w:rPr>
        <w:t>обособленным уточняющим обстоятельством</w:t>
      </w:r>
      <w:r w:rsidRPr="00552CFB">
        <w:rPr>
          <w:rFonts w:ascii="Times New Roman" w:hAnsi="Times New Roman" w:cs="Times New Roman"/>
          <w:sz w:val="24"/>
          <w:szCs w:val="24"/>
        </w:rPr>
        <w:t>. Напишите номер этого предложения.</w:t>
      </w:r>
    </w:p>
    <w:p w:rsidR="0005201A" w:rsidRPr="00552CFB" w:rsidRDefault="0005201A" w:rsidP="0005201A">
      <w:pPr>
        <w:spacing w:after="0" w:line="240" w:lineRule="auto"/>
        <w:ind w:left="360"/>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Ответ:______________________________________</w:t>
      </w:r>
    </w:p>
    <w:p w:rsidR="0005201A" w:rsidRPr="00552CFB" w:rsidRDefault="0005201A" w:rsidP="0005201A">
      <w:pPr>
        <w:spacing w:after="0" w:line="240" w:lineRule="auto"/>
        <w:ind w:left="360"/>
        <w:rPr>
          <w:rFonts w:ascii="Times New Roman" w:hAnsi="Times New Roman" w:cs="Times New Roman"/>
          <w:sz w:val="24"/>
          <w:szCs w:val="24"/>
        </w:rPr>
      </w:pPr>
    </w:p>
    <w:p w:rsidR="0005201A" w:rsidRPr="00552CFB" w:rsidRDefault="0005201A" w:rsidP="00552CFB">
      <w:pPr>
        <w:pStyle w:val="ae"/>
        <w:numPr>
          <w:ilvl w:val="0"/>
          <w:numId w:val="37"/>
        </w:numPr>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В приведённых ниже предложениях из прочитанного текста пронумерованы запятые. Выпишите все цифры, обозначающие запятые при </w:t>
      </w:r>
      <w:r w:rsidRPr="00552CFB">
        <w:rPr>
          <w:rFonts w:ascii="Times New Roman" w:hAnsi="Times New Roman" w:cs="Times New Roman"/>
          <w:b/>
          <w:sz w:val="24"/>
          <w:szCs w:val="24"/>
        </w:rPr>
        <w:t>вводном слове.</w:t>
      </w:r>
    </w:p>
    <w:p w:rsidR="0005201A" w:rsidRPr="00552CFB" w:rsidRDefault="0005201A" w:rsidP="0005201A">
      <w:pPr>
        <w:pStyle w:val="ae"/>
        <w:spacing w:after="0" w:line="240" w:lineRule="auto"/>
        <w:jc w:val="both"/>
        <w:rPr>
          <w:rFonts w:ascii="Times New Roman" w:hAnsi="Times New Roman" w:cs="Times New Roman"/>
          <w:b/>
          <w:i/>
          <w:sz w:val="24"/>
          <w:szCs w:val="24"/>
        </w:rPr>
      </w:pPr>
    </w:p>
    <w:p w:rsidR="0005201A" w:rsidRPr="00552CFB" w:rsidRDefault="0005201A" w:rsidP="0005201A">
      <w:pPr>
        <w:pStyle w:val="ae"/>
        <w:spacing w:after="0" w:line="240" w:lineRule="auto"/>
        <w:jc w:val="both"/>
        <w:rPr>
          <w:rFonts w:ascii="Times New Roman" w:hAnsi="Times New Roman" w:cs="Times New Roman"/>
          <w:b/>
          <w:i/>
          <w:sz w:val="24"/>
          <w:szCs w:val="24"/>
        </w:rPr>
      </w:pPr>
      <w:r w:rsidRPr="00552CFB">
        <w:rPr>
          <w:rFonts w:ascii="Times New Roman" w:hAnsi="Times New Roman" w:cs="Times New Roman"/>
          <w:b/>
          <w:i/>
          <w:sz w:val="24"/>
          <w:szCs w:val="24"/>
        </w:rPr>
        <w:t>Мишка встал рядом с Симой и сказал глуховато:</w:t>
      </w:r>
    </w:p>
    <w:p w:rsidR="0005201A" w:rsidRPr="00552CFB" w:rsidRDefault="0005201A" w:rsidP="0005201A">
      <w:pPr>
        <w:pStyle w:val="ae"/>
        <w:spacing w:after="0" w:line="240" w:lineRule="auto"/>
        <w:jc w:val="both"/>
        <w:rPr>
          <w:rFonts w:ascii="Times New Roman" w:hAnsi="Times New Roman" w:cs="Times New Roman"/>
          <w:b/>
          <w:i/>
          <w:sz w:val="24"/>
          <w:szCs w:val="24"/>
        </w:rPr>
      </w:pPr>
      <w:r w:rsidRPr="00552CFB">
        <w:rPr>
          <w:rFonts w:ascii="Times New Roman" w:hAnsi="Times New Roman" w:cs="Times New Roman"/>
          <w:b/>
          <w:i/>
          <w:sz w:val="24"/>
          <w:szCs w:val="24"/>
        </w:rPr>
        <w:t>- Конечно,</w:t>
      </w:r>
      <w:r w:rsidRPr="00552CFB">
        <w:rPr>
          <w:rFonts w:ascii="Times New Roman" w:hAnsi="Times New Roman" w:cs="Times New Roman"/>
          <w:b/>
          <w:i/>
          <w:sz w:val="24"/>
          <w:szCs w:val="24"/>
          <w:vertAlign w:val="superscript"/>
        </w:rPr>
        <w:t>1</w:t>
      </w:r>
      <w:r w:rsidRPr="00552CFB">
        <w:rPr>
          <w:rFonts w:ascii="Times New Roman" w:hAnsi="Times New Roman" w:cs="Times New Roman"/>
          <w:b/>
          <w:i/>
          <w:sz w:val="24"/>
          <w:szCs w:val="24"/>
        </w:rPr>
        <w:t xml:space="preserve"> писал… Только он</w:t>
      </w:r>
      <w:r w:rsidRPr="00552CFB">
        <w:rPr>
          <w:rFonts w:ascii="Times New Roman" w:hAnsi="Times New Roman" w:cs="Times New Roman"/>
          <w:b/>
          <w:i/>
          <w:sz w:val="24"/>
          <w:szCs w:val="24"/>
          <w:vertAlign w:val="superscript"/>
        </w:rPr>
        <w:t>2</w:t>
      </w:r>
      <w:r w:rsidRPr="00552CFB">
        <w:rPr>
          <w:rFonts w:ascii="Times New Roman" w:hAnsi="Times New Roman" w:cs="Times New Roman"/>
          <w:b/>
          <w:i/>
          <w:sz w:val="24"/>
          <w:szCs w:val="24"/>
        </w:rPr>
        <w:t>, к удивлению</w:t>
      </w:r>
      <w:r w:rsidRPr="00552CFB">
        <w:rPr>
          <w:rFonts w:ascii="Times New Roman" w:hAnsi="Times New Roman" w:cs="Times New Roman"/>
          <w:b/>
          <w:i/>
          <w:sz w:val="24"/>
          <w:szCs w:val="24"/>
          <w:vertAlign w:val="superscript"/>
        </w:rPr>
        <w:t>3</w:t>
      </w:r>
      <w:r w:rsidRPr="00552CFB">
        <w:rPr>
          <w:rFonts w:ascii="Times New Roman" w:hAnsi="Times New Roman" w:cs="Times New Roman"/>
          <w:b/>
          <w:i/>
          <w:sz w:val="24"/>
          <w:szCs w:val="24"/>
        </w:rPr>
        <w:t>, нас стесняется</w:t>
      </w:r>
      <w:r w:rsidRPr="00552CFB">
        <w:rPr>
          <w:rFonts w:ascii="Times New Roman" w:hAnsi="Times New Roman" w:cs="Times New Roman"/>
          <w:b/>
          <w:i/>
          <w:sz w:val="24"/>
          <w:szCs w:val="24"/>
          <w:vertAlign w:val="superscript"/>
        </w:rPr>
        <w:t>4</w:t>
      </w:r>
      <w:r w:rsidRPr="00552CFB">
        <w:rPr>
          <w:rFonts w:ascii="Times New Roman" w:hAnsi="Times New Roman" w:cs="Times New Roman"/>
          <w:b/>
          <w:i/>
          <w:sz w:val="24"/>
          <w:szCs w:val="24"/>
        </w:rPr>
        <w:t>, думает</w:t>
      </w:r>
      <w:r w:rsidRPr="00552CFB">
        <w:rPr>
          <w:rFonts w:ascii="Times New Roman" w:hAnsi="Times New Roman" w:cs="Times New Roman"/>
          <w:b/>
          <w:i/>
          <w:sz w:val="24"/>
          <w:szCs w:val="24"/>
          <w:vertAlign w:val="superscript"/>
        </w:rPr>
        <w:t>5</w:t>
      </w:r>
      <w:r w:rsidRPr="00552CFB">
        <w:rPr>
          <w:rFonts w:ascii="Times New Roman" w:hAnsi="Times New Roman" w:cs="Times New Roman"/>
          <w:b/>
          <w:i/>
          <w:sz w:val="24"/>
          <w:szCs w:val="24"/>
        </w:rPr>
        <w:t>, мы его подхалимом дразнить будем.  Чудак!</w:t>
      </w:r>
    </w:p>
    <w:p w:rsidR="0005201A" w:rsidRPr="00552CFB" w:rsidRDefault="0005201A" w:rsidP="0005201A">
      <w:pPr>
        <w:pStyle w:val="ae"/>
        <w:spacing w:after="0" w:line="240" w:lineRule="auto"/>
        <w:jc w:val="both"/>
        <w:rPr>
          <w:rFonts w:ascii="Times New Roman" w:hAnsi="Times New Roman" w:cs="Times New Roman"/>
          <w:b/>
          <w:i/>
          <w:sz w:val="24"/>
          <w:szCs w:val="24"/>
        </w:rPr>
      </w:pP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10. Укажите количество </w:t>
      </w:r>
      <w:r w:rsidRPr="00552CFB">
        <w:rPr>
          <w:rFonts w:ascii="Times New Roman" w:hAnsi="Times New Roman" w:cs="Times New Roman"/>
          <w:b/>
          <w:sz w:val="24"/>
          <w:szCs w:val="24"/>
          <w:lang w:val="ru-RU"/>
        </w:rPr>
        <w:t>грамматических основ</w:t>
      </w:r>
      <w:r w:rsidRPr="00552CFB">
        <w:rPr>
          <w:rFonts w:ascii="Times New Roman" w:hAnsi="Times New Roman" w:cs="Times New Roman"/>
          <w:sz w:val="24"/>
          <w:szCs w:val="24"/>
          <w:lang w:val="ru-RU"/>
        </w:rPr>
        <w:t xml:space="preserve"> в предложении 72. Ответ запишите цифрой.</w:t>
      </w:r>
    </w:p>
    <w:p w:rsidR="0005201A" w:rsidRPr="00552CFB" w:rsidRDefault="0005201A" w:rsidP="0005201A">
      <w:pPr>
        <w:spacing w:after="0" w:line="240" w:lineRule="auto"/>
        <w:jc w:val="both"/>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Ответ:________________________________________________</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 xml:space="preserve">11.Среди предложений  15-21 найдите сложное предложение с союзной </w:t>
      </w:r>
      <w:r w:rsidRPr="00552CFB">
        <w:rPr>
          <w:rFonts w:ascii="Times New Roman" w:hAnsi="Times New Roman" w:cs="Times New Roman"/>
          <w:b/>
          <w:sz w:val="24"/>
          <w:szCs w:val="24"/>
        </w:rPr>
        <w:t>сочинительной и подчинительной</w:t>
      </w:r>
      <w:r w:rsidRPr="00552CFB">
        <w:rPr>
          <w:rFonts w:ascii="Times New Roman" w:hAnsi="Times New Roman" w:cs="Times New Roman"/>
          <w:sz w:val="24"/>
          <w:szCs w:val="24"/>
        </w:rPr>
        <w:t xml:space="preserve"> связью между частями. Напишите номер этого предложения. </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Ответ:_____________________________________</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br w:type="page"/>
      </w:r>
    </w:p>
    <w:p w:rsidR="0005201A" w:rsidRPr="00552CFB" w:rsidRDefault="0005201A" w:rsidP="0005201A">
      <w:pPr>
        <w:pStyle w:val="ae"/>
        <w:spacing w:after="0" w:line="240" w:lineRule="auto"/>
        <w:jc w:val="center"/>
        <w:rPr>
          <w:rFonts w:ascii="Times New Roman" w:hAnsi="Times New Roman" w:cs="Times New Roman"/>
          <w:b/>
          <w:sz w:val="24"/>
          <w:szCs w:val="24"/>
        </w:rPr>
      </w:pPr>
      <w:r w:rsidRPr="00552CFB">
        <w:rPr>
          <w:rFonts w:ascii="Times New Roman" w:hAnsi="Times New Roman" w:cs="Times New Roman"/>
          <w:b/>
          <w:sz w:val="24"/>
          <w:szCs w:val="24"/>
        </w:rPr>
        <w:lastRenderedPageBreak/>
        <w:t>Часть 2</w:t>
      </w:r>
    </w:p>
    <w:p w:rsidR="0005201A" w:rsidRPr="00552CFB" w:rsidRDefault="0005201A" w:rsidP="0005201A">
      <w:pPr>
        <w:pStyle w:val="ae"/>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i/>
          <w:sz w:val="24"/>
          <w:szCs w:val="24"/>
        </w:rPr>
      </w:pPr>
      <w:r w:rsidRPr="00552CFB">
        <w:rPr>
          <w:rFonts w:ascii="Times New Roman" w:hAnsi="Times New Roman" w:cs="Times New Roman"/>
          <w:b/>
          <w:i/>
          <w:sz w:val="24"/>
          <w:szCs w:val="24"/>
        </w:rPr>
        <w:t>Используя прочитанный текст из части 1, выполните на бланке ответов №2 ТОЛЬКО ОДНО задание из заданий 12.1. 12.2.  12.3. перед написанием сочинения запишите номер выбранного задания: 12.1.,12.2. или 12.3.</w:t>
      </w:r>
    </w:p>
    <w:p w:rsidR="0005201A" w:rsidRPr="00552CFB" w:rsidRDefault="0005201A" w:rsidP="0005201A">
      <w:pPr>
        <w:pStyle w:val="ae"/>
        <w:spacing w:after="0" w:line="240" w:lineRule="auto"/>
        <w:rPr>
          <w:rFonts w:ascii="Times New Roman" w:hAnsi="Times New Roman" w:cs="Times New Roman"/>
          <w:b/>
          <w:i/>
          <w:sz w:val="24"/>
          <w:szCs w:val="24"/>
        </w:rPr>
      </w:pPr>
    </w:p>
    <w:p w:rsidR="0005201A" w:rsidRPr="00552CFB" w:rsidRDefault="0005201A" w:rsidP="0005201A">
      <w:pPr>
        <w:pStyle w:val="ae"/>
        <w:spacing w:after="0" w:line="240" w:lineRule="auto"/>
        <w:jc w:val="both"/>
        <w:rPr>
          <w:rFonts w:ascii="Times New Roman" w:hAnsi="Times New Roman" w:cs="Times New Roman"/>
          <w:sz w:val="24"/>
          <w:szCs w:val="24"/>
        </w:rPr>
      </w:pPr>
      <w:r w:rsidRPr="00552CFB">
        <w:rPr>
          <w:rFonts w:ascii="Times New Roman" w:hAnsi="Times New Roman" w:cs="Times New Roman"/>
          <w:b/>
          <w:sz w:val="24"/>
          <w:szCs w:val="24"/>
        </w:rPr>
        <w:t>12.1.</w:t>
      </w:r>
      <w:r w:rsidRPr="00552CFB">
        <w:rPr>
          <w:rFonts w:ascii="Times New Roman" w:hAnsi="Times New Roman" w:cs="Times New Roman"/>
          <w:sz w:val="24"/>
          <w:szCs w:val="24"/>
        </w:rPr>
        <w:t xml:space="preserve"> Напишите сочинение – рассуждение, раскрывая смысл высказывания известного лингвиста Валентины Даниловны Черняк: </w:t>
      </w:r>
      <w:r w:rsidRPr="00552CFB">
        <w:rPr>
          <w:rFonts w:ascii="Times New Roman" w:hAnsi="Times New Roman" w:cs="Times New Roman"/>
          <w:b/>
          <w:sz w:val="24"/>
          <w:szCs w:val="24"/>
        </w:rPr>
        <w:t>«К Эмоционально-оценочным относятся слова, которые связаны с выражением какого-либо чувства, отношения к человеку, оценки речи, ситуации общения».</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 xml:space="preserve">Аргументируя свой ответ, приведите </w:t>
      </w:r>
      <w:r w:rsidRPr="00552CFB">
        <w:rPr>
          <w:rFonts w:ascii="Times New Roman" w:hAnsi="Times New Roman" w:cs="Times New Roman"/>
          <w:b/>
          <w:sz w:val="24"/>
          <w:szCs w:val="24"/>
        </w:rPr>
        <w:t>два</w:t>
      </w:r>
      <w:r w:rsidRPr="00552CFB">
        <w:rPr>
          <w:rFonts w:ascii="Times New Roman" w:hAnsi="Times New Roman" w:cs="Times New Roman"/>
          <w:sz w:val="24"/>
          <w:szCs w:val="24"/>
        </w:rPr>
        <w:t xml:space="preserve"> примера из прочитанного текста. </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Приводя примеры, указывайте номера нужных предложений или применяйте цитирование.</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Вы можете писать работу в научном или публицистическом стиле, раскрывая тему на лингвистическом материале. Начать сочинение Вы можете словами В.Д. Черняк.</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Объем сочинения должен составлять не менее 70 слов.</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Сочинение пишите аккуратно, разборчивым почерком.</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p>
    <w:p w:rsidR="0005201A" w:rsidRPr="00552CFB" w:rsidRDefault="0005201A" w:rsidP="0005201A">
      <w:pPr>
        <w:pStyle w:val="ae"/>
        <w:spacing w:after="0" w:line="240" w:lineRule="auto"/>
        <w:jc w:val="both"/>
        <w:rPr>
          <w:rFonts w:ascii="Times New Roman" w:hAnsi="Times New Roman" w:cs="Times New Roman"/>
          <w:b/>
          <w:sz w:val="24"/>
          <w:szCs w:val="24"/>
        </w:rPr>
      </w:pPr>
      <w:r w:rsidRPr="00552CFB">
        <w:rPr>
          <w:rFonts w:ascii="Times New Roman" w:hAnsi="Times New Roman" w:cs="Times New Roman"/>
          <w:b/>
          <w:sz w:val="24"/>
          <w:szCs w:val="24"/>
        </w:rPr>
        <w:t>12.2.</w:t>
      </w:r>
      <w:r w:rsidRPr="00552CFB">
        <w:rPr>
          <w:rFonts w:ascii="Times New Roman" w:hAnsi="Times New Roman" w:cs="Times New Roman"/>
          <w:sz w:val="24"/>
          <w:szCs w:val="24"/>
        </w:rPr>
        <w:t xml:space="preserve"> Напишите сочинение – рассуждение. Объясните, как Вы понимаете смысл предложений 55-56 текста: </w:t>
      </w:r>
      <w:r w:rsidRPr="00552CFB">
        <w:rPr>
          <w:rFonts w:ascii="Times New Roman" w:hAnsi="Times New Roman" w:cs="Times New Roman"/>
          <w:b/>
          <w:sz w:val="24"/>
          <w:szCs w:val="24"/>
        </w:rPr>
        <w:t>«</w:t>
      </w:r>
      <w:r w:rsidRPr="00552CFB">
        <w:rPr>
          <w:rFonts w:ascii="Times New Roman" w:hAnsi="Times New Roman" w:cs="Times New Roman"/>
          <w:b/>
        </w:rPr>
        <w:t>Мишка поднялся и стал отбирать картинки у ребят.  Он собрал все листы, вложил их обратно в альбом».</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ab/>
        <w:t xml:space="preserve">Приведите в сочинении </w:t>
      </w:r>
      <w:r w:rsidRPr="00552CFB">
        <w:rPr>
          <w:rFonts w:ascii="Times New Roman" w:hAnsi="Times New Roman" w:cs="Times New Roman"/>
          <w:b/>
          <w:sz w:val="24"/>
          <w:szCs w:val="24"/>
        </w:rPr>
        <w:t>два</w:t>
      </w:r>
      <w:r w:rsidRPr="00552CFB">
        <w:rPr>
          <w:rFonts w:ascii="Times New Roman" w:hAnsi="Times New Roman" w:cs="Times New Roman"/>
          <w:sz w:val="24"/>
          <w:szCs w:val="24"/>
        </w:rPr>
        <w:t xml:space="preserve"> аргумента из прочитанного текста, подтверждающие Ваши рассуждения.</w:t>
      </w:r>
    </w:p>
    <w:p w:rsidR="0005201A" w:rsidRPr="00552CFB" w:rsidRDefault="0005201A" w:rsidP="0005201A">
      <w:pPr>
        <w:pStyle w:val="ae"/>
        <w:spacing w:after="0" w:line="240" w:lineRule="auto"/>
        <w:rPr>
          <w:rFonts w:ascii="Times New Roman" w:hAnsi="Times New Roman" w:cs="Times New Roman"/>
          <w:sz w:val="24"/>
          <w:szCs w:val="24"/>
        </w:rPr>
      </w:pPr>
      <w:r w:rsidRPr="00552CFB">
        <w:rPr>
          <w:rFonts w:ascii="Times New Roman" w:hAnsi="Times New Roman" w:cs="Times New Roman"/>
          <w:sz w:val="24"/>
          <w:szCs w:val="24"/>
        </w:rPr>
        <w:t>Приводя примеры, указывайте номера нужных предложений или применяйте цитирование.</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Объем сочинения должен составлять не менее 70 слов.</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05201A" w:rsidRPr="00552CFB" w:rsidRDefault="0005201A" w:rsidP="0005201A">
      <w:pPr>
        <w:pStyle w:val="ae"/>
        <w:spacing w:after="0" w:line="240" w:lineRule="auto"/>
        <w:ind w:firstLine="696"/>
        <w:jc w:val="both"/>
        <w:rPr>
          <w:rFonts w:ascii="Times New Roman" w:hAnsi="Times New Roman" w:cs="Times New Roman"/>
          <w:sz w:val="24"/>
          <w:szCs w:val="24"/>
        </w:rPr>
      </w:pPr>
      <w:r w:rsidRPr="00552CFB">
        <w:rPr>
          <w:rFonts w:ascii="Times New Roman" w:hAnsi="Times New Roman" w:cs="Times New Roman"/>
          <w:sz w:val="24"/>
          <w:szCs w:val="24"/>
        </w:rPr>
        <w:t>Сочинение пишите аккуратно, разборчивым почерком.</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05201A">
      <w:pPr>
        <w:spacing w:after="0" w:line="240" w:lineRule="auto"/>
        <w:jc w:val="both"/>
        <w:rPr>
          <w:rFonts w:ascii="Times New Roman" w:hAnsi="Times New Roman" w:cs="Times New Roman"/>
          <w:sz w:val="24"/>
          <w:szCs w:val="24"/>
          <w:lang w:val="ru-RU"/>
        </w:rPr>
      </w:pPr>
      <w:r w:rsidRPr="00552CFB">
        <w:rPr>
          <w:rFonts w:ascii="Times New Roman" w:hAnsi="Times New Roman" w:cs="Times New Roman"/>
          <w:b/>
          <w:sz w:val="24"/>
          <w:szCs w:val="24"/>
          <w:lang w:val="ru-RU"/>
        </w:rPr>
        <w:t>12.3.</w:t>
      </w:r>
      <w:r w:rsidRPr="00552CFB">
        <w:rPr>
          <w:rFonts w:ascii="Times New Roman" w:hAnsi="Times New Roman" w:cs="Times New Roman"/>
          <w:sz w:val="24"/>
          <w:szCs w:val="24"/>
          <w:lang w:val="ru-RU"/>
        </w:rPr>
        <w:t xml:space="preserve"> Как вы понимаете значение слова </w:t>
      </w:r>
      <w:r w:rsidRPr="00552CFB">
        <w:rPr>
          <w:rFonts w:ascii="Times New Roman" w:hAnsi="Times New Roman" w:cs="Times New Roman"/>
          <w:b/>
          <w:sz w:val="24"/>
          <w:szCs w:val="24"/>
          <w:lang w:val="ru-RU"/>
        </w:rPr>
        <w:t>СОВЕСТЬ</w:t>
      </w:r>
      <w:r w:rsidRPr="00552CFB">
        <w:rPr>
          <w:rFonts w:ascii="Times New Roman" w:hAnsi="Times New Roman" w:cs="Times New Roman"/>
          <w:sz w:val="24"/>
          <w:szCs w:val="24"/>
          <w:lang w:val="ru-RU"/>
        </w:rPr>
        <w:t xml:space="preserve">? </w:t>
      </w: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Сформулируйте и прокомментируйте данное Вами определение. Напишите сочинение-рассуждение на тему: </w:t>
      </w:r>
      <w:r w:rsidRPr="00552CFB">
        <w:rPr>
          <w:rFonts w:ascii="Times New Roman" w:hAnsi="Times New Roman" w:cs="Times New Roman"/>
          <w:b/>
          <w:sz w:val="24"/>
          <w:szCs w:val="24"/>
          <w:lang w:val="ru-RU"/>
        </w:rPr>
        <w:t>«Что такое совесть?»,</w:t>
      </w:r>
      <w:r w:rsidRPr="00552CFB">
        <w:rPr>
          <w:rFonts w:ascii="Times New Roman" w:hAnsi="Times New Roman" w:cs="Times New Roman"/>
          <w:sz w:val="24"/>
          <w:szCs w:val="24"/>
          <w:lang w:val="ru-RU"/>
        </w:rPr>
        <w:t xml:space="preserve"> взяв в качестве тезиса данное Вами определение. </w:t>
      </w: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 xml:space="preserve">Аргументируя свой тезис, приведите </w:t>
      </w:r>
      <w:r w:rsidRPr="00552CFB">
        <w:rPr>
          <w:rFonts w:ascii="Times New Roman" w:hAnsi="Times New Roman" w:cs="Times New Roman"/>
          <w:b/>
          <w:sz w:val="24"/>
          <w:szCs w:val="24"/>
          <w:lang w:val="ru-RU"/>
        </w:rPr>
        <w:t>два</w:t>
      </w:r>
      <w:r w:rsidRPr="00552CFB">
        <w:rPr>
          <w:rFonts w:ascii="Times New Roman" w:hAnsi="Times New Roman" w:cs="Times New Roman"/>
          <w:sz w:val="24"/>
          <w:szCs w:val="24"/>
          <w:lang w:val="ru-RU"/>
        </w:rPr>
        <w:t xml:space="preserve"> примера-аргумента, подтверждающих Ваши рассуждения: один пример-аргумент приведите из прочитанного текста, а второй – из Вашего жизненного опыта.</w:t>
      </w: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Объем сочинения должен составлять не менее 70 слов.</w:t>
      </w: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05201A" w:rsidRPr="00552CFB" w:rsidRDefault="0005201A" w:rsidP="0005201A">
      <w:pPr>
        <w:spacing w:after="0" w:line="240" w:lineRule="auto"/>
        <w:ind w:firstLine="708"/>
        <w:jc w:val="both"/>
        <w:rPr>
          <w:rFonts w:ascii="Times New Roman" w:hAnsi="Times New Roman" w:cs="Times New Roman"/>
          <w:sz w:val="24"/>
          <w:szCs w:val="24"/>
          <w:lang w:val="ru-RU"/>
        </w:rPr>
      </w:pPr>
      <w:r w:rsidRPr="00552CFB">
        <w:rPr>
          <w:rFonts w:ascii="Times New Roman" w:hAnsi="Times New Roman" w:cs="Times New Roman"/>
          <w:sz w:val="24"/>
          <w:szCs w:val="24"/>
          <w:lang w:val="ru-RU"/>
        </w:rPr>
        <w:t>Сочинение пишите аккуратно, разборчивым почерком.</w:t>
      </w:r>
    </w:p>
    <w:p w:rsidR="0005201A" w:rsidRPr="00552CFB" w:rsidRDefault="0005201A" w:rsidP="0005201A">
      <w:pPr>
        <w:pStyle w:val="ae"/>
        <w:spacing w:after="0" w:line="240" w:lineRule="auto"/>
        <w:rPr>
          <w:rFonts w:ascii="Times New Roman" w:hAnsi="Times New Roman" w:cs="Times New Roman"/>
          <w:sz w:val="24"/>
          <w:szCs w:val="24"/>
        </w:rPr>
      </w:pPr>
    </w:p>
    <w:p w:rsidR="0005201A" w:rsidRPr="00552CFB" w:rsidRDefault="0005201A" w:rsidP="0005201A">
      <w:pPr>
        <w:pStyle w:val="aff9"/>
        <w:spacing w:after="0" w:line="100" w:lineRule="atLeast"/>
        <w:jc w:val="center"/>
        <w:rPr>
          <w:rFonts w:cs="Times New Roman"/>
        </w:rPr>
      </w:pPr>
      <w:r w:rsidRPr="00552CFB">
        <w:rPr>
          <w:rFonts w:cs="Times New Roman"/>
          <w:b/>
          <w:bCs/>
        </w:rPr>
        <w:t>Итоговая контрольная работа за курс 9 класса</w:t>
      </w:r>
    </w:p>
    <w:p w:rsidR="0005201A" w:rsidRPr="00552CFB" w:rsidRDefault="0005201A" w:rsidP="0005201A">
      <w:pPr>
        <w:pStyle w:val="aff9"/>
        <w:spacing w:after="0" w:line="240" w:lineRule="auto"/>
        <w:ind w:firstLine="426"/>
        <w:jc w:val="both"/>
        <w:rPr>
          <w:rFonts w:cs="Times New Roman"/>
          <w:b/>
          <w:bCs/>
          <w:sz w:val="22"/>
          <w:szCs w:val="22"/>
        </w:rPr>
      </w:pPr>
      <w:r w:rsidRPr="00552CFB">
        <w:rPr>
          <w:rFonts w:cs="Times New Roman"/>
          <w:b/>
          <w:bCs/>
          <w:sz w:val="22"/>
          <w:szCs w:val="22"/>
        </w:rPr>
        <w:t>Уровень А.</w:t>
      </w: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1.</w:t>
      </w:r>
      <w:r w:rsidRPr="00552CFB">
        <w:rPr>
          <w:rFonts w:cs="Times New Roman"/>
          <w:b/>
          <w:bCs/>
          <w:sz w:val="22"/>
          <w:szCs w:val="22"/>
        </w:rPr>
        <w:t xml:space="preserve"> </w:t>
      </w:r>
      <w:r w:rsidRPr="00552CFB">
        <w:rPr>
          <w:rFonts w:cs="Times New Roman"/>
          <w:sz w:val="22"/>
          <w:szCs w:val="22"/>
        </w:rPr>
        <w:t xml:space="preserve">Определите тип предложения: </w:t>
      </w:r>
      <w:r w:rsidRPr="00552CFB">
        <w:rPr>
          <w:rFonts w:cs="Times New Roman"/>
          <w:i/>
          <w:sz w:val="22"/>
          <w:szCs w:val="22"/>
        </w:rPr>
        <w:t>Мальчик</w:t>
      </w:r>
      <w:r w:rsidRPr="00552CFB">
        <w:rPr>
          <w:rFonts w:cs="Times New Roman"/>
          <w:sz w:val="22"/>
          <w:szCs w:val="22"/>
        </w:rPr>
        <w:t xml:space="preserve"> </w:t>
      </w:r>
      <w:r w:rsidRPr="00552CFB">
        <w:rPr>
          <w:rFonts w:cs="Times New Roman"/>
          <w:i/>
          <w:sz w:val="22"/>
          <w:szCs w:val="22"/>
        </w:rPr>
        <w:t>пишет</w:t>
      </w:r>
      <w:r w:rsidRPr="00552CFB">
        <w:rPr>
          <w:rFonts w:cs="Times New Roman"/>
          <w:sz w:val="22"/>
          <w:szCs w:val="22"/>
        </w:rPr>
        <w:t xml:space="preserve">, </w:t>
      </w:r>
      <w:r w:rsidRPr="00552CFB">
        <w:rPr>
          <w:rFonts w:cs="Times New Roman"/>
          <w:i/>
          <w:sz w:val="22"/>
          <w:szCs w:val="22"/>
        </w:rPr>
        <w:t>а</w:t>
      </w:r>
      <w:r w:rsidRPr="00552CFB">
        <w:rPr>
          <w:rFonts w:cs="Times New Roman"/>
          <w:sz w:val="22"/>
          <w:szCs w:val="22"/>
        </w:rPr>
        <w:t xml:space="preserve"> </w:t>
      </w:r>
      <w:r w:rsidRPr="00552CFB">
        <w:rPr>
          <w:rFonts w:cs="Times New Roman"/>
          <w:i/>
          <w:sz w:val="22"/>
          <w:szCs w:val="22"/>
        </w:rPr>
        <w:t>девочка</w:t>
      </w:r>
      <w:r w:rsidRPr="00552CFB">
        <w:rPr>
          <w:rFonts w:cs="Times New Roman"/>
          <w:sz w:val="22"/>
          <w:szCs w:val="22"/>
        </w:rPr>
        <w:t xml:space="preserve"> </w:t>
      </w:r>
      <w:r w:rsidRPr="00552CFB">
        <w:rPr>
          <w:rFonts w:cs="Times New Roman"/>
          <w:i/>
          <w:sz w:val="22"/>
          <w:szCs w:val="22"/>
        </w:rPr>
        <w:t>читает.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сложное предложение.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 Определите тип предложения: </w:t>
      </w:r>
      <w:r w:rsidRPr="00552CFB">
        <w:rPr>
          <w:rFonts w:cs="Times New Roman"/>
          <w:i/>
          <w:iCs/>
          <w:sz w:val="22"/>
          <w:szCs w:val="22"/>
        </w:rPr>
        <w:t>В лучах заходящего солнца блестит, переливается золотом река</w:t>
      </w:r>
      <w:r w:rsidRPr="00552CFB">
        <w:rPr>
          <w:rFonts w:cs="Times New Roman"/>
          <w:sz w:val="22"/>
          <w:szCs w:val="22"/>
        </w:rPr>
        <w:t>.</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сложное предложение.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3. Найдите сложное предложение.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Я простился и пошел домой.</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Она то посидит, то походит.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 xml:space="preserve">в) Она покраснела, когда мы пришли. </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Мне весело.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Я смирился со всем.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Сегодня на улице хорошая погода.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4. Определите вид предложения: </w:t>
      </w:r>
      <w:r w:rsidRPr="00552CFB">
        <w:rPr>
          <w:rFonts w:cs="Times New Roman"/>
          <w:i/>
          <w:iCs/>
          <w:sz w:val="22"/>
          <w:szCs w:val="22"/>
        </w:rPr>
        <w:t>Я проснулся и увидел, что лунная ночь еще более побелела.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5. Определите вид предложения: </w:t>
      </w:r>
      <w:r w:rsidRPr="00552CFB">
        <w:rPr>
          <w:rFonts w:cs="Times New Roman"/>
          <w:i/>
          <w:iCs/>
          <w:sz w:val="22"/>
          <w:szCs w:val="22"/>
        </w:rPr>
        <w:t>Переулок был весь в садах, и у заборов, бросавших теперь, при луне, широкую тень, так что заборы и ворота на одной стороне совершенно утопали в потёмках.</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6. Определите вид предложения: </w:t>
      </w:r>
      <w:r w:rsidRPr="00552CFB">
        <w:rPr>
          <w:rFonts w:cs="Times New Roman"/>
          <w:i/>
          <w:iCs/>
          <w:sz w:val="22"/>
          <w:szCs w:val="22"/>
        </w:rPr>
        <w:t>На утренней заре пастух не гонит уж коров из хлева, и в час полуденный в кружок их не зовет его рожок.</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7. Определите вид предложения: </w:t>
      </w:r>
      <w:r w:rsidRPr="00552CFB">
        <w:rPr>
          <w:rFonts w:cs="Times New Roman"/>
          <w:i/>
          <w:iCs/>
          <w:sz w:val="22"/>
          <w:szCs w:val="22"/>
        </w:rPr>
        <w:t>Ночи стучат, посуда звенит, масло шипит.</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8. Найдите сложносочиненные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Уж солнце садилось, когда я подъехал к Кисловодску.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Перед ним стелется равнина, где ели изредка взошли.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Все посмотрели ему вслед, но никто не улыбнулся.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Все ждали сильного половодья, потому что зима была снежная.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Хаджи-Мурат остановился, загорелое лицо его буро покраснело.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Ему стало досадно, и он стал браниться в запертую дверь ногой и шашкой.</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9. Определите тип ССП в зависимости от вида союза: </w:t>
      </w:r>
      <w:r w:rsidRPr="00552CFB">
        <w:rPr>
          <w:rFonts w:cs="Times New Roman"/>
          <w:i/>
          <w:iCs/>
          <w:sz w:val="22"/>
          <w:szCs w:val="22"/>
        </w:rPr>
        <w:t>Ночная мгла на город трепетный сошла, но долго жители не спали.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ССП с разделительным союзом;</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10. Определите тип ССП в зависимости от вида союза: </w:t>
      </w:r>
      <w:r w:rsidRPr="00552CFB">
        <w:rPr>
          <w:rFonts w:cs="Times New Roman"/>
          <w:i/>
          <w:iCs/>
          <w:sz w:val="22"/>
          <w:szCs w:val="22"/>
        </w:rPr>
        <w:t>Солнце закатилось, и ночь последовала за днем без промежутка.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ССП с разделительным союзом;</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11. Определите тип ССП в зависимости от вида союза: </w:t>
      </w:r>
      <w:r w:rsidRPr="00552CFB">
        <w:rPr>
          <w:rFonts w:cs="Times New Roman"/>
          <w:i/>
          <w:iCs/>
          <w:sz w:val="22"/>
          <w:szCs w:val="22"/>
        </w:rPr>
        <w:t>То падал как будто туман, то вдруг припускал косой крупный дождь.</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ССП с разделительным союзом;</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12. Найдите сложноподчиненные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Авдотью страх разобрал такой, что колени у ней задрожали.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Княжна Марья читала бумагу, и сухие рыдания задергали ее лицо.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Мальчик всматривался в знакомые места, а ненавистная бричка бежала мимо.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Я не ручаюсь, что это мое увлечение сможет продолжаться долго.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В лес идет – домой глядит, из лесу идет – в лес глядит.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Вновь я посетил тот уголок земли, где я провел изгнанником два года незаметных.</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13. Определите вид придаточного предложения: </w:t>
      </w:r>
      <w:r w:rsidRPr="00552CFB">
        <w:rPr>
          <w:rStyle w:val="aa"/>
          <w:rFonts w:cs="Times New Roman"/>
          <w:sz w:val="22"/>
          <w:szCs w:val="22"/>
        </w:rPr>
        <w:t xml:space="preserve">Сегодня нужно заниматься теми делами, которые будут полезными для твоего здоровья. </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14. Определите вид придаточного предложения: </w:t>
      </w:r>
      <w:r w:rsidRPr="00552CFB">
        <w:rPr>
          <w:rFonts w:cs="Times New Roman"/>
          <w:i/>
          <w:iCs/>
          <w:sz w:val="22"/>
          <w:szCs w:val="22"/>
        </w:rPr>
        <w:t>Когда мы вернулись с прогулки, наступил вечер.</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15. Определите вид придаточного предложения: </w:t>
      </w:r>
      <w:r w:rsidRPr="00552CFB">
        <w:rPr>
          <w:rFonts w:cs="Times New Roman"/>
          <w:i/>
          <w:iCs/>
          <w:sz w:val="22"/>
          <w:szCs w:val="22"/>
        </w:rPr>
        <w:t>Если бы ты музыкой была, я тебя бы слушал неотрывно</w:t>
      </w:r>
      <w:r w:rsidRPr="00552CFB">
        <w:rPr>
          <w:rFonts w:cs="Times New Roman"/>
          <w:sz w:val="22"/>
          <w:szCs w:val="22"/>
        </w:rPr>
        <w:t>.</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16. Определите вид придаточного предложения: </w:t>
      </w:r>
      <w:r w:rsidRPr="00552CFB">
        <w:rPr>
          <w:rStyle w:val="aa"/>
          <w:rFonts w:cs="Times New Roman"/>
          <w:sz w:val="22"/>
          <w:szCs w:val="22"/>
        </w:rPr>
        <w:t>Я не знаю, когда мама вернется</w:t>
      </w:r>
      <w:r w:rsidRPr="00552CFB">
        <w:rPr>
          <w:rFonts w:cs="Times New Roman"/>
          <w:sz w:val="22"/>
          <w:szCs w:val="22"/>
        </w:rPr>
        <w:t xml:space="preserve">. </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17. Определите вид придаточного предложения: </w:t>
      </w:r>
      <w:r w:rsidRPr="00552CFB">
        <w:rPr>
          <w:rFonts w:cs="Times New Roman"/>
          <w:i/>
          <w:iCs/>
          <w:sz w:val="22"/>
          <w:szCs w:val="22"/>
        </w:rPr>
        <w:t>В городе Павел не видел звёзд, потому что мешали фонари.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18. Найдите бессоюзные сложные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Испугалась она, а все лицо расцветало радостью.</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Распахнули окна – запах сосен вступил на веранду.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Я не мог уснуть: передо мной во мраке вставали события сегодняшнего дня.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Пока закладывали лошадей, Ибрагим вошел в ямскую избу.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Об одном прошу вас: стреляйте скорее.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Ловкость и щегольство молодого франта не понравилось гордому боярину, который и прозвал его остроумно французскою обезьяной.</w:t>
      </w:r>
    </w:p>
    <w:p w:rsidR="0005201A" w:rsidRPr="00552CFB" w:rsidRDefault="0005201A" w:rsidP="0005201A">
      <w:pPr>
        <w:pStyle w:val="aff9"/>
        <w:spacing w:after="0" w:line="240" w:lineRule="auto"/>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19. Определите смысловые отношения в БСП: </w:t>
      </w:r>
      <w:r w:rsidRPr="00552CFB">
        <w:rPr>
          <w:rFonts w:cs="Times New Roman"/>
          <w:i/>
          <w:iCs/>
          <w:sz w:val="22"/>
          <w:szCs w:val="22"/>
        </w:rPr>
        <w:t>Я убежден лишь в одном: вдохновение приходит во время труда.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20. Определите смысловые отношения в БСП: </w:t>
      </w:r>
      <w:r w:rsidRPr="00552CFB">
        <w:rPr>
          <w:rFonts w:cs="Times New Roman"/>
          <w:i/>
          <w:iCs/>
          <w:sz w:val="22"/>
          <w:szCs w:val="22"/>
        </w:rPr>
        <w:t>Птиц не было слышно: они не поют в часы зноя.</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i/>
          <w:iCs/>
          <w:sz w:val="22"/>
          <w:szCs w:val="22"/>
        </w:rPr>
      </w:pPr>
      <w:r w:rsidRPr="00552CFB">
        <w:rPr>
          <w:rFonts w:cs="Times New Roman"/>
          <w:sz w:val="22"/>
          <w:szCs w:val="22"/>
        </w:rPr>
        <w:lastRenderedPageBreak/>
        <w:t xml:space="preserve">21. Определите смысловые отношения в БСП: </w:t>
      </w:r>
      <w:r w:rsidRPr="00552CFB">
        <w:rPr>
          <w:rFonts w:cs="Times New Roman"/>
          <w:i/>
          <w:iCs/>
          <w:sz w:val="22"/>
          <w:szCs w:val="22"/>
        </w:rPr>
        <w:t>Земля кругла – на ней не скроешь тайны.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22. Найдите предложение с пунктуационными ошибками.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Солнце поднимается над лугами, и я невольно улыбаюсь от радости.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Слабо шурша, падали шишки: вздыхая, шумел лес.</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Меня покоряла музыка стихов: только в стихах раскрывалось до предела певучее богатство русского языка.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Сквозь волнистые туманы пробирается луна, на печальные поляны льет печально свет она.</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23. Найдите правильное объяснение наличия или отсутствия знаков препинания в предложении: </w:t>
      </w:r>
      <w:r w:rsidRPr="00552CFB">
        <w:rPr>
          <w:rFonts w:cs="Times New Roman"/>
          <w:i/>
          <w:iCs/>
          <w:sz w:val="22"/>
          <w:szCs w:val="22"/>
        </w:rPr>
        <w:t>Вскоре после восхода набежала туча и брызнул короткий дождь.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перед союзом и нужно ставить запятую.</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ПП с однородными членами, перед одиночным союзом и запятая не нужна.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общим второстепенным членом, поэтому запятая между частями СП не ставится.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общим второстепенным членом, поэтому нужно поставить запятую между частями СП.</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24. Найдите правильное объяснение наличия или отсутствия знаков препинания в предложении: </w:t>
      </w:r>
      <w:r w:rsidRPr="00552CFB">
        <w:rPr>
          <w:rFonts w:cs="Times New Roman"/>
          <w:i/>
          <w:iCs/>
          <w:sz w:val="22"/>
          <w:szCs w:val="22"/>
        </w:rPr>
        <w:t>Печален я со мною друга нет с кем долгую запил бы я разлуку кому бы мог пожать от сердца руку и пожелать весёлых много лет.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между частями  сложного предложения ставится запятая.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 между частями сложного предложения ставится запятая.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БСП, между частями сложного предложения ставится двоеточие.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 между первой и второй частью бессоюзная связь (нужно ставить двоеточие), между второй и  третьей –подчинительная (нужно ставить запятую).</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25. В каком предложении между частями бессоюзного сложного предложения нужно поставить двоеточие (знаки препинания не расставлены).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Я не знаю куда он ушел.</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б) Помни все хорошее от человека.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Мама придёт когда совсем будет темно.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Мы не знали что нам делать.</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ind w:firstLine="426"/>
        <w:jc w:val="both"/>
        <w:rPr>
          <w:rFonts w:cs="Times New Roman"/>
          <w:b/>
          <w:bCs/>
          <w:sz w:val="22"/>
          <w:szCs w:val="22"/>
        </w:rPr>
      </w:pPr>
      <w:r w:rsidRPr="00552CFB">
        <w:rPr>
          <w:rFonts w:cs="Times New Roman"/>
          <w:b/>
          <w:bCs/>
          <w:sz w:val="22"/>
          <w:szCs w:val="22"/>
        </w:rPr>
        <w:t>Уровень В.</w:t>
      </w: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 Определите тип предложения: </w:t>
      </w:r>
      <w:r w:rsidRPr="00552CFB">
        <w:rPr>
          <w:rFonts w:cs="Times New Roman"/>
          <w:i/>
          <w:iCs/>
          <w:sz w:val="22"/>
          <w:szCs w:val="22"/>
        </w:rPr>
        <w:t>Вечером завыл в трубах ветер, загудел среди деревьев, будоражил лес угрожающим присвистом.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сложное предложение.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 Определите тип предложения: </w:t>
      </w:r>
      <w:r w:rsidRPr="00552CFB">
        <w:rPr>
          <w:rFonts w:cs="Times New Roman"/>
          <w:i/>
          <w:iCs/>
          <w:sz w:val="22"/>
          <w:szCs w:val="22"/>
        </w:rPr>
        <w:t>Читатель догадается, что на другой день Лиза не замедлила явиться в роще.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сложное предложение.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3. Найдите сложные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Заря сияла на востоке, и золотые ряды облаков, казалось, ожидали солнца.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Эти два стиха, сказанные Пушкиным об Ольге, гораздо больше идут Татьяне.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Осень предупреждала о  своём приходе то сухим листком, то маленькой зеленой гусеницей, спускавшейся  на паутине мне прямо на голову.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Воздух дышит весенним ароматом, и вся природа оживляется.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На другой день ни свет ни заря Лиза уже проснулась.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Татьяна верила преданиям простонародной старины.</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4. Определите вид предложения: </w:t>
      </w:r>
      <w:r w:rsidRPr="00552CFB">
        <w:rPr>
          <w:rFonts w:cs="Times New Roman"/>
          <w:i/>
          <w:iCs/>
          <w:sz w:val="22"/>
          <w:szCs w:val="22"/>
        </w:rPr>
        <w:t>Обоз весь день простоял у реки и тронулся с места, когда садилось солнце.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5. Определите вид предложения: </w:t>
      </w:r>
      <w:r w:rsidRPr="00552CFB">
        <w:rPr>
          <w:rFonts w:cs="Times New Roman"/>
          <w:i/>
          <w:iCs/>
          <w:sz w:val="22"/>
          <w:szCs w:val="22"/>
        </w:rPr>
        <w:t>Уж было поздно и темно; сердито бился дождь в окно, и ветер дул, печально воя.</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6. Определите вид предложения: </w:t>
      </w:r>
      <w:r w:rsidRPr="00552CFB">
        <w:rPr>
          <w:rFonts w:cs="Times New Roman"/>
          <w:i/>
          <w:iCs/>
          <w:sz w:val="22"/>
          <w:szCs w:val="22"/>
        </w:rPr>
        <w:t>Странный старичок заговорил очень протяжно, и звук его голоса поразил меня.</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7. Определите вид предложения: </w:t>
      </w:r>
      <w:r w:rsidRPr="00552CFB">
        <w:rPr>
          <w:rFonts w:cs="Times New Roman"/>
          <w:i/>
          <w:iCs/>
          <w:sz w:val="22"/>
          <w:szCs w:val="22"/>
        </w:rPr>
        <w:t>Далеко за Доном громоздились тяжелые тучи, наискось резали небо молнии, чуть слышно погромыхивал гром.</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8. Найдите сложносочиненные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Конечно, не один Евгений смятенье Тани видеть мог.</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Держа кувшин над головой, грузинка узкою тропой сходила к берегу.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Солнце село, и тусклые тучи висели над темной степью.</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Кучер тронул вожжами, и тройка унеслась в степь.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Кроме Вали и Степы, в  садике присутствовал незнакомый паренек.</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Начинало темнеть, и на небе зажигались звёзды.</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9. Определите тип ССП в зависимости от вида союза: </w:t>
      </w:r>
      <w:r w:rsidRPr="00552CFB">
        <w:rPr>
          <w:rFonts w:cs="Times New Roman"/>
          <w:i/>
          <w:iCs/>
          <w:sz w:val="22"/>
          <w:szCs w:val="22"/>
        </w:rPr>
        <w:t>Время было позднее, но в лесу еще можно было слышать пение птиц.</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10. Определите тип ССП в зависимости от вида союза: </w:t>
      </w:r>
      <w:r w:rsidRPr="00552CFB">
        <w:rPr>
          <w:rFonts w:cs="Times New Roman"/>
          <w:i/>
          <w:sz w:val="22"/>
          <w:szCs w:val="22"/>
        </w:rPr>
        <w:t>Ни калина не растёт меж ними, ни трава не зеленеет.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11. Определите тип ССП в зависимости от вида союза: </w:t>
      </w:r>
      <w:r w:rsidRPr="00552CFB">
        <w:rPr>
          <w:rFonts w:cs="Times New Roman"/>
          <w:i/>
          <w:iCs/>
          <w:sz w:val="22"/>
          <w:szCs w:val="22"/>
        </w:rPr>
        <w:t>Старцев всё собирался к Туркиным, но в больнице было очень много работы, и он никак не мог выбрать свободного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12.  Найдите сложноподчиненные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Всё гремело, вздрагивало, отталкивало звуки.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Я объяснил всё ему.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Быстро, чтобы орлы не проведали об укрытом олене, я поспешил к Лувену.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Молнии, слепя глаза, рвали тучи.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Я запел громко, во всю силу.</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Всё было бы спасено, если бы у моего коня достало сил ещё на десять минут.</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13. Определите вид придаточного предложения: </w:t>
      </w:r>
      <w:r w:rsidRPr="00552CFB">
        <w:rPr>
          <w:rFonts w:cs="Times New Roman"/>
          <w:i/>
          <w:iCs/>
          <w:sz w:val="22"/>
          <w:szCs w:val="22"/>
        </w:rPr>
        <w:t>Над долиной, где мы ехали, спустились тучи.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14. Определите вид придаточного предложения: </w:t>
      </w:r>
      <w:r w:rsidRPr="00552CFB">
        <w:rPr>
          <w:rFonts w:cs="Times New Roman"/>
          <w:i/>
          <w:iCs/>
          <w:sz w:val="22"/>
          <w:szCs w:val="22"/>
        </w:rPr>
        <w:t xml:space="preserve">Он не явился на занятия, потому что заболел. </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15. Определите вид придаточного предложения: </w:t>
      </w:r>
      <w:r w:rsidRPr="00552CFB">
        <w:rPr>
          <w:rFonts w:cs="Times New Roman"/>
          <w:i/>
          <w:iCs/>
          <w:sz w:val="22"/>
          <w:szCs w:val="22"/>
        </w:rPr>
        <w:t>Все было бы спасено, если бы у моего коня достало сил ещё на десять минут.</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16. Определите вид придаточного предложения: </w:t>
      </w:r>
      <w:r w:rsidRPr="00552CFB">
        <w:rPr>
          <w:rFonts w:cs="Times New Roman"/>
          <w:i/>
          <w:iCs/>
          <w:sz w:val="22"/>
          <w:szCs w:val="22"/>
        </w:rPr>
        <w:t>Мы не хотим, чтоб кровью и огнём залить весь мир война опять сумела.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17. Определите вид придаточного предложения: </w:t>
      </w:r>
      <w:r w:rsidRPr="00552CFB">
        <w:rPr>
          <w:rFonts w:cs="Times New Roman"/>
          <w:i/>
          <w:iCs/>
          <w:sz w:val="22"/>
          <w:szCs w:val="22"/>
        </w:rPr>
        <w:t>Гавриле всё-таки было приятно слышать человеческий голос, хотя это и говорил Челкаш.</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уступки;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18. Найдите бессоюзные сложные предложения: </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В штабе дивизии получили известие, что река вскрылась.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Вдруг я чувствую: кто-то берёт меня за плечо и толкает.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Через два часа мы сидели дома, пили чай и рассказывали свои приключения.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Скворцы вывелись и улетели.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Сыр выпал – с ним была плутовка такова.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Раз, гуляя по лесу, я чуть не заблудился.</w:t>
      </w:r>
    </w:p>
    <w:p w:rsidR="0005201A" w:rsidRPr="00552CFB" w:rsidRDefault="0005201A" w:rsidP="0005201A">
      <w:pPr>
        <w:pStyle w:val="aff9"/>
        <w:spacing w:after="0" w:line="240" w:lineRule="auto"/>
        <w:jc w:val="both"/>
        <w:rPr>
          <w:rFonts w:cs="Times New Roman"/>
          <w:i/>
          <w:iCs/>
          <w:sz w:val="22"/>
          <w:szCs w:val="22"/>
        </w:rPr>
      </w:pPr>
      <w:r w:rsidRPr="00552CFB">
        <w:rPr>
          <w:rFonts w:cs="Times New Roman"/>
          <w:sz w:val="22"/>
          <w:szCs w:val="22"/>
        </w:rPr>
        <w:t xml:space="preserve">19. Определите смысловые отношения в БСП: </w:t>
      </w:r>
      <w:r w:rsidRPr="00552CFB">
        <w:rPr>
          <w:rFonts w:cs="Times New Roman"/>
          <w:i/>
          <w:iCs/>
          <w:sz w:val="22"/>
          <w:szCs w:val="22"/>
        </w:rPr>
        <w:t>Кончил дело – гуляй смело.</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3" w:space="720"/>
          <w:formProt w:val="0"/>
        </w:sectPr>
      </w:pPr>
    </w:p>
    <w:p w:rsidR="0005201A" w:rsidRPr="00552CFB" w:rsidRDefault="0005201A" w:rsidP="0005201A">
      <w:pPr>
        <w:pStyle w:val="aff9"/>
        <w:spacing w:after="0" w:line="240" w:lineRule="auto"/>
        <w:jc w:val="both"/>
        <w:rPr>
          <w:rFonts w:cs="Times New Roman"/>
          <w:i/>
          <w:iCs/>
          <w:sz w:val="22"/>
          <w:szCs w:val="22"/>
        </w:rPr>
      </w:pPr>
      <w:r w:rsidRPr="00552CFB">
        <w:rPr>
          <w:rFonts w:cs="Times New Roman"/>
          <w:sz w:val="22"/>
          <w:szCs w:val="22"/>
        </w:rPr>
        <w:lastRenderedPageBreak/>
        <w:t xml:space="preserve">20. Определите смысловые отношения в БСП: </w:t>
      </w:r>
      <w:r w:rsidRPr="00552CFB">
        <w:rPr>
          <w:rFonts w:cs="Times New Roman"/>
          <w:i/>
          <w:iCs/>
          <w:sz w:val="22"/>
          <w:szCs w:val="22"/>
        </w:rPr>
        <w:t>Солнце сильно палит – к вечеру  соберётся гроза.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3"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21. Определите смысловые отношения в БСП: </w:t>
      </w:r>
      <w:r w:rsidRPr="00552CFB">
        <w:rPr>
          <w:rFonts w:cs="Times New Roman"/>
          <w:i/>
          <w:iCs/>
          <w:sz w:val="22"/>
          <w:szCs w:val="22"/>
        </w:rPr>
        <w:t>Мороз не страшен: воздух сухой.</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22. Найдите предложение с пунктуационными ошибками.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Погода утихла, тучи расходились.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Птиц не было слышно: они не поют в часы зноя.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 лесу еще можно было слышать пение птиц хотя время было позднее.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Дорога то уходила в овраг, то вилась по откосу горы.</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23. Найдите правильное объяснение наличия или отсутствия знаков препинания в предложении: </w:t>
      </w:r>
      <w:r w:rsidRPr="00552CFB">
        <w:rPr>
          <w:rFonts w:cs="Times New Roman"/>
          <w:i/>
          <w:iCs/>
          <w:sz w:val="22"/>
          <w:szCs w:val="22"/>
        </w:rPr>
        <w:t>Мы стали искать для ночлега горную трещину и вдруг увидали спокойный огонь.</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перед союзом и нужно ставить запятую.</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ПП с однородными членами, перед одиночным союзом и запятая не нужна.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общим второстепенным членом, поэтому запятая между частями СП не ставится.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общим второстепенным членом, поэтому нужно поставить запятую между частями СП.</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24. Найдите правильное объяснение наличия или отсутствия знаков препинания в предложении: </w:t>
      </w:r>
      <w:r w:rsidRPr="00552CFB">
        <w:rPr>
          <w:rFonts w:cs="Times New Roman"/>
          <w:i/>
          <w:iCs/>
          <w:sz w:val="22"/>
          <w:szCs w:val="22"/>
        </w:rPr>
        <w:t>Очевидно было, что Савельич передо мною был прав и что я напрасно оскорбил его упрёком и подозрением.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между частями  сложного предложения ставится запятая.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 между частями сложного предложения ставится запятая.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БСП, между частями сложного предложения ставится двоеточие.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 xml:space="preserve">г) СПП, между главной и придаточной частью нужна запятая, между двумя придаточными частями запятая не нужна, так как они связаны одиночным союзом и.  </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25. В каком предложении между частями бессоюзного сложного предложения нужно поставить двоеточие (знаки препинания не расставлены).</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Он не приехал потому что заболел.</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Я поднял глаза высоко в небе неслись над станицей птицы.</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Рыба была слишком велика для лоханки и лежала на дне завернув хвост.</w:t>
      </w:r>
    </w:p>
    <w:p w:rsidR="0005201A" w:rsidRPr="00552CFB" w:rsidRDefault="0005201A" w:rsidP="0005201A">
      <w:pPr>
        <w:pStyle w:val="aff9"/>
        <w:spacing w:after="0" w:line="240" w:lineRule="auto"/>
        <w:ind w:firstLine="426"/>
        <w:jc w:val="both"/>
        <w:rPr>
          <w:rFonts w:cs="Times New Roman"/>
          <w:sz w:val="22"/>
          <w:szCs w:val="22"/>
        </w:rPr>
      </w:pPr>
      <w:bookmarkStart w:id="6" w:name="__DdeLink__532_1731494179"/>
      <w:bookmarkEnd w:id="6"/>
      <w:r w:rsidRPr="00552CFB">
        <w:rPr>
          <w:rFonts w:cs="Times New Roman"/>
          <w:sz w:val="22"/>
          <w:szCs w:val="22"/>
        </w:rPr>
        <w:t>г) Староста спросил у него документ но документа не оказалось.</w:t>
      </w: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ind w:firstLine="426"/>
        <w:jc w:val="both"/>
        <w:rPr>
          <w:rFonts w:cs="Times New Roman"/>
          <w:b/>
          <w:bCs/>
          <w:sz w:val="22"/>
          <w:szCs w:val="22"/>
        </w:rPr>
      </w:pPr>
      <w:r w:rsidRPr="00552CFB">
        <w:rPr>
          <w:rFonts w:cs="Times New Roman"/>
          <w:b/>
          <w:bCs/>
          <w:sz w:val="22"/>
          <w:szCs w:val="22"/>
        </w:rPr>
        <w:t>Уровень С.</w:t>
      </w:r>
    </w:p>
    <w:p w:rsidR="0005201A" w:rsidRPr="00552CFB" w:rsidRDefault="0005201A" w:rsidP="0005201A">
      <w:pPr>
        <w:pStyle w:val="aff9"/>
        <w:spacing w:after="0" w:line="240" w:lineRule="auto"/>
        <w:ind w:firstLine="426"/>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 Определите тип предложения: </w:t>
      </w:r>
      <w:r w:rsidRPr="00552CFB">
        <w:rPr>
          <w:rFonts w:cs="Times New Roman"/>
          <w:i/>
          <w:iCs/>
          <w:sz w:val="22"/>
          <w:szCs w:val="22"/>
        </w:rPr>
        <w:t>Звуки росли, крепли, полнели, становились всё более и более властными, захватывали сердца объединенной и замиравшей толпы.</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сложное предложение.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2. Определите тип предложения: </w:t>
      </w:r>
      <w:r w:rsidRPr="00552CFB">
        <w:rPr>
          <w:rFonts w:cs="Times New Roman"/>
          <w:i/>
          <w:iCs/>
          <w:sz w:val="22"/>
          <w:szCs w:val="22"/>
        </w:rPr>
        <w:t>Одно затрудняло её: она попробовала было пройти по двору босая, но дёрн колол её нежные ноги.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простое предложение с однородными членами;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простое предложение с обособленным определением;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простое предложение с обособленным обстоятельством;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сложное предложение с разными видами связи.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3. Найдите сложные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Большой город притягивал своей мощью, жизнерадостностью, суетой непрерывных человеческих потоков.</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Лиза вышла из лесу, перебралась через поля, прокралась в сад и опрометью побежала в ферму, где Настя ожидала её.</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Иван Никифорович был ни жив ни мертв.</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Из вековых садов вливались в улицы волны прохлады, сыроватое дыхание молодой травы, шум недавно распустившихся листьев.</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Муромский попросил у Берестова дрожек, ибо признался, что от ушиба не был он в состоянии доехать до дома верхом.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Дети собирали в лесу лечебные травы.</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4. Определите вид предложения: </w:t>
      </w:r>
      <w:r w:rsidRPr="00552CFB">
        <w:rPr>
          <w:rFonts w:cs="Times New Roman"/>
          <w:i/>
          <w:iCs/>
          <w:sz w:val="22"/>
          <w:szCs w:val="22"/>
        </w:rPr>
        <w:t>Любите книгу: она поможет вам разобраться в пёстрой путанице мыслей.</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5. Определите вид предложения: </w:t>
      </w:r>
      <w:r w:rsidRPr="00552CFB">
        <w:rPr>
          <w:rFonts w:cs="Times New Roman"/>
          <w:i/>
          <w:iCs/>
          <w:sz w:val="22"/>
          <w:szCs w:val="22"/>
        </w:rPr>
        <w:t>По Каме  около устья тянулись вереницей такие длинные плоты, что нельзя было увидеть их конца: он терялся в тумане.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6. Определите вид предложения: </w:t>
      </w:r>
      <w:r w:rsidRPr="00552CFB">
        <w:rPr>
          <w:rFonts w:cs="Times New Roman"/>
          <w:i/>
          <w:iCs/>
          <w:sz w:val="22"/>
          <w:szCs w:val="22"/>
        </w:rPr>
        <w:t>Куда пошла река, там и русло будет.</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7. Определите вид предложения: </w:t>
      </w:r>
      <w:r w:rsidRPr="00552CFB">
        <w:rPr>
          <w:rFonts w:cs="Times New Roman"/>
          <w:i/>
          <w:iCs/>
          <w:sz w:val="22"/>
          <w:szCs w:val="22"/>
        </w:rPr>
        <w:t>Я передал ему ваше поручение, и он исполнил его с большим удовольствием.</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ССП;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СПП;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в) БСП;</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СП с разными видами связи.</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8. Найдите сложносочиненные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Восходил месяц и красным столбом отражался на другой стороне пруда.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Из окошка далеко блестят горы и виден Днепр.</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На берегу горели два костра, а в море никого не было.</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Оба слишком оживленно и естественно слушали и говорили.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Заря сияла на востоке.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Раз, гуляя по лесу, я чуть-чуть не заблудился.</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9. Определите тип ССП в зависимости от вида союза: </w:t>
      </w:r>
      <w:r w:rsidRPr="00552CFB">
        <w:rPr>
          <w:rFonts w:cs="Times New Roman"/>
          <w:i/>
          <w:iCs/>
          <w:sz w:val="22"/>
          <w:szCs w:val="22"/>
        </w:rPr>
        <w:t>Стало уже совсем тепло, и гром рокотал ещё далеко, но уже не затихал ни на мгновение.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10. Определите тип ССП в зависимости от вида союза: </w:t>
      </w:r>
      <w:r w:rsidRPr="00552CFB">
        <w:rPr>
          <w:rFonts w:cs="Times New Roman"/>
          <w:i/>
          <w:iCs/>
          <w:sz w:val="22"/>
          <w:szCs w:val="22"/>
        </w:rPr>
        <w:t>В это время распускалась черемуха и кусты дикой смородины над самой водой позеленели.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11. Определите тип ССП в зависимости от вида союза: </w:t>
      </w:r>
      <w:r w:rsidRPr="00552CFB">
        <w:rPr>
          <w:rFonts w:cs="Times New Roman"/>
          <w:i/>
          <w:iCs/>
          <w:sz w:val="22"/>
          <w:szCs w:val="22"/>
        </w:rPr>
        <w:t>Погода отличная, но, к сожалению, нет дождей.</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ССП с соединительным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ССП с противительным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ССП с разделительным союзом;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ССП с соединительным и противительным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ССП с соединительным и разделительным союзами;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ССП с противительным и разделительным союзами.</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12.  Найдите сложноподчиненные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Я хотел было спросить его насчет собаки, да видно он  не в духе был.</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Пугачев дал знак, и меня тотчас отпустили.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Когда солнце поднимается над лугами, я невольно улыбаюсь от радости.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Меня спросили, куда я поеду летом.</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Цепи яблонь протянулись там, где были пустыри.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Остап уже занялся своим делом и давно отошел от куреня, Андрий же чувствовал какую-то духоту на сердце.</w:t>
      </w: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 xml:space="preserve">13. Определите вид придаточного предложения: </w:t>
      </w:r>
      <w:r w:rsidRPr="00552CFB">
        <w:rPr>
          <w:rFonts w:cs="Times New Roman"/>
          <w:i/>
          <w:iCs/>
          <w:sz w:val="22"/>
          <w:szCs w:val="22"/>
        </w:rPr>
        <w:t>Коль нет цветов среди зимы, то и грустить о них не надо.</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14. Определите вид придаточного предложения: </w:t>
      </w:r>
      <w:r w:rsidRPr="00552CFB">
        <w:rPr>
          <w:rFonts w:cs="Times New Roman"/>
          <w:i/>
          <w:iCs/>
          <w:sz w:val="22"/>
          <w:szCs w:val="22"/>
        </w:rPr>
        <w:t>Когда в окнах заполыхал багровый закатный свет, музыка оборвалась.</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15. Определите вид придаточного предложения: </w:t>
      </w:r>
      <w:r w:rsidRPr="00552CFB">
        <w:rPr>
          <w:rFonts w:cs="Times New Roman"/>
          <w:i/>
          <w:iCs/>
          <w:sz w:val="22"/>
          <w:szCs w:val="22"/>
        </w:rPr>
        <w:t>Около заднего воза, где был Егорушка, шёл старик с седой бородой.</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16. Определите вид придаточного предложения: </w:t>
      </w:r>
      <w:r w:rsidRPr="00552CFB">
        <w:rPr>
          <w:rFonts w:cs="Times New Roman"/>
          <w:i/>
          <w:iCs/>
          <w:sz w:val="22"/>
          <w:szCs w:val="22"/>
        </w:rPr>
        <w:t>Смотритель осведомился, куда надобно было ему ехать.</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17. Определите вид придаточного предложения: </w:t>
      </w:r>
      <w:r w:rsidRPr="00552CFB">
        <w:rPr>
          <w:rFonts w:cs="Times New Roman"/>
          <w:i/>
          <w:iCs/>
          <w:sz w:val="22"/>
          <w:szCs w:val="22"/>
        </w:rPr>
        <w:t>Валя проснулась оттого, что в столовой мать и отец тихо позвякивали чайной посудой.</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придаточное изъяснительное;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придаточное определительное;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придаточное времени;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придаточное места;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придаточное условия;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придаточное причины.</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t>18. Найдите бессоюзные сложные предложения.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Мы пришли, когда все уже спали.</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Молвит слово, как соловей поёт.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Я обернулся: он стоял на том же месте.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г) Солнце дымное встает, так что будет день горячий.</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Назвался груздем – полезай в кузов.</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е) Одно полено не горит и в печи, а два полена не гаснут и в поле.</w:t>
      </w:r>
    </w:p>
    <w:p w:rsidR="0005201A" w:rsidRPr="00552CFB" w:rsidRDefault="0005201A" w:rsidP="0005201A">
      <w:pPr>
        <w:pStyle w:val="aff9"/>
        <w:spacing w:after="0" w:line="240" w:lineRule="auto"/>
        <w:jc w:val="both"/>
        <w:rPr>
          <w:rFonts w:cs="Times New Roman"/>
          <w:i/>
          <w:iCs/>
          <w:sz w:val="22"/>
          <w:szCs w:val="22"/>
        </w:rPr>
      </w:pPr>
      <w:r w:rsidRPr="00552CFB">
        <w:rPr>
          <w:rFonts w:cs="Times New Roman"/>
          <w:sz w:val="22"/>
          <w:szCs w:val="22"/>
        </w:rPr>
        <w:t>19. Определите смысловые отношения в БСП: Н</w:t>
      </w:r>
      <w:r w:rsidRPr="00552CFB">
        <w:rPr>
          <w:rFonts w:cs="Times New Roman"/>
          <w:i/>
          <w:iCs/>
          <w:sz w:val="22"/>
          <w:szCs w:val="22"/>
        </w:rPr>
        <w:t>есчастья бояться – счастья  не видать.</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условие;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20. Определите смысловые отношения в БСП: </w:t>
      </w:r>
      <w:r w:rsidRPr="00552CFB">
        <w:rPr>
          <w:rFonts w:cs="Times New Roman"/>
          <w:i/>
          <w:iCs/>
          <w:sz w:val="22"/>
          <w:szCs w:val="22"/>
        </w:rPr>
        <w:t>Степь весело пестреет цветами: ярко желтеет дрок, скромно синеют колокольчики, белеет целыми зарослями пахучая ромашка.</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lastRenderedPageBreak/>
        <w:t>г)  сравнение;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д) следствие.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num="2" w:space="720"/>
          <w:formProt w:val="0"/>
        </w:sectPr>
      </w:pPr>
    </w:p>
    <w:p w:rsidR="0005201A" w:rsidRPr="00552CFB" w:rsidRDefault="0005201A" w:rsidP="0005201A">
      <w:pPr>
        <w:pStyle w:val="aff9"/>
        <w:spacing w:after="0" w:line="240" w:lineRule="auto"/>
        <w:jc w:val="both"/>
        <w:rPr>
          <w:rFonts w:cs="Times New Roman"/>
          <w:sz w:val="22"/>
          <w:szCs w:val="22"/>
        </w:rPr>
      </w:pPr>
      <w:r w:rsidRPr="00552CFB">
        <w:rPr>
          <w:rFonts w:cs="Times New Roman"/>
          <w:sz w:val="22"/>
          <w:szCs w:val="22"/>
        </w:rPr>
        <w:lastRenderedPageBreak/>
        <w:t xml:space="preserve">21. Определите смысловые отношения в БСП: </w:t>
      </w:r>
      <w:r w:rsidRPr="00552CFB">
        <w:rPr>
          <w:rFonts w:cs="Times New Roman"/>
          <w:i/>
          <w:iCs/>
          <w:sz w:val="22"/>
          <w:szCs w:val="22"/>
        </w:rPr>
        <w:t>Счастливы сосны и ели: вечно они зеленеют.</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а) причина;</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б) пояснение;</w:t>
      </w:r>
    </w:p>
    <w:p w:rsidR="0005201A" w:rsidRPr="00552CFB" w:rsidRDefault="0005201A" w:rsidP="0005201A">
      <w:pPr>
        <w:pStyle w:val="aff9"/>
        <w:spacing w:after="0" w:line="240" w:lineRule="auto"/>
        <w:ind w:firstLine="426"/>
        <w:jc w:val="both"/>
        <w:rPr>
          <w:rFonts w:cs="Times New Roman"/>
          <w:sz w:val="22"/>
          <w:szCs w:val="22"/>
        </w:rPr>
      </w:pPr>
      <w:r w:rsidRPr="00552CFB">
        <w:rPr>
          <w:rFonts w:cs="Times New Roman"/>
          <w:sz w:val="22"/>
          <w:szCs w:val="22"/>
        </w:rPr>
        <w:t>в) время;</w:t>
      </w:r>
    </w:p>
    <w:p w:rsidR="0005201A" w:rsidRPr="00552CFB" w:rsidRDefault="0005201A" w:rsidP="0005201A">
      <w:pPr>
        <w:rPr>
          <w:rFonts w:ascii="Times New Roman" w:hAnsi="Times New Roman" w:cs="Times New Roman"/>
          <w:lang w:val="ru-RU"/>
        </w:rPr>
      </w:pPr>
      <w:r w:rsidRPr="00552CFB">
        <w:rPr>
          <w:rFonts w:ascii="Times New Roman" w:hAnsi="Times New Roman" w:cs="Times New Roman"/>
        </w:rPr>
        <w:t>г)  сравнение;</w:t>
      </w:r>
    </w:p>
    <w:p w:rsidR="0005201A" w:rsidRPr="00552CFB" w:rsidRDefault="0005201A" w:rsidP="0005201A">
      <w:pPr>
        <w:spacing w:after="0" w:line="240" w:lineRule="auto"/>
        <w:rPr>
          <w:rFonts w:ascii="Times New Roman" w:eastAsia="Arial Unicode MS" w:hAnsi="Times New Roman" w:cs="Times New Roman"/>
          <w:color w:val="00000A"/>
          <w:lang w:val="ru-RU" w:eastAsia="zh-CN" w:bidi="hi-IN"/>
        </w:rPr>
        <w:sectPr w:rsidR="0005201A" w:rsidRPr="00552CFB">
          <w:type w:val="continuous"/>
          <w:pgSz w:w="11906" w:h="16838"/>
          <w:pgMar w:top="567" w:right="567" w:bottom="567" w:left="567" w:header="720" w:footer="720" w:gutter="0"/>
          <w:cols w:space="720"/>
          <w:formProt w:val="0"/>
        </w:sectPr>
      </w:pPr>
    </w:p>
    <w:bookmarkEnd w:id="3"/>
    <w:p w:rsidR="00242312" w:rsidRPr="00552CFB" w:rsidRDefault="00242312" w:rsidP="0005201A">
      <w:pPr>
        <w:pStyle w:val="afc"/>
        <w:rPr>
          <w:rFonts w:ascii="Times New Roman" w:hAnsi="Times New Roman" w:cs="Times New Roman"/>
          <w:sz w:val="2"/>
          <w:szCs w:val="2"/>
        </w:rPr>
      </w:pPr>
    </w:p>
    <w:sectPr w:rsidR="00242312" w:rsidRPr="00552CFB" w:rsidSect="004B11AE">
      <w:pgSz w:w="11907" w:h="16839" w:code="9"/>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01A" w:rsidRDefault="0005201A" w:rsidP="00CE6920">
      <w:pPr>
        <w:spacing w:after="0" w:line="240" w:lineRule="auto"/>
      </w:pPr>
      <w:r>
        <w:separator/>
      </w:r>
    </w:p>
  </w:endnote>
  <w:endnote w:type="continuationSeparator" w:id="0">
    <w:p w:rsidR="0005201A" w:rsidRDefault="0005201A" w:rsidP="00CE6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857468"/>
      <w:docPartObj>
        <w:docPartGallery w:val="Page Numbers (Bottom of Page)"/>
        <w:docPartUnique/>
      </w:docPartObj>
    </w:sdtPr>
    <w:sdtContent>
      <w:p w:rsidR="0051309F" w:rsidRDefault="0051309F">
        <w:pPr>
          <w:pStyle w:val="af3"/>
          <w:jc w:val="right"/>
        </w:pPr>
        <w:r>
          <w:fldChar w:fldCharType="begin"/>
        </w:r>
        <w:r>
          <w:instrText>PAGE   \* MERGEFORMAT</w:instrText>
        </w:r>
        <w:r>
          <w:fldChar w:fldCharType="separate"/>
        </w:r>
        <w:r>
          <w:rPr>
            <w:noProof/>
          </w:rPr>
          <w:t>25</w:t>
        </w:r>
        <w:r>
          <w:fldChar w:fldCharType="end"/>
        </w:r>
      </w:p>
    </w:sdtContent>
  </w:sdt>
  <w:p w:rsidR="0051309F" w:rsidRDefault="0051309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01A" w:rsidRDefault="0005201A">
    <w:pPr>
      <w:pStyle w:val="af3"/>
      <w:jc w:val="right"/>
    </w:pPr>
  </w:p>
  <w:p w:rsidR="0005201A" w:rsidRDefault="0005201A">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01A" w:rsidRDefault="0005201A">
    <w:pPr>
      <w:pStyle w:val="af3"/>
      <w:jc w:val="right"/>
    </w:pPr>
  </w:p>
  <w:p w:rsidR="0005201A" w:rsidRDefault="0005201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01A" w:rsidRDefault="0005201A" w:rsidP="00CE6920">
      <w:pPr>
        <w:spacing w:after="0" w:line="240" w:lineRule="auto"/>
      </w:pPr>
      <w:r>
        <w:separator/>
      </w:r>
    </w:p>
  </w:footnote>
  <w:footnote w:type="continuationSeparator" w:id="0">
    <w:p w:rsidR="0005201A" w:rsidRDefault="0005201A" w:rsidP="00CE6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3"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15:restartNumberingAfterBreak="0">
    <w:nsid w:val="00000010"/>
    <w:multiLevelType w:val="multilevel"/>
    <w:tmpl w:val="00000010"/>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15:restartNumberingAfterBreak="0">
    <w:nsid w:val="02750075"/>
    <w:multiLevelType w:val="multilevel"/>
    <w:tmpl w:val="64AC71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3F331C9"/>
    <w:multiLevelType w:val="hybridMultilevel"/>
    <w:tmpl w:val="3B000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AD61F4"/>
    <w:multiLevelType w:val="hybridMultilevel"/>
    <w:tmpl w:val="A7ECAF14"/>
    <w:lvl w:ilvl="0" w:tplc="527019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9A82293"/>
    <w:multiLevelType w:val="hybridMultilevel"/>
    <w:tmpl w:val="48C41E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0C8B6688"/>
    <w:multiLevelType w:val="multilevel"/>
    <w:tmpl w:val="959E54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D3B5176"/>
    <w:multiLevelType w:val="multilevel"/>
    <w:tmpl w:val="9FA4CF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EF03429"/>
    <w:multiLevelType w:val="hybridMultilevel"/>
    <w:tmpl w:val="A0EE45CE"/>
    <w:lvl w:ilvl="0" w:tplc="691018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3F373BC"/>
    <w:multiLevelType w:val="multilevel"/>
    <w:tmpl w:val="79F07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9422219"/>
    <w:multiLevelType w:val="multilevel"/>
    <w:tmpl w:val="AF2E0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B512B90"/>
    <w:multiLevelType w:val="hybridMultilevel"/>
    <w:tmpl w:val="D316ABF4"/>
    <w:lvl w:ilvl="0" w:tplc="2AE060A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A96F23"/>
    <w:multiLevelType w:val="multilevel"/>
    <w:tmpl w:val="B922D8B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4451941"/>
    <w:multiLevelType w:val="hybridMultilevel"/>
    <w:tmpl w:val="E4F423A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15:restartNumberingAfterBreak="0">
    <w:nsid w:val="2C352CE1"/>
    <w:multiLevelType w:val="hybridMultilevel"/>
    <w:tmpl w:val="1F44ED50"/>
    <w:lvl w:ilvl="0" w:tplc="65D06E18">
      <w:start w:val="7"/>
      <w:numFmt w:val="decimal"/>
      <w:lvlText w:val="%1."/>
      <w:lvlJc w:val="left"/>
      <w:pPr>
        <w:ind w:left="1068" w:hanging="36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15:restartNumberingAfterBreak="0">
    <w:nsid w:val="2DFC5AAD"/>
    <w:multiLevelType w:val="hybridMultilevel"/>
    <w:tmpl w:val="7AA46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D50CA0"/>
    <w:multiLevelType w:val="hybridMultilevel"/>
    <w:tmpl w:val="7E1EDE1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2" w15:restartNumberingAfterBreak="0">
    <w:nsid w:val="38607075"/>
    <w:multiLevelType w:val="multilevel"/>
    <w:tmpl w:val="FA08C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8C3A58"/>
    <w:multiLevelType w:val="multilevel"/>
    <w:tmpl w:val="F6B2C90A"/>
    <w:lvl w:ilvl="0">
      <w:start w:val="1"/>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4" w15:restartNumberingAfterBreak="0">
    <w:nsid w:val="3C46036C"/>
    <w:multiLevelType w:val="multilevel"/>
    <w:tmpl w:val="F3AEF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FF2E89"/>
    <w:multiLevelType w:val="multilevel"/>
    <w:tmpl w:val="09045B4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86C0E7D"/>
    <w:multiLevelType w:val="hybridMultilevel"/>
    <w:tmpl w:val="FE9087E2"/>
    <w:lvl w:ilvl="0" w:tplc="7E2E3CEE">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68088D"/>
    <w:multiLevelType w:val="multilevel"/>
    <w:tmpl w:val="6FF8E3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B0661"/>
    <w:multiLevelType w:val="hybridMultilevel"/>
    <w:tmpl w:val="B164E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4A6EBC"/>
    <w:multiLevelType w:val="multilevel"/>
    <w:tmpl w:val="DE5AE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52F386F"/>
    <w:multiLevelType w:val="hybridMultilevel"/>
    <w:tmpl w:val="73E0C664"/>
    <w:lvl w:ilvl="0" w:tplc="A010324C">
      <w:start w:val="1"/>
      <w:numFmt w:val="decimal"/>
      <w:lvlText w:val="%1."/>
      <w:lvlJc w:val="left"/>
      <w:pPr>
        <w:ind w:left="107" w:hanging="243"/>
      </w:pPr>
      <w:rPr>
        <w:rFonts w:ascii="Times New Roman" w:eastAsia="Times New Roman" w:hAnsi="Times New Roman" w:cs="Times New Roman" w:hint="default"/>
        <w:w w:val="100"/>
        <w:sz w:val="24"/>
        <w:szCs w:val="24"/>
        <w:lang w:val="ru-RU" w:eastAsia="en-US" w:bidi="ar-SA"/>
      </w:rPr>
    </w:lvl>
    <w:lvl w:ilvl="1" w:tplc="FC6A3104">
      <w:numFmt w:val="bullet"/>
      <w:lvlText w:val="•"/>
      <w:lvlJc w:val="left"/>
      <w:pPr>
        <w:ind w:left="617" w:hanging="243"/>
      </w:pPr>
      <w:rPr>
        <w:rFonts w:hint="default"/>
        <w:lang w:val="ru-RU" w:eastAsia="en-US" w:bidi="ar-SA"/>
      </w:rPr>
    </w:lvl>
    <w:lvl w:ilvl="2" w:tplc="B3FAED54">
      <w:numFmt w:val="bullet"/>
      <w:lvlText w:val="•"/>
      <w:lvlJc w:val="left"/>
      <w:pPr>
        <w:ind w:left="1134" w:hanging="243"/>
      </w:pPr>
      <w:rPr>
        <w:rFonts w:hint="default"/>
        <w:lang w:val="ru-RU" w:eastAsia="en-US" w:bidi="ar-SA"/>
      </w:rPr>
    </w:lvl>
    <w:lvl w:ilvl="3" w:tplc="5B9010BA">
      <w:numFmt w:val="bullet"/>
      <w:lvlText w:val="•"/>
      <w:lvlJc w:val="left"/>
      <w:pPr>
        <w:ind w:left="1651" w:hanging="243"/>
      </w:pPr>
      <w:rPr>
        <w:rFonts w:hint="default"/>
        <w:lang w:val="ru-RU" w:eastAsia="en-US" w:bidi="ar-SA"/>
      </w:rPr>
    </w:lvl>
    <w:lvl w:ilvl="4" w:tplc="0D608598">
      <w:numFmt w:val="bullet"/>
      <w:lvlText w:val="•"/>
      <w:lvlJc w:val="left"/>
      <w:pPr>
        <w:ind w:left="2168" w:hanging="243"/>
      </w:pPr>
      <w:rPr>
        <w:rFonts w:hint="default"/>
        <w:lang w:val="ru-RU" w:eastAsia="en-US" w:bidi="ar-SA"/>
      </w:rPr>
    </w:lvl>
    <w:lvl w:ilvl="5" w:tplc="79EE0DA0">
      <w:numFmt w:val="bullet"/>
      <w:lvlText w:val="•"/>
      <w:lvlJc w:val="left"/>
      <w:pPr>
        <w:ind w:left="2685" w:hanging="243"/>
      </w:pPr>
      <w:rPr>
        <w:rFonts w:hint="default"/>
        <w:lang w:val="ru-RU" w:eastAsia="en-US" w:bidi="ar-SA"/>
      </w:rPr>
    </w:lvl>
    <w:lvl w:ilvl="6" w:tplc="FA2A9F42">
      <w:numFmt w:val="bullet"/>
      <w:lvlText w:val="•"/>
      <w:lvlJc w:val="left"/>
      <w:pPr>
        <w:ind w:left="3202" w:hanging="243"/>
      </w:pPr>
      <w:rPr>
        <w:rFonts w:hint="default"/>
        <w:lang w:val="ru-RU" w:eastAsia="en-US" w:bidi="ar-SA"/>
      </w:rPr>
    </w:lvl>
    <w:lvl w:ilvl="7" w:tplc="2F5C5CC2">
      <w:numFmt w:val="bullet"/>
      <w:lvlText w:val="•"/>
      <w:lvlJc w:val="left"/>
      <w:pPr>
        <w:ind w:left="3719" w:hanging="243"/>
      </w:pPr>
      <w:rPr>
        <w:rFonts w:hint="default"/>
        <w:lang w:val="ru-RU" w:eastAsia="en-US" w:bidi="ar-SA"/>
      </w:rPr>
    </w:lvl>
    <w:lvl w:ilvl="8" w:tplc="DBB68DA2">
      <w:numFmt w:val="bullet"/>
      <w:lvlText w:val="•"/>
      <w:lvlJc w:val="left"/>
      <w:pPr>
        <w:ind w:left="4236" w:hanging="243"/>
      </w:pPr>
      <w:rPr>
        <w:rFonts w:hint="default"/>
        <w:lang w:val="ru-RU" w:eastAsia="en-US" w:bidi="ar-SA"/>
      </w:rPr>
    </w:lvl>
  </w:abstractNum>
  <w:abstractNum w:abstractNumId="31" w15:restartNumberingAfterBreak="0">
    <w:nsid w:val="56776403"/>
    <w:multiLevelType w:val="hybridMultilevel"/>
    <w:tmpl w:val="4B94C980"/>
    <w:lvl w:ilvl="0" w:tplc="E2F20DB6">
      <w:start w:val="1"/>
      <w:numFmt w:val="decimal"/>
      <w:lvlText w:val="%1."/>
      <w:lvlJc w:val="left"/>
      <w:pPr>
        <w:ind w:left="532" w:hanging="648"/>
      </w:pPr>
      <w:rPr>
        <w:rFonts w:ascii="Times New Roman" w:eastAsia="Times New Roman" w:hAnsi="Times New Roman" w:cs="Times New Roman" w:hint="default"/>
        <w:w w:val="100"/>
        <w:sz w:val="24"/>
        <w:szCs w:val="24"/>
        <w:lang w:val="ru-RU" w:eastAsia="en-US" w:bidi="ar-SA"/>
      </w:rPr>
    </w:lvl>
    <w:lvl w:ilvl="1" w:tplc="3C32D6BA">
      <w:start w:val="1"/>
      <w:numFmt w:val="decimal"/>
      <w:lvlText w:val="%2."/>
      <w:lvlJc w:val="left"/>
      <w:pPr>
        <w:ind w:left="532" w:hanging="181"/>
      </w:pPr>
      <w:rPr>
        <w:rFonts w:ascii="Times New Roman" w:eastAsia="Times New Roman" w:hAnsi="Times New Roman" w:cs="Times New Roman" w:hint="default"/>
        <w:w w:val="100"/>
        <w:sz w:val="22"/>
        <w:szCs w:val="22"/>
        <w:lang w:val="ru-RU" w:eastAsia="en-US" w:bidi="ar-SA"/>
      </w:rPr>
    </w:lvl>
    <w:lvl w:ilvl="2" w:tplc="3B8CB7D0">
      <w:numFmt w:val="bullet"/>
      <w:lvlText w:val="•"/>
      <w:lvlJc w:val="left"/>
      <w:pPr>
        <w:ind w:left="2689" w:hanging="181"/>
      </w:pPr>
      <w:rPr>
        <w:rFonts w:hint="default"/>
        <w:lang w:val="ru-RU" w:eastAsia="en-US" w:bidi="ar-SA"/>
      </w:rPr>
    </w:lvl>
    <w:lvl w:ilvl="3" w:tplc="28D4B7B8">
      <w:numFmt w:val="bullet"/>
      <w:lvlText w:val="•"/>
      <w:lvlJc w:val="left"/>
      <w:pPr>
        <w:ind w:left="3763" w:hanging="181"/>
      </w:pPr>
      <w:rPr>
        <w:rFonts w:hint="default"/>
        <w:lang w:val="ru-RU" w:eastAsia="en-US" w:bidi="ar-SA"/>
      </w:rPr>
    </w:lvl>
    <w:lvl w:ilvl="4" w:tplc="BCDCB4CE">
      <w:numFmt w:val="bullet"/>
      <w:lvlText w:val="•"/>
      <w:lvlJc w:val="left"/>
      <w:pPr>
        <w:ind w:left="4838" w:hanging="181"/>
      </w:pPr>
      <w:rPr>
        <w:rFonts w:hint="default"/>
        <w:lang w:val="ru-RU" w:eastAsia="en-US" w:bidi="ar-SA"/>
      </w:rPr>
    </w:lvl>
    <w:lvl w:ilvl="5" w:tplc="FA46D732">
      <w:numFmt w:val="bullet"/>
      <w:lvlText w:val="•"/>
      <w:lvlJc w:val="left"/>
      <w:pPr>
        <w:ind w:left="5913" w:hanging="181"/>
      </w:pPr>
      <w:rPr>
        <w:rFonts w:hint="default"/>
        <w:lang w:val="ru-RU" w:eastAsia="en-US" w:bidi="ar-SA"/>
      </w:rPr>
    </w:lvl>
    <w:lvl w:ilvl="6" w:tplc="32DCA816">
      <w:numFmt w:val="bullet"/>
      <w:lvlText w:val="•"/>
      <w:lvlJc w:val="left"/>
      <w:pPr>
        <w:ind w:left="6987" w:hanging="181"/>
      </w:pPr>
      <w:rPr>
        <w:rFonts w:hint="default"/>
        <w:lang w:val="ru-RU" w:eastAsia="en-US" w:bidi="ar-SA"/>
      </w:rPr>
    </w:lvl>
    <w:lvl w:ilvl="7" w:tplc="C9488702">
      <w:numFmt w:val="bullet"/>
      <w:lvlText w:val="•"/>
      <w:lvlJc w:val="left"/>
      <w:pPr>
        <w:ind w:left="8062" w:hanging="181"/>
      </w:pPr>
      <w:rPr>
        <w:rFonts w:hint="default"/>
        <w:lang w:val="ru-RU" w:eastAsia="en-US" w:bidi="ar-SA"/>
      </w:rPr>
    </w:lvl>
    <w:lvl w:ilvl="8" w:tplc="D828EEA4">
      <w:numFmt w:val="bullet"/>
      <w:lvlText w:val="•"/>
      <w:lvlJc w:val="left"/>
      <w:pPr>
        <w:ind w:left="9137" w:hanging="181"/>
      </w:pPr>
      <w:rPr>
        <w:rFonts w:hint="default"/>
        <w:lang w:val="ru-RU" w:eastAsia="en-US" w:bidi="ar-SA"/>
      </w:rPr>
    </w:lvl>
  </w:abstractNum>
  <w:abstractNum w:abstractNumId="32" w15:restartNumberingAfterBreak="0">
    <w:nsid w:val="571A4869"/>
    <w:multiLevelType w:val="hybridMultilevel"/>
    <w:tmpl w:val="2AFC57B0"/>
    <w:lvl w:ilvl="0" w:tplc="743A31DA">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EC46E7A6">
      <w:numFmt w:val="bullet"/>
      <w:lvlText w:val="•"/>
      <w:lvlJc w:val="left"/>
      <w:pPr>
        <w:ind w:left="833" w:hanging="240"/>
      </w:pPr>
      <w:rPr>
        <w:rFonts w:hint="default"/>
        <w:lang w:val="ru-RU" w:eastAsia="en-US" w:bidi="ar-SA"/>
      </w:rPr>
    </w:lvl>
    <w:lvl w:ilvl="2" w:tplc="4B6C05C6">
      <w:numFmt w:val="bullet"/>
      <w:lvlText w:val="•"/>
      <w:lvlJc w:val="left"/>
      <w:pPr>
        <w:ind w:left="1326" w:hanging="240"/>
      </w:pPr>
      <w:rPr>
        <w:rFonts w:hint="default"/>
        <w:lang w:val="ru-RU" w:eastAsia="en-US" w:bidi="ar-SA"/>
      </w:rPr>
    </w:lvl>
    <w:lvl w:ilvl="3" w:tplc="CD3CF2B0">
      <w:numFmt w:val="bullet"/>
      <w:lvlText w:val="•"/>
      <w:lvlJc w:val="left"/>
      <w:pPr>
        <w:ind w:left="1819" w:hanging="240"/>
      </w:pPr>
      <w:rPr>
        <w:rFonts w:hint="default"/>
        <w:lang w:val="ru-RU" w:eastAsia="en-US" w:bidi="ar-SA"/>
      </w:rPr>
    </w:lvl>
    <w:lvl w:ilvl="4" w:tplc="DA86F798">
      <w:numFmt w:val="bullet"/>
      <w:lvlText w:val="•"/>
      <w:lvlJc w:val="left"/>
      <w:pPr>
        <w:ind w:left="2312" w:hanging="240"/>
      </w:pPr>
      <w:rPr>
        <w:rFonts w:hint="default"/>
        <w:lang w:val="ru-RU" w:eastAsia="en-US" w:bidi="ar-SA"/>
      </w:rPr>
    </w:lvl>
    <w:lvl w:ilvl="5" w:tplc="47FAB050">
      <w:numFmt w:val="bullet"/>
      <w:lvlText w:val="•"/>
      <w:lvlJc w:val="left"/>
      <w:pPr>
        <w:ind w:left="2805" w:hanging="240"/>
      </w:pPr>
      <w:rPr>
        <w:rFonts w:hint="default"/>
        <w:lang w:val="ru-RU" w:eastAsia="en-US" w:bidi="ar-SA"/>
      </w:rPr>
    </w:lvl>
    <w:lvl w:ilvl="6" w:tplc="827EB08C">
      <w:numFmt w:val="bullet"/>
      <w:lvlText w:val="•"/>
      <w:lvlJc w:val="left"/>
      <w:pPr>
        <w:ind w:left="3298" w:hanging="240"/>
      </w:pPr>
      <w:rPr>
        <w:rFonts w:hint="default"/>
        <w:lang w:val="ru-RU" w:eastAsia="en-US" w:bidi="ar-SA"/>
      </w:rPr>
    </w:lvl>
    <w:lvl w:ilvl="7" w:tplc="950C7AEC">
      <w:numFmt w:val="bullet"/>
      <w:lvlText w:val="•"/>
      <w:lvlJc w:val="left"/>
      <w:pPr>
        <w:ind w:left="3791" w:hanging="240"/>
      </w:pPr>
      <w:rPr>
        <w:rFonts w:hint="default"/>
        <w:lang w:val="ru-RU" w:eastAsia="en-US" w:bidi="ar-SA"/>
      </w:rPr>
    </w:lvl>
    <w:lvl w:ilvl="8" w:tplc="55867ED8">
      <w:numFmt w:val="bullet"/>
      <w:lvlText w:val="•"/>
      <w:lvlJc w:val="left"/>
      <w:pPr>
        <w:ind w:left="4284" w:hanging="240"/>
      </w:pPr>
      <w:rPr>
        <w:rFonts w:hint="default"/>
        <w:lang w:val="ru-RU" w:eastAsia="en-US" w:bidi="ar-SA"/>
      </w:rPr>
    </w:lvl>
  </w:abstractNum>
  <w:abstractNum w:abstractNumId="33" w15:restartNumberingAfterBreak="0">
    <w:nsid w:val="599C7022"/>
    <w:multiLevelType w:val="multilevel"/>
    <w:tmpl w:val="2F58A1F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B0F1868"/>
    <w:multiLevelType w:val="multilevel"/>
    <w:tmpl w:val="235A91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E6C2DED"/>
    <w:multiLevelType w:val="hybridMultilevel"/>
    <w:tmpl w:val="0CFA1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C74FB5"/>
    <w:multiLevelType w:val="multilevel"/>
    <w:tmpl w:val="92F40D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68153F78"/>
    <w:multiLevelType w:val="hybridMultilevel"/>
    <w:tmpl w:val="46F6C810"/>
    <w:lvl w:ilvl="0" w:tplc="A308F6A6">
      <w:start w:val="7"/>
      <w:numFmt w:val="decimal"/>
      <w:lvlText w:val="%1"/>
      <w:lvlJc w:val="left"/>
      <w:pPr>
        <w:ind w:left="110" w:hanging="382"/>
      </w:pPr>
      <w:rPr>
        <w:rFonts w:ascii="Times New Roman" w:eastAsia="Times New Roman" w:hAnsi="Times New Roman" w:cs="Times New Roman" w:hint="default"/>
        <w:w w:val="100"/>
        <w:sz w:val="24"/>
        <w:szCs w:val="24"/>
        <w:lang w:val="ru-RU" w:eastAsia="en-US" w:bidi="ar-SA"/>
      </w:rPr>
    </w:lvl>
    <w:lvl w:ilvl="1" w:tplc="C4A2FF32">
      <w:numFmt w:val="bullet"/>
      <w:lvlText w:val="•"/>
      <w:lvlJc w:val="left"/>
      <w:pPr>
        <w:ind w:left="426" w:hanging="382"/>
      </w:pPr>
      <w:rPr>
        <w:rFonts w:hint="default"/>
        <w:lang w:val="ru-RU" w:eastAsia="en-US" w:bidi="ar-SA"/>
      </w:rPr>
    </w:lvl>
    <w:lvl w:ilvl="2" w:tplc="DC28A934">
      <w:numFmt w:val="bullet"/>
      <w:lvlText w:val="•"/>
      <w:lvlJc w:val="left"/>
      <w:pPr>
        <w:ind w:left="732" w:hanging="382"/>
      </w:pPr>
      <w:rPr>
        <w:rFonts w:hint="default"/>
        <w:lang w:val="ru-RU" w:eastAsia="en-US" w:bidi="ar-SA"/>
      </w:rPr>
    </w:lvl>
    <w:lvl w:ilvl="3" w:tplc="B19E934A">
      <w:numFmt w:val="bullet"/>
      <w:lvlText w:val="•"/>
      <w:lvlJc w:val="left"/>
      <w:pPr>
        <w:ind w:left="1038" w:hanging="382"/>
      </w:pPr>
      <w:rPr>
        <w:rFonts w:hint="default"/>
        <w:lang w:val="ru-RU" w:eastAsia="en-US" w:bidi="ar-SA"/>
      </w:rPr>
    </w:lvl>
    <w:lvl w:ilvl="4" w:tplc="EDF6B0A2">
      <w:numFmt w:val="bullet"/>
      <w:lvlText w:val="•"/>
      <w:lvlJc w:val="left"/>
      <w:pPr>
        <w:ind w:left="1345" w:hanging="382"/>
      </w:pPr>
      <w:rPr>
        <w:rFonts w:hint="default"/>
        <w:lang w:val="ru-RU" w:eastAsia="en-US" w:bidi="ar-SA"/>
      </w:rPr>
    </w:lvl>
    <w:lvl w:ilvl="5" w:tplc="A8AC4FE4">
      <w:numFmt w:val="bullet"/>
      <w:lvlText w:val="•"/>
      <w:lvlJc w:val="left"/>
      <w:pPr>
        <w:ind w:left="1651" w:hanging="382"/>
      </w:pPr>
      <w:rPr>
        <w:rFonts w:hint="default"/>
        <w:lang w:val="ru-RU" w:eastAsia="en-US" w:bidi="ar-SA"/>
      </w:rPr>
    </w:lvl>
    <w:lvl w:ilvl="6" w:tplc="59C8E74C">
      <w:numFmt w:val="bullet"/>
      <w:lvlText w:val="•"/>
      <w:lvlJc w:val="left"/>
      <w:pPr>
        <w:ind w:left="1957" w:hanging="382"/>
      </w:pPr>
      <w:rPr>
        <w:rFonts w:hint="default"/>
        <w:lang w:val="ru-RU" w:eastAsia="en-US" w:bidi="ar-SA"/>
      </w:rPr>
    </w:lvl>
    <w:lvl w:ilvl="7" w:tplc="F7BEB65C">
      <w:numFmt w:val="bullet"/>
      <w:lvlText w:val="•"/>
      <w:lvlJc w:val="left"/>
      <w:pPr>
        <w:ind w:left="2264" w:hanging="382"/>
      </w:pPr>
      <w:rPr>
        <w:rFonts w:hint="default"/>
        <w:lang w:val="ru-RU" w:eastAsia="en-US" w:bidi="ar-SA"/>
      </w:rPr>
    </w:lvl>
    <w:lvl w:ilvl="8" w:tplc="8490E74A">
      <w:numFmt w:val="bullet"/>
      <w:lvlText w:val="•"/>
      <w:lvlJc w:val="left"/>
      <w:pPr>
        <w:ind w:left="2570" w:hanging="382"/>
      </w:pPr>
      <w:rPr>
        <w:rFonts w:hint="default"/>
        <w:lang w:val="ru-RU" w:eastAsia="en-US" w:bidi="ar-SA"/>
      </w:rPr>
    </w:lvl>
  </w:abstractNum>
  <w:abstractNum w:abstractNumId="38" w15:restartNumberingAfterBreak="0">
    <w:nsid w:val="6B0F6A48"/>
    <w:multiLevelType w:val="hybridMultilevel"/>
    <w:tmpl w:val="99143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B5B594E"/>
    <w:multiLevelType w:val="hybridMultilevel"/>
    <w:tmpl w:val="75C8117C"/>
    <w:lvl w:ilvl="0" w:tplc="06683F5E">
      <w:start w:val="2"/>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766D64"/>
    <w:multiLevelType w:val="hybridMultilevel"/>
    <w:tmpl w:val="9DE49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70381F"/>
    <w:multiLevelType w:val="multilevel"/>
    <w:tmpl w:val="963275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49E27B6"/>
    <w:multiLevelType w:val="hybridMultilevel"/>
    <w:tmpl w:val="3FB8C13C"/>
    <w:lvl w:ilvl="0" w:tplc="954AB01E">
      <w:start w:val="2"/>
      <w:numFmt w:val="decimal"/>
      <w:lvlText w:val="%1."/>
      <w:lvlJc w:val="left"/>
      <w:pPr>
        <w:ind w:left="107" w:hanging="389"/>
      </w:pPr>
      <w:rPr>
        <w:rFonts w:ascii="Times New Roman" w:eastAsia="Times New Roman" w:hAnsi="Times New Roman" w:cs="Times New Roman" w:hint="default"/>
        <w:w w:val="100"/>
        <w:sz w:val="24"/>
        <w:szCs w:val="24"/>
        <w:lang w:val="ru-RU" w:eastAsia="en-US" w:bidi="ar-SA"/>
      </w:rPr>
    </w:lvl>
    <w:lvl w:ilvl="1" w:tplc="F2A40F0A">
      <w:numFmt w:val="bullet"/>
      <w:lvlText w:val="•"/>
      <w:lvlJc w:val="left"/>
      <w:pPr>
        <w:ind w:left="617" w:hanging="389"/>
      </w:pPr>
      <w:rPr>
        <w:rFonts w:hint="default"/>
        <w:lang w:val="ru-RU" w:eastAsia="en-US" w:bidi="ar-SA"/>
      </w:rPr>
    </w:lvl>
    <w:lvl w:ilvl="2" w:tplc="5802986A">
      <w:numFmt w:val="bullet"/>
      <w:lvlText w:val="•"/>
      <w:lvlJc w:val="left"/>
      <w:pPr>
        <w:ind w:left="1134" w:hanging="389"/>
      </w:pPr>
      <w:rPr>
        <w:rFonts w:hint="default"/>
        <w:lang w:val="ru-RU" w:eastAsia="en-US" w:bidi="ar-SA"/>
      </w:rPr>
    </w:lvl>
    <w:lvl w:ilvl="3" w:tplc="BFD00918">
      <w:numFmt w:val="bullet"/>
      <w:lvlText w:val="•"/>
      <w:lvlJc w:val="left"/>
      <w:pPr>
        <w:ind w:left="1651" w:hanging="389"/>
      </w:pPr>
      <w:rPr>
        <w:rFonts w:hint="default"/>
        <w:lang w:val="ru-RU" w:eastAsia="en-US" w:bidi="ar-SA"/>
      </w:rPr>
    </w:lvl>
    <w:lvl w:ilvl="4" w:tplc="3AA65812">
      <w:numFmt w:val="bullet"/>
      <w:lvlText w:val="•"/>
      <w:lvlJc w:val="left"/>
      <w:pPr>
        <w:ind w:left="2168" w:hanging="389"/>
      </w:pPr>
      <w:rPr>
        <w:rFonts w:hint="default"/>
        <w:lang w:val="ru-RU" w:eastAsia="en-US" w:bidi="ar-SA"/>
      </w:rPr>
    </w:lvl>
    <w:lvl w:ilvl="5" w:tplc="47BC5D0E">
      <w:numFmt w:val="bullet"/>
      <w:lvlText w:val="•"/>
      <w:lvlJc w:val="left"/>
      <w:pPr>
        <w:ind w:left="2685" w:hanging="389"/>
      </w:pPr>
      <w:rPr>
        <w:rFonts w:hint="default"/>
        <w:lang w:val="ru-RU" w:eastAsia="en-US" w:bidi="ar-SA"/>
      </w:rPr>
    </w:lvl>
    <w:lvl w:ilvl="6" w:tplc="693ED31E">
      <w:numFmt w:val="bullet"/>
      <w:lvlText w:val="•"/>
      <w:lvlJc w:val="left"/>
      <w:pPr>
        <w:ind w:left="3202" w:hanging="389"/>
      </w:pPr>
      <w:rPr>
        <w:rFonts w:hint="default"/>
        <w:lang w:val="ru-RU" w:eastAsia="en-US" w:bidi="ar-SA"/>
      </w:rPr>
    </w:lvl>
    <w:lvl w:ilvl="7" w:tplc="A0205A14">
      <w:numFmt w:val="bullet"/>
      <w:lvlText w:val="•"/>
      <w:lvlJc w:val="left"/>
      <w:pPr>
        <w:ind w:left="3719" w:hanging="389"/>
      </w:pPr>
      <w:rPr>
        <w:rFonts w:hint="default"/>
        <w:lang w:val="ru-RU" w:eastAsia="en-US" w:bidi="ar-SA"/>
      </w:rPr>
    </w:lvl>
    <w:lvl w:ilvl="8" w:tplc="2DA439E8">
      <w:numFmt w:val="bullet"/>
      <w:lvlText w:val="•"/>
      <w:lvlJc w:val="left"/>
      <w:pPr>
        <w:ind w:left="4236" w:hanging="389"/>
      </w:pPr>
      <w:rPr>
        <w:rFonts w:hint="default"/>
        <w:lang w:val="ru-RU" w:eastAsia="en-US" w:bidi="ar-SA"/>
      </w:rPr>
    </w:lvl>
  </w:abstractNum>
  <w:abstractNum w:abstractNumId="43" w15:restartNumberingAfterBreak="0">
    <w:nsid w:val="74EF4ADF"/>
    <w:multiLevelType w:val="hybridMultilevel"/>
    <w:tmpl w:val="15C0D3A4"/>
    <w:lvl w:ilvl="0" w:tplc="FB882344">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508C6F4A">
      <w:numFmt w:val="bullet"/>
      <w:lvlText w:val="•"/>
      <w:lvlJc w:val="left"/>
      <w:pPr>
        <w:ind w:left="617" w:hanging="240"/>
      </w:pPr>
      <w:rPr>
        <w:rFonts w:hint="default"/>
        <w:lang w:val="ru-RU" w:eastAsia="en-US" w:bidi="ar-SA"/>
      </w:rPr>
    </w:lvl>
    <w:lvl w:ilvl="2" w:tplc="FE6AF510">
      <w:numFmt w:val="bullet"/>
      <w:lvlText w:val="•"/>
      <w:lvlJc w:val="left"/>
      <w:pPr>
        <w:ind w:left="1134" w:hanging="240"/>
      </w:pPr>
      <w:rPr>
        <w:rFonts w:hint="default"/>
        <w:lang w:val="ru-RU" w:eastAsia="en-US" w:bidi="ar-SA"/>
      </w:rPr>
    </w:lvl>
    <w:lvl w:ilvl="3" w:tplc="2C982296">
      <w:numFmt w:val="bullet"/>
      <w:lvlText w:val="•"/>
      <w:lvlJc w:val="left"/>
      <w:pPr>
        <w:ind w:left="1651" w:hanging="240"/>
      </w:pPr>
      <w:rPr>
        <w:rFonts w:hint="default"/>
        <w:lang w:val="ru-RU" w:eastAsia="en-US" w:bidi="ar-SA"/>
      </w:rPr>
    </w:lvl>
    <w:lvl w:ilvl="4" w:tplc="29AAA4B4">
      <w:numFmt w:val="bullet"/>
      <w:lvlText w:val="•"/>
      <w:lvlJc w:val="left"/>
      <w:pPr>
        <w:ind w:left="2168" w:hanging="240"/>
      </w:pPr>
      <w:rPr>
        <w:rFonts w:hint="default"/>
        <w:lang w:val="ru-RU" w:eastAsia="en-US" w:bidi="ar-SA"/>
      </w:rPr>
    </w:lvl>
    <w:lvl w:ilvl="5" w:tplc="3E161E14">
      <w:numFmt w:val="bullet"/>
      <w:lvlText w:val="•"/>
      <w:lvlJc w:val="left"/>
      <w:pPr>
        <w:ind w:left="2685" w:hanging="240"/>
      </w:pPr>
      <w:rPr>
        <w:rFonts w:hint="default"/>
        <w:lang w:val="ru-RU" w:eastAsia="en-US" w:bidi="ar-SA"/>
      </w:rPr>
    </w:lvl>
    <w:lvl w:ilvl="6" w:tplc="28C6AC08">
      <w:numFmt w:val="bullet"/>
      <w:lvlText w:val="•"/>
      <w:lvlJc w:val="left"/>
      <w:pPr>
        <w:ind w:left="3202" w:hanging="240"/>
      </w:pPr>
      <w:rPr>
        <w:rFonts w:hint="default"/>
        <w:lang w:val="ru-RU" w:eastAsia="en-US" w:bidi="ar-SA"/>
      </w:rPr>
    </w:lvl>
    <w:lvl w:ilvl="7" w:tplc="53DEFAC6">
      <w:numFmt w:val="bullet"/>
      <w:lvlText w:val="•"/>
      <w:lvlJc w:val="left"/>
      <w:pPr>
        <w:ind w:left="3719" w:hanging="240"/>
      </w:pPr>
      <w:rPr>
        <w:rFonts w:hint="default"/>
        <w:lang w:val="ru-RU" w:eastAsia="en-US" w:bidi="ar-SA"/>
      </w:rPr>
    </w:lvl>
    <w:lvl w:ilvl="8" w:tplc="2FAA1866">
      <w:numFmt w:val="bullet"/>
      <w:lvlText w:val="•"/>
      <w:lvlJc w:val="left"/>
      <w:pPr>
        <w:ind w:left="4236" w:hanging="240"/>
      </w:pPr>
      <w:rPr>
        <w:rFonts w:hint="default"/>
        <w:lang w:val="ru-RU" w:eastAsia="en-US" w:bidi="ar-SA"/>
      </w:rPr>
    </w:lvl>
  </w:abstractNum>
  <w:abstractNum w:abstractNumId="44" w15:restartNumberingAfterBreak="0">
    <w:nsid w:val="7E79431B"/>
    <w:multiLevelType w:val="hybridMultilevel"/>
    <w:tmpl w:val="443874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E94520A"/>
    <w:multiLevelType w:val="multilevel"/>
    <w:tmpl w:val="376EE5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1"/>
  </w:num>
  <w:num w:numId="2">
    <w:abstractNumId w:val="37"/>
  </w:num>
  <w:num w:numId="3">
    <w:abstractNumId w:val="32"/>
  </w:num>
  <w:num w:numId="4">
    <w:abstractNumId w:val="30"/>
  </w:num>
  <w:num w:numId="5">
    <w:abstractNumId w:val="42"/>
  </w:num>
  <w:num w:numId="6">
    <w:abstractNumId w:val="43"/>
  </w:num>
  <w:num w:numId="7">
    <w:abstractNumId w:val="20"/>
  </w:num>
  <w:num w:numId="8">
    <w:abstractNumId w:val="40"/>
  </w:num>
  <w:num w:numId="9">
    <w:abstractNumId w:val="38"/>
  </w:num>
  <w:num w:numId="10">
    <w:abstractNumId w:val="28"/>
  </w:num>
  <w:num w:numId="11">
    <w:abstractNumId w:val="10"/>
  </w:num>
  <w:num w:numId="12">
    <w:abstractNumId w:val="44"/>
  </w:num>
  <w:num w:numId="13">
    <w:abstractNumId w:val="24"/>
  </w:num>
  <w:num w:numId="14">
    <w:abstractNumId w:val="26"/>
  </w:num>
  <w:num w:numId="15">
    <w:abstractNumId w:val="16"/>
  </w:num>
  <w:num w:numId="16">
    <w:abstractNumId w:val="35"/>
  </w:num>
  <w:num w:numId="17">
    <w:abstractNumId w:val="39"/>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9"/>
  </w:num>
  <w:num w:numId="39">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7"/>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D4"/>
    <w:rsid w:val="000335C3"/>
    <w:rsid w:val="0003725C"/>
    <w:rsid w:val="0005201A"/>
    <w:rsid w:val="000F6F47"/>
    <w:rsid w:val="0016061B"/>
    <w:rsid w:val="001621DE"/>
    <w:rsid w:val="001A7DAA"/>
    <w:rsid w:val="001C4DC5"/>
    <w:rsid w:val="00242312"/>
    <w:rsid w:val="002C4B3C"/>
    <w:rsid w:val="0038654B"/>
    <w:rsid w:val="0038791E"/>
    <w:rsid w:val="003A6CA0"/>
    <w:rsid w:val="003E271D"/>
    <w:rsid w:val="00434BC1"/>
    <w:rsid w:val="004A3F1E"/>
    <w:rsid w:val="004B11AE"/>
    <w:rsid w:val="00506A74"/>
    <w:rsid w:val="0051309F"/>
    <w:rsid w:val="00541A4F"/>
    <w:rsid w:val="00552CFB"/>
    <w:rsid w:val="005A514A"/>
    <w:rsid w:val="00626D22"/>
    <w:rsid w:val="0069401F"/>
    <w:rsid w:val="0069734E"/>
    <w:rsid w:val="007560A0"/>
    <w:rsid w:val="007C3ABD"/>
    <w:rsid w:val="008274DA"/>
    <w:rsid w:val="00841BD4"/>
    <w:rsid w:val="00854102"/>
    <w:rsid w:val="009201E2"/>
    <w:rsid w:val="00934FB6"/>
    <w:rsid w:val="009C5236"/>
    <w:rsid w:val="00A85D2C"/>
    <w:rsid w:val="00AE2366"/>
    <w:rsid w:val="00AE7AA9"/>
    <w:rsid w:val="00B32227"/>
    <w:rsid w:val="00C70D7A"/>
    <w:rsid w:val="00CE6920"/>
    <w:rsid w:val="00D74612"/>
    <w:rsid w:val="00D92D79"/>
    <w:rsid w:val="00D939FE"/>
    <w:rsid w:val="00E05023"/>
    <w:rsid w:val="00E36C78"/>
    <w:rsid w:val="00E54C11"/>
    <w:rsid w:val="00E83E08"/>
    <w:rsid w:val="00F94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83EA7D"/>
  <w15:docId w15:val="{EE90F4CB-2FD1-4F69-82AF-62CD2482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nhideWhenUsed="1"/>
    <w:lsdException w:name="heading 7" w:semiHidden="1" w:uiPriority="0"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1"/>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1"/>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semiHidden/>
    <w:unhideWhenUsed/>
    <w:qFormat/>
    <w:rsid w:val="00D92D79"/>
    <w:pPr>
      <w:spacing w:before="240" w:after="60"/>
      <w:outlineLvl w:val="4"/>
    </w:pPr>
    <w:rPr>
      <w:rFonts w:ascii="Calibri" w:eastAsia="Times New Roman" w:hAnsi="Calibri" w:cs="Times New Roman"/>
      <w:b/>
      <w:bCs/>
      <w:i/>
      <w:iCs/>
      <w:sz w:val="26"/>
      <w:szCs w:val="26"/>
      <w:lang w:val="ru-RU" w:eastAsia="ru-RU"/>
    </w:rPr>
  </w:style>
  <w:style w:type="paragraph" w:styleId="7">
    <w:name w:val="heading 7"/>
    <w:basedOn w:val="a"/>
    <w:next w:val="a"/>
    <w:link w:val="70"/>
    <w:unhideWhenUsed/>
    <w:qFormat/>
    <w:rsid w:val="00D92D79"/>
    <w:pPr>
      <w:keepNext/>
      <w:widowControl w:val="0"/>
      <w:spacing w:after="0" w:line="240" w:lineRule="auto"/>
      <w:ind w:firstLine="720"/>
      <w:jc w:val="both"/>
      <w:outlineLvl w:val="6"/>
    </w:pPr>
    <w:rPr>
      <w:rFonts w:ascii="Times New Roman" w:eastAsia="Times New Roman" w:hAnsi="Times New Roman" w:cs="Times New Roman"/>
      <w:b/>
      <w:sz w:val="24"/>
      <w:szCs w:val="20"/>
      <w:lang w:val="ru-RU" w:eastAsia="ru-RU"/>
    </w:rPr>
  </w:style>
  <w:style w:type="paragraph" w:styleId="8">
    <w:name w:val="heading 8"/>
    <w:basedOn w:val="a"/>
    <w:next w:val="a"/>
    <w:link w:val="80"/>
    <w:uiPriority w:val="99"/>
    <w:semiHidden/>
    <w:unhideWhenUsed/>
    <w:qFormat/>
    <w:rsid w:val="00D92D79"/>
    <w:pPr>
      <w:spacing w:before="240" w:after="60" w:line="240"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1"/>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34"/>
    <w:qFormat/>
    <w:rsid w:val="005A514A"/>
    <w:pPr>
      <w:spacing w:after="160" w:line="259" w:lineRule="auto"/>
      <w:ind w:left="720"/>
      <w:contextualSpacing/>
    </w:pPr>
    <w:rPr>
      <w:lang w:val="ru-RU"/>
    </w:rPr>
  </w:style>
  <w:style w:type="character" w:customStyle="1" w:styleId="apple-converted-space">
    <w:name w:val="apple-converted-space"/>
    <w:rsid w:val="005A514A"/>
  </w:style>
  <w:style w:type="character" w:customStyle="1" w:styleId="af">
    <w:name w:val="Основной текст_"/>
    <w:basedOn w:val="a0"/>
    <w:link w:val="11"/>
    <w:rsid w:val="005A514A"/>
    <w:rPr>
      <w:rFonts w:ascii="Times New Roman" w:eastAsia="Times New Roman" w:hAnsi="Times New Roman" w:cs="Times New Roman"/>
      <w:color w:val="231E20"/>
      <w:sz w:val="20"/>
      <w:szCs w:val="20"/>
    </w:rPr>
  </w:style>
  <w:style w:type="paragraph" w:customStyle="1" w:styleId="11">
    <w:name w:val="Основной текст1"/>
    <w:basedOn w:val="a"/>
    <w:link w:val="af"/>
    <w:rsid w:val="005A514A"/>
    <w:pPr>
      <w:widowControl w:val="0"/>
      <w:spacing w:after="0" w:line="254" w:lineRule="auto"/>
      <w:ind w:firstLine="240"/>
    </w:pPr>
    <w:rPr>
      <w:rFonts w:ascii="Times New Roman" w:eastAsia="Times New Roman" w:hAnsi="Times New Roman" w:cs="Times New Roman"/>
      <w:color w:val="231E20"/>
      <w:sz w:val="20"/>
      <w:szCs w:val="20"/>
    </w:rPr>
  </w:style>
  <w:style w:type="character" w:styleId="af0">
    <w:name w:val="Strong"/>
    <w:uiPriority w:val="22"/>
    <w:qFormat/>
    <w:rsid w:val="009201E2"/>
    <w:rPr>
      <w:b/>
      <w:bCs/>
    </w:rPr>
  </w:style>
  <w:style w:type="paragraph" w:styleId="af1">
    <w:name w:val="Body Text"/>
    <w:basedOn w:val="a"/>
    <w:link w:val="af2"/>
    <w:uiPriority w:val="1"/>
    <w:qFormat/>
    <w:rsid w:val="00B32227"/>
    <w:pPr>
      <w:widowControl w:val="0"/>
      <w:autoSpaceDE w:val="0"/>
      <w:autoSpaceDN w:val="0"/>
      <w:spacing w:after="0" w:line="240" w:lineRule="auto"/>
      <w:ind w:left="170" w:firstLine="569"/>
      <w:jc w:val="both"/>
    </w:pPr>
    <w:rPr>
      <w:rFonts w:ascii="Times New Roman" w:eastAsia="Times New Roman" w:hAnsi="Times New Roman" w:cs="Times New Roman"/>
      <w:sz w:val="28"/>
      <w:szCs w:val="28"/>
      <w:lang w:val="ru-RU"/>
    </w:rPr>
  </w:style>
  <w:style w:type="character" w:customStyle="1" w:styleId="af2">
    <w:name w:val="Основной текст Знак"/>
    <w:basedOn w:val="a0"/>
    <w:link w:val="af1"/>
    <w:uiPriority w:val="1"/>
    <w:rsid w:val="00B32227"/>
    <w:rPr>
      <w:rFonts w:ascii="Times New Roman" w:eastAsia="Times New Roman" w:hAnsi="Times New Roman" w:cs="Times New Roman"/>
      <w:sz w:val="28"/>
      <w:szCs w:val="28"/>
      <w:lang w:val="ru-RU"/>
    </w:rPr>
  </w:style>
  <w:style w:type="paragraph" w:styleId="af3">
    <w:name w:val="footer"/>
    <w:basedOn w:val="a"/>
    <w:link w:val="af4"/>
    <w:uiPriority w:val="99"/>
    <w:rsid w:val="00B32227"/>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4">
    <w:name w:val="Нижний колонтитул Знак"/>
    <w:basedOn w:val="a0"/>
    <w:link w:val="af3"/>
    <w:uiPriority w:val="99"/>
    <w:rsid w:val="00B32227"/>
    <w:rPr>
      <w:rFonts w:ascii="Times New Roman" w:eastAsia="Times New Roman" w:hAnsi="Times New Roman" w:cs="Times New Roman"/>
      <w:sz w:val="24"/>
      <w:szCs w:val="24"/>
      <w:lang w:val="ru-RU" w:eastAsia="ru-RU"/>
    </w:rPr>
  </w:style>
  <w:style w:type="character" w:styleId="af5">
    <w:name w:val="annotation reference"/>
    <w:basedOn w:val="a0"/>
    <w:uiPriority w:val="99"/>
    <w:semiHidden/>
    <w:unhideWhenUsed/>
    <w:rsid w:val="00E36C78"/>
    <w:rPr>
      <w:sz w:val="16"/>
      <w:szCs w:val="16"/>
    </w:rPr>
  </w:style>
  <w:style w:type="paragraph" w:styleId="af6">
    <w:name w:val="annotation text"/>
    <w:basedOn w:val="a"/>
    <w:link w:val="af7"/>
    <w:uiPriority w:val="99"/>
    <w:semiHidden/>
    <w:unhideWhenUsed/>
    <w:rsid w:val="00E36C78"/>
    <w:pPr>
      <w:spacing w:line="240" w:lineRule="auto"/>
    </w:pPr>
    <w:rPr>
      <w:sz w:val="20"/>
      <w:szCs w:val="20"/>
    </w:rPr>
  </w:style>
  <w:style w:type="character" w:customStyle="1" w:styleId="af7">
    <w:name w:val="Текст примечания Знак"/>
    <w:basedOn w:val="a0"/>
    <w:link w:val="af6"/>
    <w:uiPriority w:val="99"/>
    <w:semiHidden/>
    <w:rsid w:val="00E36C78"/>
    <w:rPr>
      <w:sz w:val="20"/>
      <w:szCs w:val="20"/>
    </w:rPr>
  </w:style>
  <w:style w:type="paragraph" w:styleId="af8">
    <w:name w:val="annotation subject"/>
    <w:basedOn w:val="af6"/>
    <w:next w:val="af6"/>
    <w:link w:val="af9"/>
    <w:uiPriority w:val="99"/>
    <w:semiHidden/>
    <w:unhideWhenUsed/>
    <w:rsid w:val="00E36C78"/>
    <w:rPr>
      <w:b/>
      <w:bCs/>
    </w:rPr>
  </w:style>
  <w:style w:type="character" w:customStyle="1" w:styleId="af9">
    <w:name w:val="Тема примечания Знак"/>
    <w:basedOn w:val="af7"/>
    <w:link w:val="af8"/>
    <w:uiPriority w:val="99"/>
    <w:semiHidden/>
    <w:rsid w:val="00E36C78"/>
    <w:rPr>
      <w:b/>
      <w:bCs/>
      <w:sz w:val="20"/>
      <w:szCs w:val="20"/>
    </w:rPr>
  </w:style>
  <w:style w:type="paragraph" w:styleId="afa">
    <w:name w:val="Balloon Text"/>
    <w:basedOn w:val="a"/>
    <w:link w:val="afb"/>
    <w:uiPriority w:val="99"/>
    <w:semiHidden/>
    <w:unhideWhenUsed/>
    <w:rsid w:val="00E36C78"/>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E36C78"/>
    <w:rPr>
      <w:rFonts w:ascii="Segoe UI" w:hAnsi="Segoe UI" w:cs="Segoe UI"/>
      <w:sz w:val="18"/>
      <w:szCs w:val="18"/>
    </w:rPr>
  </w:style>
  <w:style w:type="paragraph" w:styleId="afc">
    <w:name w:val="No Spacing"/>
    <w:link w:val="afd"/>
    <w:uiPriority w:val="1"/>
    <w:qFormat/>
    <w:rsid w:val="00E54C11"/>
    <w:pPr>
      <w:spacing w:after="0" w:line="240" w:lineRule="auto"/>
    </w:pPr>
    <w:rPr>
      <w:lang w:val="ru-RU"/>
    </w:rPr>
  </w:style>
  <w:style w:type="paragraph" w:customStyle="1" w:styleId="TableParagraph">
    <w:name w:val="Table Paragraph"/>
    <w:basedOn w:val="a"/>
    <w:uiPriority w:val="1"/>
    <w:qFormat/>
    <w:rsid w:val="00E54C11"/>
    <w:pPr>
      <w:widowControl w:val="0"/>
      <w:autoSpaceDE w:val="0"/>
      <w:autoSpaceDN w:val="0"/>
      <w:spacing w:after="0" w:line="240" w:lineRule="auto"/>
      <w:ind w:left="116"/>
    </w:pPr>
    <w:rPr>
      <w:rFonts w:ascii="Times New Roman" w:eastAsia="Times New Roman" w:hAnsi="Times New Roman" w:cs="Times New Roman"/>
      <w:lang w:val="ru-RU"/>
    </w:rPr>
  </w:style>
  <w:style w:type="paragraph" w:customStyle="1" w:styleId="Default">
    <w:name w:val="Default"/>
    <w:rsid w:val="0038791E"/>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Pa35">
    <w:name w:val="Pa35"/>
    <w:basedOn w:val="a"/>
    <w:next w:val="a"/>
    <w:uiPriority w:val="99"/>
    <w:rsid w:val="0038791E"/>
    <w:pPr>
      <w:autoSpaceDE w:val="0"/>
      <w:autoSpaceDN w:val="0"/>
      <w:adjustRightInd w:val="0"/>
      <w:spacing w:after="0" w:line="181" w:lineRule="atLeast"/>
    </w:pPr>
    <w:rPr>
      <w:rFonts w:ascii="SchoolBookSanPin" w:hAnsi="SchoolBookSanPin"/>
      <w:sz w:val="24"/>
      <w:szCs w:val="24"/>
      <w:lang w:val="ru-RU"/>
    </w:rPr>
  </w:style>
  <w:style w:type="character" w:customStyle="1" w:styleId="50">
    <w:name w:val="Заголовок 5 Знак"/>
    <w:basedOn w:val="a0"/>
    <w:link w:val="5"/>
    <w:semiHidden/>
    <w:rsid w:val="00D92D79"/>
    <w:rPr>
      <w:rFonts w:ascii="Calibri" w:eastAsia="Times New Roman" w:hAnsi="Calibri" w:cs="Times New Roman"/>
      <w:b/>
      <w:bCs/>
      <w:i/>
      <w:iCs/>
      <w:sz w:val="26"/>
      <w:szCs w:val="26"/>
      <w:lang w:val="ru-RU" w:eastAsia="ru-RU"/>
    </w:rPr>
  </w:style>
  <w:style w:type="character" w:customStyle="1" w:styleId="70">
    <w:name w:val="Заголовок 7 Знак"/>
    <w:basedOn w:val="a0"/>
    <w:link w:val="7"/>
    <w:rsid w:val="00D92D79"/>
    <w:rPr>
      <w:rFonts w:ascii="Times New Roman" w:eastAsia="Times New Roman" w:hAnsi="Times New Roman" w:cs="Times New Roman"/>
      <w:b/>
      <w:sz w:val="24"/>
      <w:szCs w:val="20"/>
      <w:lang w:val="ru-RU" w:eastAsia="ru-RU"/>
    </w:rPr>
  </w:style>
  <w:style w:type="character" w:customStyle="1" w:styleId="80">
    <w:name w:val="Заголовок 8 Знак"/>
    <w:basedOn w:val="a0"/>
    <w:link w:val="8"/>
    <w:uiPriority w:val="99"/>
    <w:semiHidden/>
    <w:rsid w:val="00D92D79"/>
    <w:rPr>
      <w:rFonts w:ascii="Times New Roman" w:eastAsia="Times New Roman" w:hAnsi="Times New Roman" w:cs="Times New Roman"/>
      <w:i/>
      <w:iCs/>
      <w:sz w:val="24"/>
      <w:szCs w:val="24"/>
      <w:lang w:val="ru-RU" w:eastAsia="ru-RU"/>
    </w:rPr>
  </w:style>
  <w:style w:type="numbering" w:customStyle="1" w:styleId="12">
    <w:name w:val="Нет списка1"/>
    <w:next w:val="a2"/>
    <w:uiPriority w:val="99"/>
    <w:semiHidden/>
    <w:unhideWhenUsed/>
    <w:rsid w:val="00D92D79"/>
  </w:style>
  <w:style w:type="character" w:styleId="afe">
    <w:name w:val="FollowedHyperlink"/>
    <w:uiPriority w:val="99"/>
    <w:semiHidden/>
    <w:unhideWhenUsed/>
    <w:rsid w:val="00D92D79"/>
    <w:rPr>
      <w:color w:val="954F72"/>
      <w:u w:val="single"/>
    </w:rPr>
  </w:style>
  <w:style w:type="paragraph" w:styleId="aff">
    <w:name w:val="Normal (Web)"/>
    <w:basedOn w:val="a"/>
    <w:uiPriority w:val="99"/>
    <w:semiHidden/>
    <w:unhideWhenUsed/>
    <w:rsid w:val="00D92D7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0">
    <w:name w:val="footnote text"/>
    <w:basedOn w:val="a"/>
    <w:link w:val="aff1"/>
    <w:uiPriority w:val="99"/>
    <w:semiHidden/>
    <w:unhideWhenUsed/>
    <w:rsid w:val="00D92D79"/>
    <w:pPr>
      <w:spacing w:after="0" w:line="240" w:lineRule="auto"/>
    </w:pPr>
    <w:rPr>
      <w:rFonts w:ascii="Times New Roman" w:eastAsia="Times New Roman" w:hAnsi="Times New Roman" w:cs="Times New Roman"/>
      <w:sz w:val="20"/>
      <w:szCs w:val="20"/>
      <w:lang w:val="ru-RU" w:eastAsia="ru-RU"/>
    </w:rPr>
  </w:style>
  <w:style w:type="character" w:customStyle="1" w:styleId="aff1">
    <w:name w:val="Текст сноски Знак"/>
    <w:basedOn w:val="a0"/>
    <w:link w:val="aff0"/>
    <w:uiPriority w:val="99"/>
    <w:semiHidden/>
    <w:rsid w:val="00D92D79"/>
    <w:rPr>
      <w:rFonts w:ascii="Times New Roman" w:eastAsia="Times New Roman" w:hAnsi="Times New Roman" w:cs="Times New Roman"/>
      <w:sz w:val="20"/>
      <w:szCs w:val="20"/>
      <w:lang w:val="ru-RU" w:eastAsia="ru-RU"/>
    </w:rPr>
  </w:style>
  <w:style w:type="character" w:customStyle="1" w:styleId="aff2">
    <w:name w:val="Название Знак"/>
    <w:uiPriority w:val="99"/>
    <w:rsid w:val="00D92D79"/>
    <w:rPr>
      <w:rFonts w:ascii="Times New Roman" w:eastAsia="Times New Roman" w:hAnsi="Times New Roman" w:cs="Times New Roman"/>
      <w:b/>
      <w:szCs w:val="20"/>
      <w:lang w:eastAsia="ru-RU"/>
    </w:rPr>
  </w:style>
  <w:style w:type="paragraph" w:styleId="aff3">
    <w:name w:val="Body Text Indent"/>
    <w:basedOn w:val="a"/>
    <w:link w:val="aff4"/>
    <w:uiPriority w:val="99"/>
    <w:semiHidden/>
    <w:unhideWhenUsed/>
    <w:rsid w:val="00D92D79"/>
    <w:pPr>
      <w:pBdr>
        <w:left w:val="single" w:sz="4" w:space="4" w:color="auto"/>
      </w:pBdr>
      <w:spacing w:after="0" w:line="360" w:lineRule="auto"/>
      <w:jc w:val="both"/>
    </w:pPr>
    <w:rPr>
      <w:rFonts w:ascii="Times New Roman" w:eastAsia="Times New Roman" w:hAnsi="Times New Roman" w:cs="Times New Roman"/>
      <w:sz w:val="28"/>
      <w:szCs w:val="20"/>
      <w:lang w:val="ru-RU" w:eastAsia="ru-RU"/>
    </w:rPr>
  </w:style>
  <w:style w:type="character" w:customStyle="1" w:styleId="aff4">
    <w:name w:val="Основной текст с отступом Знак"/>
    <w:basedOn w:val="a0"/>
    <w:link w:val="aff3"/>
    <w:uiPriority w:val="99"/>
    <w:semiHidden/>
    <w:rsid w:val="00D92D79"/>
    <w:rPr>
      <w:rFonts w:ascii="Times New Roman" w:eastAsia="Times New Roman" w:hAnsi="Times New Roman" w:cs="Times New Roman"/>
      <w:sz w:val="28"/>
      <w:szCs w:val="20"/>
      <w:lang w:val="ru-RU" w:eastAsia="ru-RU"/>
    </w:rPr>
  </w:style>
  <w:style w:type="paragraph" w:styleId="31">
    <w:name w:val="Body Text 3"/>
    <w:basedOn w:val="a"/>
    <w:link w:val="32"/>
    <w:uiPriority w:val="99"/>
    <w:semiHidden/>
    <w:unhideWhenUsed/>
    <w:rsid w:val="00D92D79"/>
    <w:pPr>
      <w:spacing w:after="0" w:line="240" w:lineRule="auto"/>
      <w:jc w:val="both"/>
    </w:pPr>
    <w:rPr>
      <w:rFonts w:ascii="Times New Roman" w:eastAsia="Times New Roman" w:hAnsi="Times New Roman" w:cs="Times New Roman"/>
      <w:sz w:val="28"/>
      <w:szCs w:val="24"/>
      <w:lang w:val="ru-RU" w:eastAsia="ru-RU"/>
    </w:rPr>
  </w:style>
  <w:style w:type="character" w:customStyle="1" w:styleId="32">
    <w:name w:val="Основной текст 3 Знак"/>
    <w:basedOn w:val="a0"/>
    <w:link w:val="31"/>
    <w:uiPriority w:val="99"/>
    <w:semiHidden/>
    <w:rsid w:val="00D92D79"/>
    <w:rPr>
      <w:rFonts w:ascii="Times New Roman" w:eastAsia="Times New Roman" w:hAnsi="Times New Roman" w:cs="Times New Roman"/>
      <w:sz w:val="28"/>
      <w:szCs w:val="24"/>
      <w:lang w:val="ru-RU" w:eastAsia="ru-RU"/>
    </w:rPr>
  </w:style>
  <w:style w:type="paragraph" w:styleId="21">
    <w:name w:val="Body Text Indent 2"/>
    <w:basedOn w:val="a"/>
    <w:link w:val="22"/>
    <w:uiPriority w:val="99"/>
    <w:semiHidden/>
    <w:unhideWhenUsed/>
    <w:rsid w:val="00D92D79"/>
    <w:pPr>
      <w:spacing w:before="60" w:after="0" w:line="252" w:lineRule="auto"/>
      <w:ind w:firstLine="567"/>
      <w:jc w:val="both"/>
    </w:pPr>
    <w:rPr>
      <w:rFonts w:ascii="Times New Roman" w:eastAsia="Times New Roman" w:hAnsi="Times New Roman" w:cs="Times New Roman"/>
      <w:sz w:val="24"/>
      <w:szCs w:val="20"/>
      <w:lang w:val="ru-RU" w:eastAsia="ru-RU"/>
    </w:rPr>
  </w:style>
  <w:style w:type="character" w:customStyle="1" w:styleId="22">
    <w:name w:val="Основной текст с отступом 2 Знак"/>
    <w:basedOn w:val="a0"/>
    <w:link w:val="21"/>
    <w:uiPriority w:val="99"/>
    <w:semiHidden/>
    <w:rsid w:val="00D92D79"/>
    <w:rPr>
      <w:rFonts w:ascii="Times New Roman" w:eastAsia="Times New Roman" w:hAnsi="Times New Roman" w:cs="Times New Roman"/>
      <w:sz w:val="24"/>
      <w:szCs w:val="20"/>
      <w:lang w:val="ru-RU" w:eastAsia="ru-RU"/>
    </w:rPr>
  </w:style>
  <w:style w:type="paragraph" w:styleId="33">
    <w:name w:val="Body Text Indent 3"/>
    <w:basedOn w:val="a"/>
    <w:link w:val="34"/>
    <w:uiPriority w:val="99"/>
    <w:semiHidden/>
    <w:unhideWhenUsed/>
    <w:rsid w:val="00D92D79"/>
    <w:pPr>
      <w:spacing w:after="120" w:line="240" w:lineRule="auto"/>
      <w:ind w:left="283"/>
    </w:pPr>
    <w:rPr>
      <w:rFonts w:ascii="Times New Roman" w:eastAsia="Times New Roman" w:hAnsi="Times New Roman" w:cs="Times New Roman"/>
      <w:sz w:val="16"/>
      <w:szCs w:val="16"/>
      <w:lang w:val="ru-RU" w:eastAsia="ru-RU"/>
    </w:rPr>
  </w:style>
  <w:style w:type="character" w:customStyle="1" w:styleId="34">
    <w:name w:val="Основной текст с отступом 3 Знак"/>
    <w:basedOn w:val="a0"/>
    <w:link w:val="33"/>
    <w:uiPriority w:val="99"/>
    <w:semiHidden/>
    <w:rsid w:val="00D92D79"/>
    <w:rPr>
      <w:rFonts w:ascii="Times New Roman" w:eastAsia="Times New Roman" w:hAnsi="Times New Roman" w:cs="Times New Roman"/>
      <w:sz w:val="16"/>
      <w:szCs w:val="16"/>
      <w:lang w:val="ru-RU" w:eastAsia="ru-RU"/>
    </w:rPr>
  </w:style>
  <w:style w:type="paragraph" w:styleId="aff5">
    <w:name w:val="Plain Text"/>
    <w:basedOn w:val="a"/>
    <w:link w:val="aff6"/>
    <w:uiPriority w:val="99"/>
    <w:semiHidden/>
    <w:unhideWhenUsed/>
    <w:rsid w:val="00D92D79"/>
    <w:pPr>
      <w:spacing w:after="0" w:line="240" w:lineRule="auto"/>
    </w:pPr>
    <w:rPr>
      <w:rFonts w:ascii="Courier New" w:eastAsia="Times New Roman" w:hAnsi="Courier New" w:cs="Courier New"/>
      <w:sz w:val="20"/>
      <w:szCs w:val="20"/>
      <w:lang w:val="ru-RU" w:eastAsia="ru-RU"/>
    </w:rPr>
  </w:style>
  <w:style w:type="character" w:customStyle="1" w:styleId="aff6">
    <w:name w:val="Текст Знак"/>
    <w:basedOn w:val="a0"/>
    <w:link w:val="aff5"/>
    <w:uiPriority w:val="99"/>
    <w:semiHidden/>
    <w:rsid w:val="00D92D79"/>
    <w:rPr>
      <w:rFonts w:ascii="Courier New" w:eastAsia="Times New Roman" w:hAnsi="Courier New" w:cs="Courier New"/>
      <w:sz w:val="20"/>
      <w:szCs w:val="20"/>
      <w:lang w:val="ru-RU" w:eastAsia="ru-RU"/>
    </w:rPr>
  </w:style>
  <w:style w:type="paragraph" w:customStyle="1" w:styleId="FR2">
    <w:name w:val="FR2"/>
    <w:uiPriority w:val="99"/>
    <w:rsid w:val="00D92D79"/>
    <w:pPr>
      <w:widowControl w:val="0"/>
      <w:spacing w:after="0" w:line="240" w:lineRule="auto"/>
      <w:jc w:val="center"/>
    </w:pPr>
    <w:rPr>
      <w:rFonts w:ascii="Times New Roman" w:eastAsia="Times New Roman" w:hAnsi="Times New Roman" w:cs="Times New Roman"/>
      <w:b/>
      <w:sz w:val="32"/>
      <w:szCs w:val="20"/>
      <w:lang w:val="ru-RU" w:eastAsia="ru-RU"/>
    </w:rPr>
  </w:style>
  <w:style w:type="paragraph" w:customStyle="1" w:styleId="23">
    <w:name w:val="шап2"/>
    <w:basedOn w:val="a"/>
    <w:uiPriority w:val="99"/>
    <w:rsid w:val="00D92D79"/>
    <w:pPr>
      <w:spacing w:after="567" w:line="240" w:lineRule="auto"/>
      <w:jc w:val="center"/>
    </w:pPr>
    <w:rPr>
      <w:rFonts w:ascii="Times New Roman" w:eastAsia="Times New Roman" w:hAnsi="Times New Roman" w:cs="Times New Roman"/>
      <w:sz w:val="24"/>
      <w:szCs w:val="20"/>
      <w:lang w:val="ru-RU" w:eastAsia="ru-RU"/>
    </w:rPr>
  </w:style>
  <w:style w:type="paragraph" w:customStyle="1" w:styleId="aff7">
    <w:name w:val="Стиль"/>
    <w:uiPriority w:val="99"/>
    <w:rsid w:val="00D92D7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13">
    <w:name w:val="Знак1"/>
    <w:basedOn w:val="a"/>
    <w:uiPriority w:val="99"/>
    <w:rsid w:val="00D92D79"/>
    <w:pPr>
      <w:spacing w:after="160" w:line="240" w:lineRule="exact"/>
    </w:pPr>
    <w:rPr>
      <w:rFonts w:ascii="Verdana" w:eastAsia="Times New Roman" w:hAnsi="Verdana" w:cs="Times New Roman"/>
      <w:sz w:val="20"/>
      <w:szCs w:val="20"/>
    </w:rPr>
  </w:style>
  <w:style w:type="paragraph" w:customStyle="1" w:styleId="text">
    <w:name w:val="text"/>
    <w:basedOn w:val="a"/>
    <w:uiPriority w:val="99"/>
    <w:rsid w:val="00D92D79"/>
    <w:pPr>
      <w:spacing w:before="48" w:after="48" w:line="240" w:lineRule="auto"/>
      <w:ind w:firstLine="384"/>
      <w:jc w:val="both"/>
    </w:pPr>
    <w:rPr>
      <w:rFonts w:ascii="Times New Roman" w:eastAsia="Times New Roman" w:hAnsi="Times New Roman" w:cs="Times New Roman"/>
      <w:sz w:val="24"/>
      <w:szCs w:val="24"/>
      <w:lang w:val="ru-RU" w:eastAsia="ru-RU"/>
    </w:rPr>
  </w:style>
  <w:style w:type="character" w:styleId="aff8">
    <w:name w:val="footnote reference"/>
    <w:semiHidden/>
    <w:unhideWhenUsed/>
    <w:rsid w:val="00D92D79"/>
    <w:rPr>
      <w:vertAlign w:val="superscript"/>
    </w:rPr>
  </w:style>
  <w:style w:type="character" w:customStyle="1" w:styleId="14">
    <w:name w:val="Основной текст с отступом Знак1"/>
    <w:uiPriority w:val="99"/>
    <w:semiHidden/>
    <w:rsid w:val="00D92D79"/>
    <w:rPr>
      <w:sz w:val="24"/>
      <w:szCs w:val="24"/>
    </w:rPr>
  </w:style>
  <w:style w:type="character" w:customStyle="1" w:styleId="210">
    <w:name w:val="Основной текст с отступом 2 Знак1"/>
    <w:uiPriority w:val="99"/>
    <w:semiHidden/>
    <w:rsid w:val="00D92D79"/>
    <w:rPr>
      <w:sz w:val="24"/>
      <w:szCs w:val="24"/>
    </w:rPr>
  </w:style>
  <w:style w:type="table" w:customStyle="1" w:styleId="15">
    <w:name w:val="Сетка таблицы1"/>
    <w:basedOn w:val="a1"/>
    <w:rsid w:val="00D92D79"/>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D92D7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D92D7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rsid w:val="00D92D7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D92D79"/>
    <w:pPr>
      <w:spacing w:after="0" w:line="240" w:lineRule="auto"/>
    </w:pPr>
    <w:rPr>
      <w:rFonts w:ascii="Times New Roman" w:eastAsia="Calibri"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uiPriority w:val="59"/>
    <w:rsid w:val="00D92D79"/>
    <w:pPr>
      <w:spacing w:after="0" w:line="240" w:lineRule="auto"/>
    </w:pPr>
    <w:rPr>
      <w:rFonts w:ascii="Times New Roman" w:eastAsia="Calibri"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rsid w:val="00A85D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rsid w:val="00A85D2C"/>
  </w:style>
  <w:style w:type="character" w:customStyle="1" w:styleId="afd">
    <w:name w:val="Без интервала Знак"/>
    <w:link w:val="afc"/>
    <w:locked/>
    <w:rsid w:val="00A85D2C"/>
    <w:rPr>
      <w:lang w:val="ru-RU"/>
    </w:rPr>
  </w:style>
  <w:style w:type="table" w:customStyle="1" w:styleId="TableNormal">
    <w:name w:val="Table Normal"/>
    <w:uiPriority w:val="2"/>
    <w:semiHidden/>
    <w:unhideWhenUsed/>
    <w:qFormat/>
    <w:rsid w:val="00A85D2C"/>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c6">
    <w:name w:val="c6"/>
    <w:basedOn w:val="a"/>
    <w:rsid w:val="00A85D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9">
    <w:name w:val="c9"/>
    <w:basedOn w:val="a0"/>
    <w:rsid w:val="00A85D2C"/>
  </w:style>
  <w:style w:type="paragraph" w:customStyle="1" w:styleId="c3">
    <w:name w:val="c3"/>
    <w:basedOn w:val="a"/>
    <w:rsid w:val="00A85D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5">
    <w:name w:val="c35"/>
    <w:basedOn w:val="a0"/>
    <w:rsid w:val="00A85D2C"/>
  </w:style>
  <w:style w:type="character" w:customStyle="1" w:styleId="c17">
    <w:name w:val="c17"/>
    <w:basedOn w:val="a0"/>
    <w:rsid w:val="00A85D2C"/>
  </w:style>
  <w:style w:type="character" w:customStyle="1" w:styleId="c7">
    <w:name w:val="c7"/>
    <w:basedOn w:val="a0"/>
    <w:rsid w:val="00A85D2C"/>
  </w:style>
  <w:style w:type="character" w:customStyle="1" w:styleId="c4">
    <w:name w:val="c4"/>
    <w:basedOn w:val="a0"/>
    <w:rsid w:val="00A85D2C"/>
  </w:style>
  <w:style w:type="character" w:customStyle="1" w:styleId="c0">
    <w:name w:val="c0"/>
    <w:basedOn w:val="a0"/>
    <w:rsid w:val="00A85D2C"/>
  </w:style>
  <w:style w:type="character" w:customStyle="1" w:styleId="c14">
    <w:name w:val="c14"/>
    <w:basedOn w:val="a0"/>
    <w:rsid w:val="00A85D2C"/>
  </w:style>
  <w:style w:type="character" w:customStyle="1" w:styleId="c1">
    <w:name w:val="c1"/>
    <w:basedOn w:val="a0"/>
    <w:rsid w:val="001621DE"/>
  </w:style>
  <w:style w:type="character" w:customStyle="1" w:styleId="c11">
    <w:name w:val="c11"/>
    <w:basedOn w:val="a0"/>
    <w:rsid w:val="00934FB6"/>
  </w:style>
  <w:style w:type="paragraph" w:customStyle="1" w:styleId="aff9">
    <w:name w:val="Базовый"/>
    <w:rsid w:val="0005201A"/>
    <w:pPr>
      <w:tabs>
        <w:tab w:val="left" w:pos="708"/>
      </w:tabs>
      <w:suppressAutoHyphens/>
    </w:pPr>
    <w:rPr>
      <w:rFonts w:ascii="Times New Roman" w:eastAsia="Arial Unicode MS" w:hAnsi="Times New Roman" w:cs="Arial Unicode MS"/>
      <w:color w:val="00000A"/>
      <w:sz w:val="24"/>
      <w:szCs w:val="24"/>
      <w:lang w:val="ru-RU" w:eastAsia="zh-CN" w:bidi="hi-IN"/>
    </w:rPr>
  </w:style>
  <w:style w:type="paragraph" w:customStyle="1" w:styleId="u-2-msonormal">
    <w:name w:val="u-2-msonormal"/>
    <w:basedOn w:val="a"/>
    <w:rsid w:val="0085410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resh.edu.ru/subject/13/5/" TargetMode="External"/><Relationship Id="rId21" Type="http://schemas.openxmlformats.org/officeDocument/2006/relationships/hyperlink" Target="https://resh.edu.ru/subject/13/5/" TargetMode="External"/><Relationship Id="rId42" Type="http://schemas.openxmlformats.org/officeDocument/2006/relationships/hyperlink" Target="https://multiurok.ru/" TargetMode="External"/><Relationship Id="rId63" Type="http://schemas.openxmlformats.org/officeDocument/2006/relationships/hyperlink" Target="https://infourok.ru/" TargetMode="External"/><Relationship Id="rId84" Type="http://schemas.openxmlformats.org/officeDocument/2006/relationships/hyperlink" Target="https://www.yaklass.ru/" TargetMode="External"/><Relationship Id="rId138" Type="http://schemas.openxmlformats.org/officeDocument/2006/relationships/hyperlink" Target="https://m.edsoo.ru/7f417922" TargetMode="External"/><Relationship Id="rId159" Type="http://schemas.openxmlformats.org/officeDocument/2006/relationships/hyperlink" Target="https://infourok.ru/" TargetMode="External"/><Relationship Id="rId170" Type="http://schemas.openxmlformats.org/officeDocument/2006/relationships/hyperlink" Target="https://multiurok.ru/" TargetMode="External"/><Relationship Id="rId191" Type="http://schemas.openxmlformats.org/officeDocument/2006/relationships/hyperlink" Target="https://m.edsoo.ru/7f419b78" TargetMode="External"/><Relationship Id="rId196" Type="http://schemas.openxmlformats.org/officeDocument/2006/relationships/hyperlink" Target="https://m.edsoo.ru/7f419b78" TargetMode="External"/><Relationship Id="rId200" Type="http://schemas.openxmlformats.org/officeDocument/2006/relationships/image" Target="media/image1.png"/><Relationship Id="rId16" Type="http://schemas.openxmlformats.org/officeDocument/2006/relationships/hyperlink" Target="https://resh.edu.ru/subject/13/5/" TargetMode="External"/><Relationship Id="rId107" Type="http://schemas.openxmlformats.org/officeDocument/2006/relationships/hyperlink" Target="https://resh.edu.ru/subject/13/5/" TargetMode="External"/><Relationship Id="rId11" Type="http://schemas.openxmlformats.org/officeDocument/2006/relationships/hyperlink" Target="https://resh.edu.ru/subject/13/5/" TargetMode="External"/><Relationship Id="rId32" Type="http://schemas.openxmlformats.org/officeDocument/2006/relationships/hyperlink" Target="https://multiurok.ru/" TargetMode="External"/><Relationship Id="rId37" Type="http://schemas.openxmlformats.org/officeDocument/2006/relationships/hyperlink" Target="https://multiurok.ru/" TargetMode="External"/><Relationship Id="rId53" Type="http://schemas.openxmlformats.org/officeDocument/2006/relationships/hyperlink" Target="https://infourok.ru/" TargetMode="External"/><Relationship Id="rId58" Type="http://schemas.openxmlformats.org/officeDocument/2006/relationships/hyperlink" Target="https://infourok.ru/" TargetMode="External"/><Relationship Id="rId74" Type="http://schemas.openxmlformats.org/officeDocument/2006/relationships/hyperlink" Target="https://www.yaklass.ru/" TargetMode="External"/><Relationship Id="rId79" Type="http://schemas.openxmlformats.org/officeDocument/2006/relationships/hyperlink" Target="https://www.yaklass.ru/" TargetMode="External"/><Relationship Id="rId102" Type="http://schemas.openxmlformats.org/officeDocument/2006/relationships/hyperlink" Target="https://my.1sept.ru/" TargetMode="External"/><Relationship Id="rId123" Type="http://schemas.openxmlformats.org/officeDocument/2006/relationships/hyperlink" Target="https://resh.edu.ru/subject/13/5/" TargetMode="External"/><Relationship Id="rId128" Type="http://schemas.openxmlformats.org/officeDocument/2006/relationships/hyperlink" Target="https://uchebnik.mos.ru/catalogue/material_view/atomic_objects/369077" TargetMode="External"/><Relationship Id="rId144" Type="http://schemas.openxmlformats.org/officeDocument/2006/relationships/hyperlink" Target="https://m.edsoo.ru/7f417922" TargetMode="External"/><Relationship Id="rId149" Type="http://schemas.openxmlformats.org/officeDocument/2006/relationships/hyperlink" Target="https://my.1sept.ru/" TargetMode="External"/><Relationship Id="rId5" Type="http://schemas.openxmlformats.org/officeDocument/2006/relationships/webSettings" Target="webSettings.xml"/><Relationship Id="rId90" Type="http://schemas.openxmlformats.org/officeDocument/2006/relationships/hyperlink" Target="https://my.1sept.ru/" TargetMode="External"/><Relationship Id="rId95" Type="http://schemas.openxmlformats.org/officeDocument/2006/relationships/hyperlink" Target="https://my.1sept.ru/" TargetMode="External"/><Relationship Id="rId160" Type="http://schemas.openxmlformats.org/officeDocument/2006/relationships/hyperlink" Target="https://www.yaklass.ru/" TargetMode="External"/><Relationship Id="rId165" Type="http://schemas.openxmlformats.org/officeDocument/2006/relationships/hyperlink" Target="https://infourok.ru/" TargetMode="External"/><Relationship Id="rId181" Type="http://schemas.openxmlformats.org/officeDocument/2006/relationships/hyperlink" Target="https://resh.edu.ru/subject/13/5/" TargetMode="External"/><Relationship Id="rId186" Type="http://schemas.openxmlformats.org/officeDocument/2006/relationships/hyperlink" Target="https://m.edsoo.ru/7f419b78" TargetMode="External"/><Relationship Id="rId22" Type="http://schemas.openxmlformats.org/officeDocument/2006/relationships/hyperlink" Target="https://multiurok.ru/" TargetMode="External"/><Relationship Id="rId27" Type="http://schemas.openxmlformats.org/officeDocument/2006/relationships/hyperlink" Target="https://multiurok.ru/" TargetMode="External"/><Relationship Id="rId43" Type="http://schemas.openxmlformats.org/officeDocument/2006/relationships/hyperlink" Target="https://infourok.ru/" TargetMode="External"/><Relationship Id="rId48" Type="http://schemas.openxmlformats.org/officeDocument/2006/relationships/hyperlink" Target="https://infourok.ru/" TargetMode="External"/><Relationship Id="rId64" Type="http://schemas.openxmlformats.org/officeDocument/2006/relationships/hyperlink" Target="https://www.yaklass.ru/" TargetMode="External"/><Relationship Id="rId69" Type="http://schemas.openxmlformats.org/officeDocument/2006/relationships/hyperlink" Target="https://www.yaklass.ru/" TargetMode="External"/><Relationship Id="rId113" Type="http://schemas.openxmlformats.org/officeDocument/2006/relationships/hyperlink" Target="https://resh.edu.ru/subject/13/5/" TargetMode="External"/><Relationship Id="rId118" Type="http://schemas.openxmlformats.org/officeDocument/2006/relationships/hyperlink" Target="https://my.1sept.ru/" TargetMode="External"/><Relationship Id="rId134" Type="http://schemas.openxmlformats.org/officeDocument/2006/relationships/hyperlink" Target="https://multiurok.ru/" TargetMode="External"/><Relationship Id="rId139" Type="http://schemas.openxmlformats.org/officeDocument/2006/relationships/hyperlink" Target="https://resh.edu.ru/subject/13/5/" TargetMode="External"/><Relationship Id="rId80" Type="http://schemas.openxmlformats.org/officeDocument/2006/relationships/hyperlink" Target="https://my.1sept.ru/" TargetMode="External"/><Relationship Id="rId85" Type="http://schemas.openxmlformats.org/officeDocument/2006/relationships/hyperlink" Target="https://my.1sept.ru/" TargetMode="External"/><Relationship Id="rId150" Type="http://schemas.openxmlformats.org/officeDocument/2006/relationships/hyperlink" Target="https://m.edsoo.ru/7f417922" TargetMode="External"/><Relationship Id="rId155" Type="http://schemas.openxmlformats.org/officeDocument/2006/relationships/hyperlink" Target="https://my.1sept.ru/" TargetMode="External"/><Relationship Id="rId171" Type="http://schemas.openxmlformats.org/officeDocument/2006/relationships/hyperlink" Target="https://infourok.ru/" TargetMode="External"/><Relationship Id="rId176" Type="http://schemas.openxmlformats.org/officeDocument/2006/relationships/hyperlink" Target="https://multiurok.ru/" TargetMode="External"/><Relationship Id="rId192" Type="http://schemas.openxmlformats.org/officeDocument/2006/relationships/hyperlink" Target="https://m.edsoo.ru/7f419b78" TargetMode="External"/><Relationship Id="rId197" Type="http://schemas.openxmlformats.org/officeDocument/2006/relationships/hyperlink" Target="https://m.edsoo.ru/7f419b78" TargetMode="External"/><Relationship Id="rId201" Type="http://schemas.openxmlformats.org/officeDocument/2006/relationships/image" Target="media/image2.png"/><Relationship Id="rId12" Type="http://schemas.openxmlformats.org/officeDocument/2006/relationships/hyperlink" Target="https://multiurok.ru/" TargetMode="External"/><Relationship Id="rId17" Type="http://schemas.openxmlformats.org/officeDocument/2006/relationships/hyperlink" Target="https://multiurok.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59" Type="http://schemas.openxmlformats.org/officeDocument/2006/relationships/hyperlink" Target="https://www.yaklass.ru/" TargetMode="External"/><Relationship Id="rId103" Type="http://schemas.openxmlformats.org/officeDocument/2006/relationships/hyperlink" Target="https://resh.edu.ru/subject/13/5/" TargetMode="External"/><Relationship Id="rId108" Type="http://schemas.openxmlformats.org/officeDocument/2006/relationships/hyperlink" Target="https://my.1sept.ru/" TargetMode="External"/><Relationship Id="rId124" Type="http://schemas.openxmlformats.org/officeDocument/2006/relationships/hyperlink" Target="https://resh.edu.ru/subject/13/5/" TargetMode="External"/><Relationship Id="rId129" Type="http://schemas.openxmlformats.org/officeDocument/2006/relationships/hyperlink" Target="https://resh.edu.ru/subject/13/5/" TargetMode="External"/><Relationship Id="rId54" Type="http://schemas.openxmlformats.org/officeDocument/2006/relationships/hyperlink" Target="https://www.yaklass.ru/" TargetMode="External"/><Relationship Id="rId70" Type="http://schemas.openxmlformats.org/officeDocument/2006/relationships/hyperlink" Target="https://my.1sept.ru/" TargetMode="External"/><Relationship Id="rId75" Type="http://schemas.openxmlformats.org/officeDocument/2006/relationships/hyperlink" Target="https://my.1sept.ru/" TargetMode="External"/><Relationship Id="rId91" Type="http://schemas.openxmlformats.org/officeDocument/2006/relationships/hyperlink" Target="https://resh.edu.ru/subject/13/5/" TargetMode="External"/><Relationship Id="rId96" Type="http://schemas.openxmlformats.org/officeDocument/2006/relationships/hyperlink" Target="https://resh.edu.ru/subject/13/5/" TargetMode="External"/><Relationship Id="rId140" Type="http://schemas.openxmlformats.org/officeDocument/2006/relationships/hyperlink" Target="https://multiurok.ru/" TargetMode="External"/><Relationship Id="rId145" Type="http://schemas.openxmlformats.org/officeDocument/2006/relationships/hyperlink" Target="https://resh.edu.ru/subject/13/5/" TargetMode="External"/><Relationship Id="rId161" Type="http://schemas.openxmlformats.org/officeDocument/2006/relationships/hyperlink" Target="https://my.1sept.ru/" TargetMode="External"/><Relationship Id="rId166" Type="http://schemas.openxmlformats.org/officeDocument/2006/relationships/hyperlink" Target="https://www.yaklass.ru/" TargetMode="External"/><Relationship Id="rId182" Type="http://schemas.openxmlformats.org/officeDocument/2006/relationships/hyperlink" Target="https://multiurok.ru/" TargetMode="External"/><Relationship Id="rId187" Type="http://schemas.openxmlformats.org/officeDocument/2006/relationships/hyperlink" Target="https://m.edsoo.ru/7f419b7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nfourok.ru/" TargetMode="External"/><Relationship Id="rId28" Type="http://schemas.openxmlformats.org/officeDocument/2006/relationships/hyperlink" Target="https://infourok.ru/" TargetMode="External"/><Relationship Id="rId49" Type="http://schemas.openxmlformats.org/officeDocument/2006/relationships/hyperlink" Target="https://www.yaklass.ru/" TargetMode="External"/><Relationship Id="rId114" Type="http://schemas.openxmlformats.org/officeDocument/2006/relationships/hyperlink" Target="https://my.1sept.ru/" TargetMode="External"/><Relationship Id="rId119" Type="http://schemas.openxmlformats.org/officeDocument/2006/relationships/hyperlink" Target="https://resh.edu.ru/subject/13/5/" TargetMode="External"/><Relationship Id="rId44" Type="http://schemas.openxmlformats.org/officeDocument/2006/relationships/hyperlink" Target="https://www.yaklass.ru/" TargetMode="External"/><Relationship Id="rId60" Type="http://schemas.openxmlformats.org/officeDocument/2006/relationships/hyperlink" Target="https://my.1sept.ru/" TargetMode="External"/><Relationship Id="rId65" Type="http://schemas.openxmlformats.org/officeDocument/2006/relationships/hyperlink" Target="https://my.1sept.ru/" TargetMode="External"/><Relationship Id="rId81" Type="http://schemas.openxmlformats.org/officeDocument/2006/relationships/hyperlink" Target="https://resh.edu.ru/subject/13/5/" TargetMode="External"/><Relationship Id="rId86" Type="http://schemas.openxmlformats.org/officeDocument/2006/relationships/hyperlink" Target="https://resh.edu.ru/subject/13/5/" TargetMode="External"/><Relationship Id="rId130" Type="http://schemas.openxmlformats.org/officeDocument/2006/relationships/hyperlink" Target="https://resh.edu.ru/subject/13/5/" TargetMode="External"/><Relationship Id="rId135" Type="http://schemas.openxmlformats.org/officeDocument/2006/relationships/hyperlink" Target="https://infourok.ru/" TargetMode="External"/><Relationship Id="rId151" Type="http://schemas.openxmlformats.org/officeDocument/2006/relationships/hyperlink" Target="https://resh.edu.ru/subject/13/5/" TargetMode="External"/><Relationship Id="rId156" Type="http://schemas.openxmlformats.org/officeDocument/2006/relationships/hyperlink" Target="https://m.edsoo.ru/7f417922" TargetMode="External"/><Relationship Id="rId177" Type="http://schemas.openxmlformats.org/officeDocument/2006/relationships/hyperlink" Target="https://infourok.ru/" TargetMode="External"/><Relationship Id="rId198" Type="http://schemas.openxmlformats.org/officeDocument/2006/relationships/hyperlink" Target="https://m.edsoo.ru/7f419b78" TargetMode="External"/><Relationship Id="rId172" Type="http://schemas.openxmlformats.org/officeDocument/2006/relationships/hyperlink" Target="https://www.yaklass.ru/" TargetMode="External"/><Relationship Id="rId193" Type="http://schemas.openxmlformats.org/officeDocument/2006/relationships/hyperlink" Target="https://m.edsoo.ru/7f419b78" TargetMode="External"/><Relationship Id="rId202" Type="http://schemas.openxmlformats.org/officeDocument/2006/relationships/image" Target="media/image3.png"/><Relationship Id="rId13" Type="http://schemas.openxmlformats.org/officeDocument/2006/relationships/hyperlink" Target="https://infourok.ru/" TargetMode="External"/><Relationship Id="rId18" Type="http://schemas.openxmlformats.org/officeDocument/2006/relationships/hyperlink" Target="https://infourok.ru/" TargetMode="External"/><Relationship Id="rId39" Type="http://schemas.openxmlformats.org/officeDocument/2006/relationships/hyperlink" Target="https://www.yaklass.ru/" TargetMode="External"/><Relationship Id="rId109" Type="http://schemas.openxmlformats.org/officeDocument/2006/relationships/hyperlink" Target="https://resh.edu.ru/subject/13/5/" TargetMode="External"/><Relationship Id="rId34" Type="http://schemas.openxmlformats.org/officeDocument/2006/relationships/hyperlink" Target="https://www.yaklass.ru/" TargetMode="External"/><Relationship Id="rId50" Type="http://schemas.openxmlformats.org/officeDocument/2006/relationships/hyperlink" Target="https://my.1sept.ru/" TargetMode="External"/><Relationship Id="rId55" Type="http://schemas.openxmlformats.org/officeDocument/2006/relationships/hyperlink" Target="https://my.1sept.ru/" TargetMode="External"/><Relationship Id="rId76" Type="http://schemas.openxmlformats.org/officeDocument/2006/relationships/hyperlink" Target="https://resh.edu.ru/subject/13/5/" TargetMode="External"/><Relationship Id="rId97" Type="http://schemas.openxmlformats.org/officeDocument/2006/relationships/hyperlink" Target="https://multiurok.ru/" TargetMode="External"/><Relationship Id="rId104" Type="http://schemas.openxmlformats.org/officeDocument/2006/relationships/hyperlink" Target="https://my.1sept.ru/" TargetMode="External"/><Relationship Id="rId120" Type="http://schemas.openxmlformats.org/officeDocument/2006/relationships/hyperlink" Target="https://resh.edu.ru/subject/13/5/" TargetMode="External"/><Relationship Id="rId125" Type="http://schemas.openxmlformats.org/officeDocument/2006/relationships/hyperlink" Target="https://resh.edu.ru/subject/13/5/" TargetMode="External"/><Relationship Id="rId141" Type="http://schemas.openxmlformats.org/officeDocument/2006/relationships/hyperlink" Target="https://infourok.ru/" TargetMode="External"/><Relationship Id="rId146" Type="http://schemas.openxmlformats.org/officeDocument/2006/relationships/hyperlink" Target="https://multiurok.ru/" TargetMode="External"/><Relationship Id="rId167" Type="http://schemas.openxmlformats.org/officeDocument/2006/relationships/hyperlink" Target="https://my.1sept.ru/" TargetMode="External"/><Relationship Id="rId188" Type="http://schemas.openxmlformats.org/officeDocument/2006/relationships/hyperlink" Target="https://m.edsoo.ru/7f419b78" TargetMode="External"/><Relationship Id="rId7" Type="http://schemas.openxmlformats.org/officeDocument/2006/relationships/endnotes" Target="endnotes.xml"/><Relationship Id="rId71" Type="http://schemas.openxmlformats.org/officeDocument/2006/relationships/hyperlink" Target="https://resh.edu.ru/subject/13/5/" TargetMode="External"/><Relationship Id="rId92" Type="http://schemas.openxmlformats.org/officeDocument/2006/relationships/hyperlink" Target="https://multiurok.ru/" TargetMode="External"/><Relationship Id="rId162" Type="http://schemas.openxmlformats.org/officeDocument/2006/relationships/hyperlink" Target="https://m.edsoo.ru/7f417922" TargetMode="External"/><Relationship Id="rId183" Type="http://schemas.openxmlformats.org/officeDocument/2006/relationships/hyperlink" Target="https://infourok.ru/" TargetMode="External"/><Relationship Id="rId2" Type="http://schemas.openxmlformats.org/officeDocument/2006/relationships/numbering" Target="numbering.xml"/><Relationship Id="rId29" Type="http://schemas.openxmlformats.org/officeDocument/2006/relationships/hyperlink" Target="https://www.yaklass.ru/" TargetMode="External"/><Relationship Id="rId24" Type="http://schemas.openxmlformats.org/officeDocument/2006/relationships/hyperlink" Target="https://www.yaklass.ru/" TargetMode="External"/><Relationship Id="rId40" Type="http://schemas.openxmlformats.org/officeDocument/2006/relationships/hyperlink" Target="https://my.1sept.ru/" TargetMode="External"/><Relationship Id="rId45" Type="http://schemas.openxmlformats.org/officeDocument/2006/relationships/hyperlink" Target="https://my.1sept.ru/" TargetMode="External"/><Relationship Id="rId66" Type="http://schemas.openxmlformats.org/officeDocument/2006/relationships/hyperlink" Target="https://resh.edu.ru/subject/13/5/" TargetMode="External"/><Relationship Id="rId87" Type="http://schemas.openxmlformats.org/officeDocument/2006/relationships/hyperlink" Target="https://multiurok.ru/" TargetMode="External"/><Relationship Id="rId110" Type="http://schemas.openxmlformats.org/officeDocument/2006/relationships/hyperlink" Target="https://resh.edu.ru/subject/lesson/1963/main/" TargetMode="External"/><Relationship Id="rId115" Type="http://schemas.openxmlformats.org/officeDocument/2006/relationships/hyperlink" Target="https://resh.edu.ru/subject/13/5/" TargetMode="External"/><Relationship Id="rId131" Type="http://schemas.openxmlformats.org/officeDocument/2006/relationships/hyperlink" Target="https://my.1sept.ru/" TargetMode="External"/><Relationship Id="rId136" Type="http://schemas.openxmlformats.org/officeDocument/2006/relationships/hyperlink" Target="https://www.yaklass.ru/" TargetMode="External"/><Relationship Id="rId157" Type="http://schemas.openxmlformats.org/officeDocument/2006/relationships/hyperlink" Target="https://resh.edu.ru/subject/13/5/" TargetMode="External"/><Relationship Id="rId178" Type="http://schemas.openxmlformats.org/officeDocument/2006/relationships/hyperlink" Target="https://www.yaklass.ru/" TargetMode="External"/><Relationship Id="rId61" Type="http://schemas.openxmlformats.org/officeDocument/2006/relationships/hyperlink" Target="https://resh.edu.ru/subject/13/5/" TargetMode="External"/><Relationship Id="rId82" Type="http://schemas.openxmlformats.org/officeDocument/2006/relationships/hyperlink" Target="https://multiurok.ru/" TargetMode="External"/><Relationship Id="rId152" Type="http://schemas.openxmlformats.org/officeDocument/2006/relationships/hyperlink" Target="https://multiurok.ru/" TargetMode="External"/><Relationship Id="rId173" Type="http://schemas.openxmlformats.org/officeDocument/2006/relationships/hyperlink" Target="https://my.1sept.ru/" TargetMode="External"/><Relationship Id="rId194" Type="http://schemas.openxmlformats.org/officeDocument/2006/relationships/hyperlink" Target="https://m.edsoo.ru/7f419b78" TargetMode="External"/><Relationship Id="rId199" Type="http://schemas.openxmlformats.org/officeDocument/2006/relationships/hyperlink" Target="https://m.edsoo.ru/7f419b78" TargetMode="External"/><Relationship Id="rId203" Type="http://schemas.openxmlformats.org/officeDocument/2006/relationships/fontTable" Target="fontTable.xml"/><Relationship Id="rId19" Type="http://schemas.openxmlformats.org/officeDocument/2006/relationships/hyperlink" Target="https://www.yaklass.ru/" TargetMode="External"/><Relationship Id="rId14" Type="http://schemas.openxmlformats.org/officeDocument/2006/relationships/hyperlink" Target="https://www.yaklass.ru/" TargetMode="External"/><Relationship Id="rId30" Type="http://schemas.openxmlformats.org/officeDocument/2006/relationships/hyperlink" Target="https://my.1sept.ru/" TargetMode="External"/><Relationship Id="rId35" Type="http://schemas.openxmlformats.org/officeDocument/2006/relationships/hyperlink" Target="https://my.1sept.ru/" TargetMode="External"/><Relationship Id="rId56" Type="http://schemas.openxmlformats.org/officeDocument/2006/relationships/hyperlink" Target="https://resh.edu.ru/subject/13/5/" TargetMode="External"/><Relationship Id="rId77" Type="http://schemas.openxmlformats.org/officeDocument/2006/relationships/hyperlink" Target="https://multiurok.ru/" TargetMode="External"/><Relationship Id="rId100" Type="http://schemas.openxmlformats.org/officeDocument/2006/relationships/hyperlink" Target="https://my.1sept.ru/" TargetMode="External"/><Relationship Id="rId105" Type="http://schemas.openxmlformats.org/officeDocument/2006/relationships/hyperlink" Target="https://resh.edu.ru/subject/13/5/" TargetMode="External"/><Relationship Id="rId126" Type="http://schemas.openxmlformats.org/officeDocument/2006/relationships/hyperlink" Target="https://resh.edu.ru/subject/13/5/" TargetMode="External"/><Relationship Id="rId147" Type="http://schemas.openxmlformats.org/officeDocument/2006/relationships/hyperlink" Target="https://infourok.ru/" TargetMode="External"/><Relationship Id="rId168" Type="http://schemas.openxmlformats.org/officeDocument/2006/relationships/hyperlink" Target="https://m.edsoo.ru/7f417922" TargetMode="External"/><Relationship Id="rId8" Type="http://schemas.openxmlformats.org/officeDocument/2006/relationships/footer" Target="footer1.xml"/><Relationship Id="rId51" Type="http://schemas.openxmlformats.org/officeDocument/2006/relationships/hyperlink" Target="https://resh.edu.ru/subject/13/5/" TargetMode="External"/><Relationship Id="rId72" Type="http://schemas.openxmlformats.org/officeDocument/2006/relationships/hyperlink" Target="https://multiurok.ru/" TargetMode="External"/><Relationship Id="rId93" Type="http://schemas.openxmlformats.org/officeDocument/2006/relationships/hyperlink" Target="https://infourok.ru/" TargetMode="External"/><Relationship Id="rId98" Type="http://schemas.openxmlformats.org/officeDocument/2006/relationships/hyperlink" Target="https://infourok.ru/" TargetMode="External"/><Relationship Id="rId121" Type="http://schemas.openxmlformats.org/officeDocument/2006/relationships/hyperlink" Target="https://resh.edu.ru/subject/13/5/" TargetMode="External"/><Relationship Id="rId142" Type="http://schemas.openxmlformats.org/officeDocument/2006/relationships/hyperlink" Target="https://www.yaklass.ru/" TargetMode="External"/><Relationship Id="rId163" Type="http://schemas.openxmlformats.org/officeDocument/2006/relationships/hyperlink" Target="https://resh.edu.ru/subject/13/5/" TargetMode="External"/><Relationship Id="rId184" Type="http://schemas.openxmlformats.org/officeDocument/2006/relationships/hyperlink" Target="https://www.yaklass.ru/" TargetMode="External"/><Relationship Id="rId189" Type="http://schemas.openxmlformats.org/officeDocument/2006/relationships/hyperlink" Target="https://m.edsoo.ru/7f419b78" TargetMode="External"/><Relationship Id="rId3" Type="http://schemas.openxmlformats.org/officeDocument/2006/relationships/styles" Target="styles.xml"/><Relationship Id="rId25" Type="http://schemas.openxmlformats.org/officeDocument/2006/relationships/hyperlink" Target="https://my.1sept.ru/" TargetMode="External"/><Relationship Id="rId46" Type="http://schemas.openxmlformats.org/officeDocument/2006/relationships/hyperlink" Target="https://resh.edu.ru/subject/13/5/" TargetMode="External"/><Relationship Id="rId67" Type="http://schemas.openxmlformats.org/officeDocument/2006/relationships/hyperlink" Target="https://multiurok.ru/" TargetMode="External"/><Relationship Id="rId116" Type="http://schemas.openxmlformats.org/officeDocument/2006/relationships/hyperlink" Target="https://my.1sept.ru/" TargetMode="External"/><Relationship Id="rId137" Type="http://schemas.openxmlformats.org/officeDocument/2006/relationships/hyperlink" Target="https://my.1sept.ru/" TargetMode="External"/><Relationship Id="rId158" Type="http://schemas.openxmlformats.org/officeDocument/2006/relationships/hyperlink" Target="https://multiurok.ru/" TargetMode="External"/><Relationship Id="rId20" Type="http://schemas.openxmlformats.org/officeDocument/2006/relationships/hyperlink" Target="https://my.1sept.ru/" TargetMode="External"/><Relationship Id="rId41" Type="http://schemas.openxmlformats.org/officeDocument/2006/relationships/hyperlink" Target="https://resh.edu.ru/subject/13/5/" TargetMode="External"/><Relationship Id="rId62" Type="http://schemas.openxmlformats.org/officeDocument/2006/relationships/hyperlink" Target="https://multiurok.ru/" TargetMode="External"/><Relationship Id="rId83" Type="http://schemas.openxmlformats.org/officeDocument/2006/relationships/hyperlink" Target="https://infourok.ru/" TargetMode="External"/><Relationship Id="rId88" Type="http://schemas.openxmlformats.org/officeDocument/2006/relationships/hyperlink" Target="https://infourok.ru/" TargetMode="External"/><Relationship Id="rId111" Type="http://schemas.openxmlformats.org/officeDocument/2006/relationships/hyperlink" Target="https://resh.edu.ru/subject/13/5/" TargetMode="External"/><Relationship Id="rId132" Type="http://schemas.openxmlformats.org/officeDocument/2006/relationships/hyperlink" Target="https://m.edsoo.ru/7f417922" TargetMode="External"/><Relationship Id="rId153" Type="http://schemas.openxmlformats.org/officeDocument/2006/relationships/hyperlink" Target="https://infourok.ru/" TargetMode="External"/><Relationship Id="rId174" Type="http://schemas.openxmlformats.org/officeDocument/2006/relationships/hyperlink" Target="https://m.edsoo.ru/7f417922" TargetMode="External"/><Relationship Id="rId179" Type="http://schemas.openxmlformats.org/officeDocument/2006/relationships/hyperlink" Target="https://my.1sept.ru/" TargetMode="External"/><Relationship Id="rId195" Type="http://schemas.openxmlformats.org/officeDocument/2006/relationships/hyperlink" Target="https://m.edsoo.ru/7f419b78" TargetMode="External"/><Relationship Id="rId190" Type="http://schemas.openxmlformats.org/officeDocument/2006/relationships/hyperlink" Target="https://m.edsoo.ru/7f419b78" TargetMode="External"/><Relationship Id="rId204" Type="http://schemas.openxmlformats.org/officeDocument/2006/relationships/theme" Target="theme/theme1.xml"/><Relationship Id="rId15" Type="http://schemas.openxmlformats.org/officeDocument/2006/relationships/hyperlink" Target="https://my.1sept.ru/" TargetMode="External"/><Relationship Id="rId36" Type="http://schemas.openxmlformats.org/officeDocument/2006/relationships/hyperlink" Target="https://resh.edu.ru/subject/13/5/" TargetMode="External"/><Relationship Id="rId57" Type="http://schemas.openxmlformats.org/officeDocument/2006/relationships/hyperlink" Target="https://multiurok.ru/" TargetMode="External"/><Relationship Id="rId106" Type="http://schemas.openxmlformats.org/officeDocument/2006/relationships/hyperlink" Target="https://my.1sept.ru/" TargetMode="External"/><Relationship Id="rId127" Type="http://schemas.openxmlformats.org/officeDocument/2006/relationships/hyperlink" Target="https://resh.edu.ru/subject/13/5/" TargetMode="External"/><Relationship Id="rId10" Type="http://schemas.openxmlformats.org/officeDocument/2006/relationships/footer" Target="footer3.xml"/><Relationship Id="rId31" Type="http://schemas.openxmlformats.org/officeDocument/2006/relationships/hyperlink" Target="https://resh.edu.ru/subject/13/5/" TargetMode="External"/><Relationship Id="rId52" Type="http://schemas.openxmlformats.org/officeDocument/2006/relationships/hyperlink" Target="https://multiurok.ru/" TargetMode="External"/><Relationship Id="rId73" Type="http://schemas.openxmlformats.org/officeDocument/2006/relationships/hyperlink" Target="https://infourok.ru/" TargetMode="External"/><Relationship Id="rId78" Type="http://schemas.openxmlformats.org/officeDocument/2006/relationships/hyperlink" Target="https://infourok.ru/" TargetMode="External"/><Relationship Id="rId94" Type="http://schemas.openxmlformats.org/officeDocument/2006/relationships/hyperlink" Target="https://www.yaklass.ru/" TargetMode="External"/><Relationship Id="rId99" Type="http://schemas.openxmlformats.org/officeDocument/2006/relationships/hyperlink" Target="https://www.yaklass.ru/" TargetMode="External"/><Relationship Id="rId101" Type="http://schemas.openxmlformats.org/officeDocument/2006/relationships/hyperlink" Target="https://resh.edu.ru/subject/13/5/" TargetMode="External"/><Relationship Id="rId122" Type="http://schemas.openxmlformats.org/officeDocument/2006/relationships/hyperlink" Target="https://resh.edu.ru/subject/13/5/" TargetMode="External"/><Relationship Id="rId143" Type="http://schemas.openxmlformats.org/officeDocument/2006/relationships/hyperlink" Target="https://my.1sept.ru/" TargetMode="External"/><Relationship Id="rId148" Type="http://schemas.openxmlformats.org/officeDocument/2006/relationships/hyperlink" Target="https://www.yaklass.ru/" TargetMode="External"/><Relationship Id="rId164" Type="http://schemas.openxmlformats.org/officeDocument/2006/relationships/hyperlink" Target="https://multiurok.ru/" TargetMode="External"/><Relationship Id="rId169" Type="http://schemas.openxmlformats.org/officeDocument/2006/relationships/hyperlink" Target="https://resh.edu.ru/subject/13/5/" TargetMode="External"/><Relationship Id="rId185" Type="http://schemas.openxmlformats.org/officeDocument/2006/relationships/hyperlink" Target="https://my.1sept.ru/" TargetMode="External"/><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hyperlink" Target="https://m.edsoo.ru/7f417922" TargetMode="External"/><Relationship Id="rId26" Type="http://schemas.openxmlformats.org/officeDocument/2006/relationships/hyperlink" Target="https://resh.edu.ru/subject/13/5/" TargetMode="External"/><Relationship Id="rId47" Type="http://schemas.openxmlformats.org/officeDocument/2006/relationships/hyperlink" Target="https://multiurok.ru/" TargetMode="External"/><Relationship Id="rId68" Type="http://schemas.openxmlformats.org/officeDocument/2006/relationships/hyperlink" Target="https://infourok.ru/" TargetMode="External"/><Relationship Id="rId89" Type="http://schemas.openxmlformats.org/officeDocument/2006/relationships/hyperlink" Target="https://www.yaklass.ru/" TargetMode="External"/><Relationship Id="rId112" Type="http://schemas.openxmlformats.org/officeDocument/2006/relationships/hyperlink" Target="https://resh.edu.ru/subject/lesson/1963/main/" TargetMode="External"/><Relationship Id="rId133" Type="http://schemas.openxmlformats.org/officeDocument/2006/relationships/hyperlink" Target="https://resh.edu.ru/subject/13/5/" TargetMode="External"/><Relationship Id="rId154" Type="http://schemas.openxmlformats.org/officeDocument/2006/relationships/hyperlink" Target="https://www.yaklass.ru/" TargetMode="External"/><Relationship Id="rId175" Type="http://schemas.openxmlformats.org/officeDocument/2006/relationships/hyperlink" Target="https://resh.edu.ru/subject/1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3203F-675D-4BA4-AA7E-BBF2FBF7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166</Pages>
  <Words>58015</Words>
  <Characters>330692</Characters>
  <Application>Microsoft Office Word</Application>
  <DocSecurity>0</DocSecurity>
  <Lines>2755</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2</cp:revision>
  <dcterms:created xsi:type="dcterms:W3CDTF">2023-09-22T01:58:00Z</dcterms:created>
  <dcterms:modified xsi:type="dcterms:W3CDTF">2023-09-22T01:58:00Z</dcterms:modified>
</cp:coreProperties>
</file>